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3395" w:rsidRPr="00083395" w:rsidRDefault="00083395" w:rsidP="00083395">
      <w:pPr>
        <w:pStyle w:val="ae"/>
        <w:spacing w:line="240" w:lineRule="auto"/>
        <w:rPr>
          <w:rFonts w:ascii="Times New Roman" w:hAnsi="Times New Roman"/>
          <w:b w:val="0"/>
          <w:sz w:val="36"/>
          <w:szCs w:val="36"/>
        </w:rPr>
      </w:pPr>
      <w:bookmarkStart w:id="0" w:name="OLE_LINK4"/>
      <w:bookmarkStart w:id="1" w:name="OLE_LINK5"/>
      <w:bookmarkStart w:id="2" w:name="OLE_LINK6"/>
      <w:bookmarkStart w:id="3" w:name="_GoBack"/>
      <w:bookmarkEnd w:id="3"/>
      <w:r w:rsidRPr="00083395">
        <w:rPr>
          <w:rFonts w:ascii="Times New Roman" w:hAnsi="Times New Roman"/>
          <w:b w:val="0"/>
          <w:sz w:val="36"/>
          <w:szCs w:val="36"/>
        </w:rPr>
        <w:t>П О С Т А Н О В Л Е Н И Е</w:t>
      </w:r>
    </w:p>
    <w:p w:rsidR="00083395" w:rsidRDefault="00083395" w:rsidP="00083395">
      <w:pPr>
        <w:jc w:val="center"/>
        <w:rPr>
          <w:rFonts w:eastAsia="Arial Unicode MS"/>
          <w:spacing w:val="30"/>
          <w:sz w:val="32"/>
        </w:rPr>
      </w:pPr>
      <w:r>
        <w:rPr>
          <w:rFonts w:eastAsia="Arial Unicode MS"/>
          <w:spacing w:val="30"/>
          <w:sz w:val="32"/>
        </w:rPr>
        <w:t>АДМИНИСТРАЦИИ ГОРОДА СТАВРОПОЛЯ</w:t>
      </w:r>
    </w:p>
    <w:p w:rsidR="00083395" w:rsidRDefault="00083395" w:rsidP="00083395">
      <w:pPr>
        <w:jc w:val="center"/>
        <w:rPr>
          <w:rFonts w:eastAsia="Arial Unicode MS"/>
          <w:spacing w:val="30"/>
          <w:sz w:val="32"/>
        </w:rPr>
      </w:pPr>
      <w:r>
        <w:rPr>
          <w:rFonts w:eastAsia="Arial Unicode MS"/>
          <w:spacing w:val="30"/>
          <w:sz w:val="32"/>
        </w:rPr>
        <w:t>СТАВРОПОЛЬСКОГО КРАЯ</w:t>
      </w:r>
    </w:p>
    <w:p w:rsidR="00083395" w:rsidRDefault="00083395" w:rsidP="00083395">
      <w:pPr>
        <w:jc w:val="both"/>
        <w:rPr>
          <w:rFonts w:eastAsia="Arial Unicode MS"/>
          <w:spacing w:val="30"/>
          <w:sz w:val="32"/>
        </w:rPr>
      </w:pPr>
    </w:p>
    <w:p w:rsidR="00083395" w:rsidRDefault="00B601D5" w:rsidP="00083395">
      <w:pPr>
        <w:jc w:val="both"/>
        <w:rPr>
          <w:rFonts w:eastAsia="Arial Unicode MS"/>
          <w:spacing w:val="30"/>
          <w:sz w:val="32"/>
        </w:rPr>
      </w:pPr>
      <w:r>
        <w:rPr>
          <w:rFonts w:eastAsia="Arial Unicode MS"/>
          <w:spacing w:val="30"/>
          <w:sz w:val="32"/>
        </w:rPr>
        <w:t>08</w:t>
      </w:r>
      <w:r w:rsidR="00083395">
        <w:rPr>
          <w:rFonts w:eastAsia="Arial Unicode MS"/>
          <w:spacing w:val="30"/>
          <w:sz w:val="32"/>
        </w:rPr>
        <w:t>.</w:t>
      </w:r>
      <w:r>
        <w:rPr>
          <w:rFonts w:eastAsia="Arial Unicode MS"/>
          <w:spacing w:val="30"/>
          <w:sz w:val="32"/>
        </w:rPr>
        <w:t>05</w:t>
      </w:r>
      <w:r w:rsidR="00083395">
        <w:rPr>
          <w:rFonts w:eastAsia="Arial Unicode MS"/>
          <w:spacing w:val="30"/>
          <w:sz w:val="32"/>
        </w:rPr>
        <w:t>.201</w:t>
      </w:r>
      <w:r>
        <w:rPr>
          <w:rFonts w:eastAsia="Arial Unicode MS"/>
          <w:spacing w:val="30"/>
          <w:sz w:val="32"/>
        </w:rPr>
        <w:t>9</w:t>
      </w:r>
      <w:r w:rsidR="00083395">
        <w:rPr>
          <w:rFonts w:eastAsia="Arial Unicode MS"/>
          <w:spacing w:val="30"/>
          <w:sz w:val="32"/>
        </w:rPr>
        <w:t xml:space="preserve">                   г. Ставрополь                  №</w:t>
      </w:r>
      <w:r>
        <w:rPr>
          <w:rFonts w:eastAsia="Arial Unicode MS"/>
          <w:spacing w:val="30"/>
          <w:sz w:val="32"/>
        </w:rPr>
        <w:t xml:space="preserve"> 1258</w:t>
      </w:r>
      <w:r w:rsidR="00083395">
        <w:rPr>
          <w:rFonts w:eastAsia="Arial Unicode MS"/>
          <w:spacing w:val="30"/>
          <w:sz w:val="32"/>
        </w:rPr>
        <w:t xml:space="preserve"> </w:t>
      </w:r>
    </w:p>
    <w:p w:rsidR="00DB62CE" w:rsidRDefault="00DB62CE" w:rsidP="00DB62CE">
      <w:pPr>
        <w:widowControl w:val="0"/>
        <w:snapToGrid w:val="0"/>
        <w:spacing w:line="240" w:lineRule="exact"/>
        <w:jc w:val="both"/>
        <w:rPr>
          <w:sz w:val="28"/>
          <w:szCs w:val="28"/>
        </w:rPr>
      </w:pPr>
      <w:r w:rsidRPr="00DB15F8">
        <w:rPr>
          <w:rFonts w:eastAsia="Calibri"/>
          <w:bCs/>
          <w:sz w:val="28"/>
          <w:szCs w:val="28"/>
        </w:rPr>
        <w:t>Об утверждении документации по планировке территории (проекта планировки территории</w:t>
      </w:r>
      <w:r>
        <w:rPr>
          <w:rFonts w:eastAsia="Calibri"/>
          <w:bCs/>
          <w:sz w:val="28"/>
          <w:szCs w:val="28"/>
        </w:rPr>
        <w:t xml:space="preserve">, проекта межевания территории) </w:t>
      </w:r>
      <w:r w:rsidRPr="00DB62CE">
        <w:rPr>
          <w:sz w:val="28"/>
          <w:szCs w:val="28"/>
        </w:rPr>
        <w:t>в границах земельного участка с кадастровым номером 26:12:021004:4 города Ставрополя в целях устойчивого развития территории, комплексной застройки города Ставрополя</w:t>
      </w:r>
    </w:p>
    <w:p w:rsidR="00DB62CE" w:rsidRDefault="00DB62CE" w:rsidP="00DB62CE">
      <w:pPr>
        <w:widowControl w:val="0"/>
        <w:snapToGrid w:val="0"/>
        <w:spacing w:line="240" w:lineRule="exact"/>
        <w:jc w:val="both"/>
        <w:rPr>
          <w:rFonts w:eastAsia="Calibri"/>
          <w:sz w:val="28"/>
          <w:szCs w:val="28"/>
          <w:lang w:eastAsia="en-US"/>
        </w:rPr>
      </w:pPr>
    </w:p>
    <w:p w:rsidR="00DB62CE" w:rsidRDefault="00DB62CE" w:rsidP="00DB62CE">
      <w:pPr>
        <w:widowControl w:val="0"/>
        <w:snapToGrid w:val="0"/>
        <w:jc w:val="both"/>
        <w:rPr>
          <w:rFonts w:eastAsia="Calibri"/>
          <w:sz w:val="28"/>
          <w:szCs w:val="28"/>
          <w:lang w:eastAsia="en-US"/>
        </w:rPr>
      </w:pPr>
    </w:p>
    <w:p w:rsidR="00DB62CE" w:rsidRPr="00DB15F8" w:rsidRDefault="00DB62CE" w:rsidP="00DB62CE">
      <w:pPr>
        <w:tabs>
          <w:tab w:val="left" w:pos="851"/>
          <w:tab w:val="left" w:pos="1134"/>
        </w:tabs>
        <w:ind w:firstLine="709"/>
        <w:jc w:val="both"/>
        <w:rPr>
          <w:rFonts w:eastAsia="Calibri"/>
          <w:bCs/>
          <w:sz w:val="28"/>
          <w:szCs w:val="28"/>
        </w:rPr>
      </w:pPr>
      <w:r w:rsidRPr="00DB15F8">
        <w:rPr>
          <w:rFonts w:eastAsia="Calibri"/>
          <w:bCs/>
          <w:sz w:val="28"/>
          <w:szCs w:val="28"/>
        </w:rPr>
        <w:t xml:space="preserve">В соответствии со </w:t>
      </w:r>
      <w:hyperlink r:id="rId9" w:history="1">
        <w:r w:rsidRPr="00DB15F8">
          <w:rPr>
            <w:rFonts w:eastAsia="Calibri"/>
            <w:bCs/>
            <w:sz w:val="28"/>
            <w:szCs w:val="28"/>
          </w:rPr>
          <w:t>статьями 45</w:t>
        </w:r>
      </w:hyperlink>
      <w:r w:rsidRPr="00DB15F8">
        <w:rPr>
          <w:rFonts w:eastAsia="Calibri"/>
          <w:bCs/>
          <w:sz w:val="28"/>
          <w:szCs w:val="28"/>
        </w:rPr>
        <w:t xml:space="preserve">, </w:t>
      </w:r>
      <w:hyperlink r:id="rId10" w:history="1">
        <w:r w:rsidRPr="00DB15F8">
          <w:rPr>
            <w:rFonts w:eastAsia="Calibri"/>
            <w:bCs/>
            <w:sz w:val="28"/>
            <w:szCs w:val="28"/>
          </w:rPr>
          <w:t>46</w:t>
        </w:r>
      </w:hyperlink>
      <w:r w:rsidRPr="00DB15F8">
        <w:rPr>
          <w:rFonts w:eastAsia="Calibri"/>
          <w:bCs/>
          <w:sz w:val="28"/>
          <w:szCs w:val="28"/>
        </w:rPr>
        <w:t xml:space="preserve"> Градостроительного кодекса Российской Федерации, Федеральным </w:t>
      </w:r>
      <w:hyperlink r:id="rId11" w:history="1">
        <w:r w:rsidRPr="00DB15F8">
          <w:rPr>
            <w:rFonts w:eastAsia="Calibri"/>
            <w:bCs/>
            <w:sz w:val="28"/>
            <w:szCs w:val="28"/>
          </w:rPr>
          <w:t>законом</w:t>
        </w:r>
      </w:hyperlink>
      <w:r w:rsidRPr="00DB15F8">
        <w:rPr>
          <w:rFonts w:eastAsia="Calibri"/>
          <w:bCs/>
          <w:sz w:val="28"/>
          <w:szCs w:val="28"/>
        </w:rPr>
        <w:t xml:space="preserve"> от 06 октября 2003 г. </w:t>
      </w:r>
      <w:r w:rsidRPr="00DB15F8">
        <w:rPr>
          <w:rFonts w:eastAsia="Calibri"/>
          <w:bCs/>
          <w:sz w:val="28"/>
          <w:szCs w:val="28"/>
        </w:rPr>
        <w:br/>
        <w:t xml:space="preserve">№ 131-ФЗ «Об общих принципах организации местного самоуправления </w:t>
      </w:r>
      <w:r w:rsidRPr="00DB15F8">
        <w:rPr>
          <w:rFonts w:eastAsia="Calibri"/>
          <w:bCs/>
          <w:sz w:val="28"/>
          <w:szCs w:val="28"/>
        </w:rPr>
        <w:br/>
        <w:t xml:space="preserve">в Российской Федерации», </w:t>
      </w:r>
      <w:hyperlink r:id="rId12" w:history="1">
        <w:r w:rsidRPr="00DB15F8">
          <w:rPr>
            <w:rFonts w:eastAsia="Calibri"/>
            <w:bCs/>
            <w:sz w:val="28"/>
            <w:szCs w:val="28"/>
          </w:rPr>
          <w:t>Уставом</w:t>
        </w:r>
      </w:hyperlink>
      <w:r w:rsidRPr="00DB15F8">
        <w:rPr>
          <w:rFonts w:eastAsia="Calibri"/>
          <w:bCs/>
          <w:sz w:val="28"/>
          <w:szCs w:val="28"/>
        </w:rPr>
        <w:t xml:space="preserve"> муниципального образования города Ставрополя Ставропольского края, постановлением администрации города Ставрополя </w:t>
      </w:r>
      <w:r w:rsidRPr="00B4093B">
        <w:rPr>
          <w:rFonts w:eastAsia="Calibri"/>
          <w:sz w:val="28"/>
          <w:szCs w:val="28"/>
          <w:lang w:eastAsia="en-US"/>
        </w:rPr>
        <w:t>от 30</w:t>
      </w:r>
      <w:r>
        <w:rPr>
          <w:rFonts w:eastAsia="Calibri"/>
          <w:sz w:val="28"/>
          <w:szCs w:val="28"/>
          <w:lang w:eastAsia="en-US"/>
        </w:rPr>
        <w:t>.07.2018</w:t>
      </w:r>
      <w:r w:rsidRPr="00B4093B">
        <w:rPr>
          <w:rFonts w:eastAsia="Calibri"/>
          <w:sz w:val="28"/>
          <w:szCs w:val="28"/>
          <w:lang w:eastAsia="en-US"/>
        </w:rPr>
        <w:t xml:space="preserve"> №</w:t>
      </w:r>
      <w:r w:rsidRPr="00AC25BB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1473 «</w:t>
      </w:r>
      <w:r w:rsidRPr="00D7727B">
        <w:rPr>
          <w:rFonts w:eastAsia="Calibri"/>
          <w:sz w:val="28"/>
          <w:szCs w:val="28"/>
          <w:lang w:eastAsia="en-US"/>
        </w:rPr>
        <w:t xml:space="preserve">О подготовке документации </w:t>
      </w:r>
      <w:r>
        <w:rPr>
          <w:rFonts w:eastAsia="Calibri"/>
          <w:sz w:val="28"/>
          <w:szCs w:val="28"/>
          <w:lang w:eastAsia="en-US"/>
        </w:rPr>
        <w:t xml:space="preserve">по </w:t>
      </w:r>
      <w:r w:rsidRPr="00A77A3B">
        <w:rPr>
          <w:bCs/>
          <w:sz w:val="28"/>
          <w:szCs w:val="28"/>
        </w:rPr>
        <w:t xml:space="preserve">планировке территории </w:t>
      </w:r>
      <w:r>
        <w:rPr>
          <w:bCs/>
          <w:sz w:val="28"/>
          <w:szCs w:val="28"/>
        </w:rPr>
        <w:t>(</w:t>
      </w:r>
      <w:r>
        <w:rPr>
          <w:sz w:val="28"/>
          <w:szCs w:val="28"/>
        </w:rPr>
        <w:t>проекта</w:t>
      </w:r>
      <w:r w:rsidRPr="004A4FF6">
        <w:rPr>
          <w:sz w:val="28"/>
          <w:szCs w:val="28"/>
        </w:rPr>
        <w:t xml:space="preserve"> планировки территории, проект</w:t>
      </w:r>
      <w:r>
        <w:rPr>
          <w:sz w:val="28"/>
          <w:szCs w:val="28"/>
        </w:rPr>
        <w:t>а</w:t>
      </w:r>
      <w:r w:rsidRPr="004A4FF6">
        <w:rPr>
          <w:sz w:val="28"/>
          <w:szCs w:val="28"/>
        </w:rPr>
        <w:t xml:space="preserve"> межевания территории) в границах земельного участка с кадастровым номером 26:12:021004:4 города Ставрополя в целях устойчивого развития территории, комплексной застройки города Ставрополя</w:t>
      </w:r>
      <w:r>
        <w:rPr>
          <w:rFonts w:eastAsia="Calibri"/>
          <w:sz w:val="28"/>
          <w:szCs w:val="28"/>
          <w:lang w:eastAsia="en-US"/>
        </w:rPr>
        <w:t>»</w:t>
      </w:r>
      <w:r w:rsidRPr="00DB15F8">
        <w:rPr>
          <w:rFonts w:eastAsia="Calibri"/>
          <w:bCs/>
          <w:sz w:val="28"/>
          <w:szCs w:val="28"/>
        </w:rPr>
        <w:t xml:space="preserve">, с учетом протокола публичных слушаний, проведенных комиссией по землепользованию и застройке города Ставрополя от </w:t>
      </w:r>
      <w:r>
        <w:rPr>
          <w:rFonts w:eastAsia="Calibri"/>
          <w:bCs/>
          <w:sz w:val="28"/>
          <w:szCs w:val="28"/>
        </w:rPr>
        <w:t xml:space="preserve">19.12.2018 № </w:t>
      </w:r>
      <w:r w:rsidR="00A93715">
        <w:rPr>
          <w:rFonts w:eastAsia="Calibri"/>
          <w:bCs/>
          <w:sz w:val="28"/>
          <w:szCs w:val="28"/>
        </w:rPr>
        <w:t>3</w:t>
      </w:r>
      <w:r w:rsidRPr="00DB15F8">
        <w:rPr>
          <w:rFonts w:eastAsia="Calibri"/>
          <w:bCs/>
          <w:sz w:val="28"/>
          <w:szCs w:val="28"/>
        </w:rPr>
        <w:t xml:space="preserve">, заключения о результатах публичных слушаний, проведенных комиссией по землепользованию и застройке </w:t>
      </w:r>
      <w:r w:rsidR="00A63F2A">
        <w:rPr>
          <w:rFonts w:eastAsia="Calibri"/>
          <w:bCs/>
          <w:sz w:val="28"/>
          <w:szCs w:val="28"/>
        </w:rPr>
        <w:t xml:space="preserve">                </w:t>
      </w:r>
      <w:r w:rsidRPr="00DB15F8">
        <w:rPr>
          <w:rFonts w:eastAsia="Calibri"/>
          <w:bCs/>
          <w:sz w:val="28"/>
          <w:szCs w:val="28"/>
        </w:rPr>
        <w:t xml:space="preserve">города Ставрополя от </w:t>
      </w:r>
      <w:r>
        <w:rPr>
          <w:rFonts w:eastAsia="Calibri"/>
          <w:bCs/>
          <w:sz w:val="28"/>
          <w:szCs w:val="28"/>
        </w:rPr>
        <w:t>25.12.2018</w:t>
      </w:r>
    </w:p>
    <w:p w:rsidR="00DB62CE" w:rsidRDefault="00DB62CE" w:rsidP="00DB62CE">
      <w:pPr>
        <w:autoSpaceDE w:val="0"/>
        <w:autoSpaceDN w:val="0"/>
        <w:adjustRightInd w:val="0"/>
        <w:spacing w:line="240" w:lineRule="exact"/>
        <w:jc w:val="both"/>
        <w:rPr>
          <w:sz w:val="28"/>
          <w:szCs w:val="28"/>
        </w:rPr>
      </w:pPr>
    </w:p>
    <w:p w:rsidR="004E7BEB" w:rsidRDefault="004E7BEB" w:rsidP="00DB62CE">
      <w:pPr>
        <w:autoSpaceDE w:val="0"/>
        <w:autoSpaceDN w:val="0"/>
        <w:adjustRightInd w:val="0"/>
        <w:spacing w:line="240" w:lineRule="exact"/>
        <w:jc w:val="both"/>
        <w:rPr>
          <w:sz w:val="28"/>
          <w:szCs w:val="28"/>
        </w:rPr>
      </w:pPr>
    </w:p>
    <w:p w:rsidR="00DB62CE" w:rsidRPr="00A77A3B" w:rsidRDefault="00DB62CE" w:rsidP="00DB62CE">
      <w:pPr>
        <w:ind w:right="-2"/>
        <w:jc w:val="both"/>
        <w:outlineLvl w:val="0"/>
        <w:rPr>
          <w:sz w:val="28"/>
          <w:szCs w:val="28"/>
        </w:rPr>
      </w:pPr>
      <w:r w:rsidRPr="00A77A3B">
        <w:rPr>
          <w:sz w:val="28"/>
          <w:szCs w:val="28"/>
        </w:rPr>
        <w:t>ПОСТАНОВЛЯЮ:</w:t>
      </w:r>
    </w:p>
    <w:p w:rsidR="00DB62CE" w:rsidRDefault="00DB62CE" w:rsidP="00DB62CE">
      <w:pPr>
        <w:jc w:val="both"/>
        <w:rPr>
          <w:sz w:val="28"/>
          <w:szCs w:val="28"/>
        </w:rPr>
      </w:pPr>
    </w:p>
    <w:p w:rsidR="004E7BEB" w:rsidRDefault="004E7BEB" w:rsidP="00DB62CE">
      <w:pPr>
        <w:jc w:val="both"/>
        <w:rPr>
          <w:sz w:val="28"/>
          <w:szCs w:val="28"/>
        </w:rPr>
      </w:pPr>
    </w:p>
    <w:p w:rsidR="00DB62CE" w:rsidRPr="00A77A3B" w:rsidRDefault="00DB62CE" w:rsidP="00DB62CE">
      <w:pPr>
        <w:widowControl w:val="0"/>
        <w:numPr>
          <w:ilvl w:val="0"/>
          <w:numId w:val="44"/>
        </w:numPr>
        <w:tabs>
          <w:tab w:val="left" w:pos="993"/>
        </w:tabs>
        <w:snapToGrid w:val="0"/>
        <w:ind w:left="0" w:right="-2" w:firstLine="709"/>
        <w:jc w:val="both"/>
        <w:rPr>
          <w:sz w:val="28"/>
          <w:szCs w:val="28"/>
          <w:lang w:eastAsia="ar-SA"/>
        </w:rPr>
      </w:pPr>
      <w:r w:rsidRPr="00A77A3B">
        <w:rPr>
          <w:sz w:val="28"/>
          <w:szCs w:val="28"/>
        </w:rPr>
        <w:t>Утвердить документацию по планировке территории (</w:t>
      </w:r>
      <w:r w:rsidRPr="00A77A3B">
        <w:rPr>
          <w:rFonts w:eastAsia="Calibri"/>
          <w:sz w:val="28"/>
          <w:szCs w:val="28"/>
          <w:lang w:eastAsia="en-US"/>
        </w:rPr>
        <w:t>проект планировки территории, проект межевания территории)</w:t>
      </w:r>
      <w:r>
        <w:rPr>
          <w:rFonts w:eastAsia="Calibri"/>
          <w:sz w:val="28"/>
          <w:szCs w:val="28"/>
          <w:lang w:eastAsia="en-US"/>
        </w:rPr>
        <w:t xml:space="preserve"> </w:t>
      </w:r>
      <w:r w:rsidR="00A63F2A" w:rsidRPr="00DB62CE">
        <w:rPr>
          <w:sz w:val="28"/>
          <w:szCs w:val="28"/>
        </w:rPr>
        <w:t xml:space="preserve">в границах земельного участка с кадастровым номером 26:12:021004:4 города Ставрополя </w:t>
      </w:r>
      <w:r w:rsidR="00FD647E">
        <w:rPr>
          <w:sz w:val="28"/>
          <w:szCs w:val="28"/>
        </w:rPr>
        <w:t xml:space="preserve">согласно приложению </w:t>
      </w:r>
      <w:r w:rsidR="00A63F2A" w:rsidRPr="00DB62CE">
        <w:rPr>
          <w:sz w:val="28"/>
          <w:szCs w:val="28"/>
        </w:rPr>
        <w:t>в целях устойчивого развития территории, комплексной застройки города Ставрополя</w:t>
      </w:r>
      <w:r w:rsidRPr="00A77A3B">
        <w:rPr>
          <w:sz w:val="28"/>
          <w:szCs w:val="28"/>
        </w:rPr>
        <w:t>.</w:t>
      </w:r>
    </w:p>
    <w:p w:rsidR="00DB62CE" w:rsidRPr="00A77A3B" w:rsidRDefault="00DB62CE" w:rsidP="00DB62CE">
      <w:pPr>
        <w:widowControl w:val="0"/>
        <w:numPr>
          <w:ilvl w:val="0"/>
          <w:numId w:val="44"/>
        </w:numPr>
        <w:tabs>
          <w:tab w:val="left" w:pos="993"/>
        </w:tabs>
        <w:snapToGrid w:val="0"/>
        <w:ind w:left="0" w:right="-2" w:firstLine="709"/>
        <w:jc w:val="both"/>
        <w:rPr>
          <w:sz w:val="28"/>
          <w:szCs w:val="28"/>
          <w:lang w:eastAsia="ar-SA"/>
        </w:rPr>
      </w:pPr>
      <w:r w:rsidRPr="00A77A3B">
        <w:rPr>
          <w:sz w:val="28"/>
          <w:szCs w:val="28"/>
        </w:rPr>
        <w:t xml:space="preserve">Опубликовать настоящее постановление и документацию </w:t>
      </w:r>
      <w:r>
        <w:rPr>
          <w:sz w:val="28"/>
          <w:szCs w:val="28"/>
        </w:rPr>
        <w:t xml:space="preserve">                            </w:t>
      </w:r>
      <w:r w:rsidRPr="00A77A3B">
        <w:rPr>
          <w:sz w:val="28"/>
          <w:szCs w:val="28"/>
        </w:rPr>
        <w:t>по планировке территории (</w:t>
      </w:r>
      <w:r w:rsidRPr="00A77A3B">
        <w:rPr>
          <w:rFonts w:eastAsia="Calibri"/>
          <w:sz w:val="28"/>
          <w:szCs w:val="28"/>
          <w:lang w:eastAsia="en-US"/>
        </w:rPr>
        <w:t xml:space="preserve">проект планировки территории, проект межевания территории) </w:t>
      </w:r>
      <w:r w:rsidR="00A63F2A" w:rsidRPr="00DB62CE">
        <w:rPr>
          <w:sz w:val="28"/>
          <w:szCs w:val="28"/>
        </w:rPr>
        <w:t>в границах земельного участка с кадастровым номером 26:12:021004:4 города</w:t>
      </w:r>
      <w:r w:rsidR="00A63F2A">
        <w:rPr>
          <w:sz w:val="28"/>
          <w:szCs w:val="28"/>
        </w:rPr>
        <w:t xml:space="preserve"> Ставрополя</w:t>
      </w:r>
      <w:r w:rsidR="00A63F2A" w:rsidRPr="00DB62CE">
        <w:rPr>
          <w:sz w:val="28"/>
          <w:szCs w:val="28"/>
        </w:rPr>
        <w:t xml:space="preserve"> </w:t>
      </w:r>
      <w:r w:rsidRPr="00A77A3B">
        <w:rPr>
          <w:sz w:val="28"/>
          <w:szCs w:val="28"/>
        </w:rPr>
        <w:t>в газете</w:t>
      </w:r>
      <w:r>
        <w:rPr>
          <w:sz w:val="28"/>
          <w:szCs w:val="28"/>
        </w:rPr>
        <w:t xml:space="preserve"> «Ставрополь официальный. Приложение к газете</w:t>
      </w:r>
      <w:r w:rsidRPr="00A77A3B">
        <w:rPr>
          <w:sz w:val="28"/>
          <w:szCs w:val="28"/>
        </w:rPr>
        <w:t xml:space="preserve"> «Вечерний Ставрополь» в течение семи дней со дня утверждения указанной документации.</w:t>
      </w:r>
      <w:r>
        <w:rPr>
          <w:sz w:val="28"/>
          <w:szCs w:val="28"/>
        </w:rPr>
        <w:t xml:space="preserve"> </w:t>
      </w:r>
    </w:p>
    <w:p w:rsidR="00DB62CE" w:rsidRPr="00A77A3B" w:rsidRDefault="00DB62CE" w:rsidP="00DB62CE">
      <w:pPr>
        <w:widowControl w:val="0"/>
        <w:numPr>
          <w:ilvl w:val="0"/>
          <w:numId w:val="43"/>
        </w:numPr>
        <w:tabs>
          <w:tab w:val="left" w:pos="993"/>
        </w:tabs>
        <w:snapToGrid w:val="0"/>
        <w:ind w:left="0" w:right="-2" w:firstLine="709"/>
        <w:jc w:val="both"/>
        <w:rPr>
          <w:sz w:val="28"/>
          <w:szCs w:val="28"/>
          <w:lang w:eastAsia="ar-SA"/>
        </w:rPr>
      </w:pPr>
      <w:r w:rsidRPr="00A77A3B">
        <w:rPr>
          <w:sz w:val="28"/>
          <w:szCs w:val="28"/>
        </w:rPr>
        <w:t xml:space="preserve">Разместить настоящее постановление и документацию </w:t>
      </w:r>
      <w:r w:rsidRPr="00A77A3B">
        <w:rPr>
          <w:sz w:val="28"/>
          <w:szCs w:val="28"/>
        </w:rPr>
        <w:br/>
        <w:t>по планировке территории (</w:t>
      </w:r>
      <w:r w:rsidRPr="00A77A3B">
        <w:rPr>
          <w:rFonts w:eastAsia="Calibri"/>
          <w:sz w:val="28"/>
          <w:szCs w:val="28"/>
          <w:lang w:eastAsia="en-US"/>
        </w:rPr>
        <w:t xml:space="preserve">проект планировки территории, проект межевания территории) </w:t>
      </w:r>
      <w:r w:rsidR="00A63F2A" w:rsidRPr="00DB62CE">
        <w:rPr>
          <w:sz w:val="28"/>
          <w:szCs w:val="28"/>
        </w:rPr>
        <w:t xml:space="preserve">в границах земельного участка с кадастровым </w:t>
      </w:r>
      <w:r w:rsidR="00A63F2A" w:rsidRPr="00DB62CE">
        <w:rPr>
          <w:sz w:val="28"/>
          <w:szCs w:val="28"/>
        </w:rPr>
        <w:lastRenderedPageBreak/>
        <w:t>номером 26:12:021004:4 города Ставрополя</w:t>
      </w:r>
      <w:r w:rsidR="00A63F2A" w:rsidRPr="00A77A3B">
        <w:rPr>
          <w:sz w:val="28"/>
          <w:szCs w:val="28"/>
        </w:rPr>
        <w:t xml:space="preserve"> </w:t>
      </w:r>
      <w:r w:rsidRPr="00A77A3B">
        <w:rPr>
          <w:sz w:val="28"/>
          <w:szCs w:val="28"/>
        </w:rPr>
        <w:t>на официальном</w:t>
      </w:r>
      <w:r>
        <w:rPr>
          <w:sz w:val="28"/>
          <w:szCs w:val="28"/>
        </w:rPr>
        <w:t xml:space="preserve">                          </w:t>
      </w:r>
      <w:r w:rsidRPr="00A77A3B">
        <w:rPr>
          <w:sz w:val="28"/>
          <w:szCs w:val="28"/>
        </w:rPr>
        <w:t xml:space="preserve"> сайте администрации го</w:t>
      </w:r>
      <w:r>
        <w:rPr>
          <w:sz w:val="28"/>
          <w:szCs w:val="28"/>
        </w:rPr>
        <w:t>рода Ставрополя в информационно-</w:t>
      </w:r>
      <w:r w:rsidRPr="00A77A3B">
        <w:rPr>
          <w:sz w:val="28"/>
          <w:szCs w:val="28"/>
        </w:rPr>
        <w:t>телекоммуникационной сети «Интернет».</w:t>
      </w:r>
    </w:p>
    <w:p w:rsidR="00DB62CE" w:rsidRPr="00A77A3B" w:rsidRDefault="00DB62CE" w:rsidP="00DB62CE">
      <w:pPr>
        <w:numPr>
          <w:ilvl w:val="0"/>
          <w:numId w:val="43"/>
        </w:numPr>
        <w:tabs>
          <w:tab w:val="left" w:pos="993"/>
        </w:tabs>
        <w:ind w:left="0" w:right="-2" w:firstLine="709"/>
        <w:jc w:val="both"/>
        <w:rPr>
          <w:sz w:val="28"/>
          <w:szCs w:val="28"/>
        </w:rPr>
      </w:pPr>
      <w:r w:rsidRPr="00A77A3B">
        <w:rPr>
          <w:sz w:val="28"/>
          <w:szCs w:val="28"/>
        </w:rPr>
        <w:t xml:space="preserve">Настоящее постановление вступает в силу со дня его подписания. </w:t>
      </w:r>
    </w:p>
    <w:p w:rsidR="00DB62CE" w:rsidRPr="00A77A3B" w:rsidRDefault="00DB62CE" w:rsidP="00DB62CE">
      <w:pPr>
        <w:jc w:val="both"/>
        <w:rPr>
          <w:sz w:val="28"/>
          <w:szCs w:val="28"/>
        </w:rPr>
      </w:pPr>
    </w:p>
    <w:p w:rsidR="00DB62CE" w:rsidRPr="00A77A3B" w:rsidRDefault="00DB62CE" w:rsidP="00DB62CE">
      <w:pPr>
        <w:jc w:val="both"/>
        <w:rPr>
          <w:sz w:val="28"/>
          <w:szCs w:val="28"/>
        </w:rPr>
      </w:pPr>
    </w:p>
    <w:p w:rsidR="00DB62CE" w:rsidRPr="00A77A3B" w:rsidRDefault="00DB62CE" w:rsidP="00DB62CE">
      <w:pPr>
        <w:jc w:val="both"/>
        <w:rPr>
          <w:sz w:val="28"/>
          <w:szCs w:val="28"/>
        </w:rPr>
      </w:pPr>
    </w:p>
    <w:p w:rsidR="00DB62CE" w:rsidRDefault="00DB62CE" w:rsidP="00DB62CE">
      <w:pPr>
        <w:widowControl w:val="0"/>
        <w:snapToGrid w:val="0"/>
        <w:ind w:right="-2"/>
        <w:jc w:val="both"/>
        <w:rPr>
          <w:sz w:val="28"/>
          <w:szCs w:val="28"/>
        </w:rPr>
      </w:pPr>
      <w:r w:rsidRPr="00A77A3B">
        <w:rPr>
          <w:sz w:val="28"/>
          <w:szCs w:val="28"/>
        </w:rPr>
        <w:t>Гла</w:t>
      </w:r>
      <w:r>
        <w:rPr>
          <w:sz w:val="28"/>
          <w:szCs w:val="28"/>
        </w:rPr>
        <w:t>ва города Ставрополя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</w:t>
      </w:r>
      <w:r w:rsidRPr="00A77A3B">
        <w:rPr>
          <w:sz w:val="28"/>
          <w:szCs w:val="28"/>
        </w:rPr>
        <w:t>А.Х. Джатдоев</w:t>
      </w:r>
    </w:p>
    <w:p w:rsidR="00DB62CE" w:rsidRDefault="00DB62CE" w:rsidP="00DB62CE">
      <w:pPr>
        <w:widowControl w:val="0"/>
        <w:ind w:right="-2"/>
        <w:jc w:val="both"/>
        <w:rPr>
          <w:sz w:val="28"/>
          <w:szCs w:val="28"/>
        </w:rPr>
        <w:sectPr w:rsidR="00DB62CE" w:rsidSect="00DB62CE">
          <w:headerReference w:type="default" r:id="rId13"/>
          <w:headerReference w:type="first" r:id="rId14"/>
          <w:pgSz w:w="11906" w:h="16838"/>
          <w:pgMar w:top="1418" w:right="567" w:bottom="1134" w:left="1985" w:header="709" w:footer="709" w:gutter="0"/>
          <w:pgNumType w:start="1"/>
          <w:cols w:space="708"/>
          <w:titlePg/>
          <w:docGrid w:linePitch="360"/>
        </w:sectPr>
      </w:pPr>
    </w:p>
    <w:p w:rsidR="00DB62CE" w:rsidRPr="00A77A3B" w:rsidRDefault="00DB62CE" w:rsidP="00DF7BD8">
      <w:pPr>
        <w:widowControl w:val="0"/>
        <w:tabs>
          <w:tab w:val="left" w:pos="9354"/>
        </w:tabs>
        <w:autoSpaceDE w:val="0"/>
        <w:autoSpaceDN w:val="0"/>
        <w:adjustRightInd w:val="0"/>
        <w:spacing w:line="240" w:lineRule="exact"/>
        <w:ind w:left="5103" w:right="-2"/>
        <w:rPr>
          <w:sz w:val="28"/>
          <w:szCs w:val="28"/>
        </w:rPr>
      </w:pPr>
      <w:r w:rsidRPr="00A77A3B">
        <w:rPr>
          <w:sz w:val="28"/>
          <w:szCs w:val="28"/>
        </w:rPr>
        <w:lastRenderedPageBreak/>
        <w:t>Приложение</w:t>
      </w:r>
    </w:p>
    <w:p w:rsidR="00DB62CE" w:rsidRPr="001952A3" w:rsidRDefault="00DB62CE" w:rsidP="00DF7BD8">
      <w:pPr>
        <w:widowControl w:val="0"/>
        <w:tabs>
          <w:tab w:val="left" w:pos="9354"/>
        </w:tabs>
        <w:autoSpaceDE w:val="0"/>
        <w:autoSpaceDN w:val="0"/>
        <w:adjustRightInd w:val="0"/>
        <w:spacing w:line="240" w:lineRule="exact"/>
        <w:ind w:left="5103" w:right="-2"/>
        <w:rPr>
          <w:sz w:val="28"/>
          <w:szCs w:val="28"/>
          <w:lang w:eastAsia="ar-SA"/>
        </w:rPr>
      </w:pPr>
    </w:p>
    <w:p w:rsidR="00DB62CE" w:rsidRPr="00A77A3B" w:rsidRDefault="00DB62CE" w:rsidP="00DF7BD8">
      <w:pPr>
        <w:widowControl w:val="0"/>
        <w:tabs>
          <w:tab w:val="left" w:pos="9354"/>
        </w:tabs>
        <w:autoSpaceDE w:val="0"/>
        <w:autoSpaceDN w:val="0"/>
        <w:adjustRightInd w:val="0"/>
        <w:spacing w:line="240" w:lineRule="exact"/>
        <w:ind w:left="5103" w:right="-2"/>
        <w:rPr>
          <w:sz w:val="28"/>
          <w:szCs w:val="28"/>
        </w:rPr>
      </w:pPr>
      <w:r w:rsidRPr="00A77A3B">
        <w:rPr>
          <w:sz w:val="28"/>
          <w:szCs w:val="28"/>
        </w:rPr>
        <w:t xml:space="preserve">к постановлению </w:t>
      </w:r>
    </w:p>
    <w:p w:rsidR="00DB62CE" w:rsidRDefault="00DB62CE" w:rsidP="00DF7BD8">
      <w:pPr>
        <w:widowControl w:val="0"/>
        <w:tabs>
          <w:tab w:val="left" w:pos="9354"/>
        </w:tabs>
        <w:spacing w:line="240" w:lineRule="exact"/>
        <w:ind w:left="5103" w:right="-2"/>
        <w:rPr>
          <w:sz w:val="28"/>
          <w:szCs w:val="28"/>
        </w:rPr>
      </w:pPr>
      <w:r w:rsidRPr="00A77A3B">
        <w:rPr>
          <w:sz w:val="28"/>
          <w:szCs w:val="28"/>
        </w:rPr>
        <w:t>администрац</w:t>
      </w:r>
      <w:r>
        <w:rPr>
          <w:sz w:val="28"/>
          <w:szCs w:val="28"/>
        </w:rPr>
        <w:t xml:space="preserve">ии </w:t>
      </w:r>
      <w:r w:rsidRPr="00A77A3B">
        <w:rPr>
          <w:sz w:val="28"/>
          <w:szCs w:val="28"/>
        </w:rPr>
        <w:t>города Ставрополя</w:t>
      </w:r>
    </w:p>
    <w:p w:rsidR="00DB62CE" w:rsidRPr="00A77A3B" w:rsidRDefault="00DB62CE" w:rsidP="00DF7BD8">
      <w:pPr>
        <w:widowControl w:val="0"/>
        <w:tabs>
          <w:tab w:val="left" w:pos="9354"/>
        </w:tabs>
        <w:spacing w:line="240" w:lineRule="exact"/>
        <w:ind w:left="5103" w:right="-2"/>
        <w:rPr>
          <w:sz w:val="28"/>
          <w:szCs w:val="28"/>
        </w:rPr>
      </w:pPr>
      <w:r w:rsidRPr="00A77A3B">
        <w:rPr>
          <w:sz w:val="28"/>
          <w:szCs w:val="28"/>
        </w:rPr>
        <w:t xml:space="preserve">от   </w:t>
      </w:r>
      <w:r w:rsidR="00B601D5">
        <w:rPr>
          <w:sz w:val="28"/>
          <w:szCs w:val="28"/>
        </w:rPr>
        <w:t>08.05.2019</w:t>
      </w:r>
      <w:r w:rsidRPr="00A77A3B">
        <w:rPr>
          <w:sz w:val="28"/>
          <w:szCs w:val="28"/>
        </w:rPr>
        <w:t xml:space="preserve">    №</w:t>
      </w:r>
      <w:r w:rsidR="00B601D5">
        <w:rPr>
          <w:sz w:val="28"/>
          <w:szCs w:val="28"/>
        </w:rPr>
        <w:t xml:space="preserve"> 1258</w:t>
      </w:r>
      <w:r w:rsidRPr="00A77A3B">
        <w:rPr>
          <w:sz w:val="28"/>
          <w:szCs w:val="28"/>
        </w:rPr>
        <w:t xml:space="preserve">  </w:t>
      </w:r>
    </w:p>
    <w:p w:rsidR="00DB62CE" w:rsidRDefault="00DB62CE" w:rsidP="00DF7BD8">
      <w:pPr>
        <w:widowControl w:val="0"/>
        <w:spacing w:line="240" w:lineRule="exact"/>
        <w:jc w:val="center"/>
        <w:outlineLvl w:val="0"/>
        <w:rPr>
          <w:sz w:val="28"/>
          <w:szCs w:val="28"/>
        </w:rPr>
      </w:pPr>
    </w:p>
    <w:p w:rsidR="00DB62CE" w:rsidRDefault="00DB62CE" w:rsidP="00DF7BD8">
      <w:pPr>
        <w:widowControl w:val="0"/>
        <w:spacing w:line="240" w:lineRule="exact"/>
        <w:jc w:val="center"/>
        <w:outlineLvl w:val="0"/>
        <w:rPr>
          <w:sz w:val="28"/>
          <w:szCs w:val="28"/>
        </w:rPr>
      </w:pPr>
    </w:p>
    <w:p w:rsidR="007F78CB" w:rsidRPr="00A77A3B" w:rsidRDefault="007F78CB" w:rsidP="00DF7BD8">
      <w:pPr>
        <w:widowControl w:val="0"/>
        <w:spacing w:line="240" w:lineRule="exact"/>
        <w:jc w:val="center"/>
        <w:outlineLvl w:val="0"/>
        <w:rPr>
          <w:sz w:val="28"/>
          <w:szCs w:val="28"/>
        </w:rPr>
      </w:pPr>
      <w:r w:rsidRPr="00A77A3B">
        <w:rPr>
          <w:sz w:val="28"/>
          <w:szCs w:val="28"/>
        </w:rPr>
        <w:t>ДОКУМЕНТАЦИЯ</w:t>
      </w:r>
    </w:p>
    <w:p w:rsidR="007F78CB" w:rsidRPr="00A77A3B" w:rsidRDefault="004A4FF6" w:rsidP="00DF7BD8">
      <w:pPr>
        <w:widowControl w:val="0"/>
        <w:spacing w:line="240" w:lineRule="exact"/>
        <w:jc w:val="center"/>
        <w:outlineLvl w:val="0"/>
        <w:rPr>
          <w:sz w:val="28"/>
          <w:szCs w:val="28"/>
        </w:rPr>
      </w:pPr>
      <w:r>
        <w:rPr>
          <w:sz w:val="28"/>
          <w:szCs w:val="28"/>
        </w:rPr>
        <w:t>по планировке территории (проект</w:t>
      </w:r>
      <w:r w:rsidRPr="004A4FF6">
        <w:rPr>
          <w:sz w:val="28"/>
          <w:szCs w:val="28"/>
        </w:rPr>
        <w:t xml:space="preserve"> планировки территории, проект межевания территории) в границах земельного участка с кадастровым номером 26:12:021004:4 города Ставрополя </w:t>
      </w:r>
    </w:p>
    <w:p w:rsidR="007F78CB" w:rsidRPr="00A77A3B" w:rsidRDefault="007F78CB" w:rsidP="00DF7BD8">
      <w:pPr>
        <w:widowControl w:val="0"/>
        <w:spacing w:line="240" w:lineRule="exact"/>
        <w:jc w:val="center"/>
        <w:outlineLvl w:val="0"/>
        <w:rPr>
          <w:bCs/>
          <w:sz w:val="28"/>
          <w:szCs w:val="28"/>
        </w:rPr>
      </w:pPr>
    </w:p>
    <w:p w:rsidR="004E7BEB" w:rsidRDefault="00BF1D7D" w:rsidP="00DF7BD8">
      <w:pPr>
        <w:widowControl w:val="0"/>
        <w:spacing w:line="240" w:lineRule="exact"/>
        <w:jc w:val="center"/>
        <w:outlineLvl w:val="0"/>
        <w:rPr>
          <w:sz w:val="28"/>
          <w:szCs w:val="28"/>
        </w:rPr>
      </w:pPr>
      <w:r w:rsidRPr="00A77A3B">
        <w:rPr>
          <w:sz w:val="28"/>
          <w:szCs w:val="28"/>
        </w:rPr>
        <w:t xml:space="preserve">Документация по планировке территории </w:t>
      </w:r>
      <w:r w:rsidR="004E7BEB">
        <w:rPr>
          <w:sz w:val="28"/>
          <w:szCs w:val="28"/>
        </w:rPr>
        <w:t xml:space="preserve"> </w:t>
      </w:r>
      <w:r w:rsidR="004A4FF6">
        <w:rPr>
          <w:sz w:val="28"/>
          <w:szCs w:val="28"/>
        </w:rPr>
        <w:t>(проект</w:t>
      </w:r>
      <w:r w:rsidR="008E0E39">
        <w:rPr>
          <w:sz w:val="28"/>
          <w:szCs w:val="28"/>
        </w:rPr>
        <w:t xml:space="preserve"> планировки территории</w:t>
      </w:r>
      <w:r w:rsidR="004A4FF6" w:rsidRPr="004A4FF6">
        <w:rPr>
          <w:sz w:val="28"/>
          <w:szCs w:val="28"/>
        </w:rPr>
        <w:t xml:space="preserve">) </w:t>
      </w:r>
    </w:p>
    <w:p w:rsidR="004E7BEB" w:rsidRDefault="004A4FF6" w:rsidP="00DF7BD8">
      <w:pPr>
        <w:widowControl w:val="0"/>
        <w:spacing w:line="240" w:lineRule="exact"/>
        <w:jc w:val="center"/>
        <w:outlineLvl w:val="0"/>
        <w:rPr>
          <w:sz w:val="28"/>
          <w:szCs w:val="28"/>
        </w:rPr>
      </w:pPr>
      <w:r w:rsidRPr="004A4FF6">
        <w:rPr>
          <w:sz w:val="28"/>
          <w:szCs w:val="28"/>
        </w:rPr>
        <w:t xml:space="preserve">в границах земельного участка с кадастровым номером 26:12:021004:4 </w:t>
      </w:r>
    </w:p>
    <w:p w:rsidR="007F78CB" w:rsidRDefault="004A4FF6" w:rsidP="00DF7BD8">
      <w:pPr>
        <w:widowControl w:val="0"/>
        <w:spacing w:line="240" w:lineRule="exact"/>
        <w:jc w:val="center"/>
        <w:outlineLvl w:val="0"/>
        <w:rPr>
          <w:sz w:val="28"/>
          <w:szCs w:val="28"/>
        </w:rPr>
      </w:pPr>
      <w:r w:rsidRPr="004A4FF6">
        <w:rPr>
          <w:sz w:val="28"/>
          <w:szCs w:val="28"/>
        </w:rPr>
        <w:t xml:space="preserve">города Ставрополя </w:t>
      </w:r>
    </w:p>
    <w:p w:rsidR="004A4FF6" w:rsidRPr="00A77A3B" w:rsidRDefault="004A4FF6" w:rsidP="00DF7BD8">
      <w:pPr>
        <w:widowControl w:val="0"/>
        <w:spacing w:line="240" w:lineRule="exact"/>
        <w:jc w:val="center"/>
        <w:outlineLvl w:val="0"/>
        <w:rPr>
          <w:bCs/>
          <w:sz w:val="28"/>
          <w:szCs w:val="28"/>
        </w:rPr>
      </w:pPr>
    </w:p>
    <w:bookmarkEnd w:id="0"/>
    <w:bookmarkEnd w:id="1"/>
    <w:bookmarkEnd w:id="2"/>
    <w:p w:rsidR="006A385B" w:rsidRPr="00A77A3B" w:rsidRDefault="006A385B" w:rsidP="006A385B">
      <w:pPr>
        <w:widowControl w:val="0"/>
        <w:numPr>
          <w:ilvl w:val="0"/>
          <w:numId w:val="36"/>
        </w:numPr>
        <w:spacing w:line="240" w:lineRule="exact"/>
        <w:outlineLvl w:val="0"/>
        <w:rPr>
          <w:bCs/>
          <w:sz w:val="28"/>
          <w:szCs w:val="28"/>
        </w:rPr>
      </w:pPr>
      <w:r w:rsidRPr="00A77A3B">
        <w:rPr>
          <w:bCs/>
          <w:sz w:val="28"/>
          <w:szCs w:val="28"/>
        </w:rPr>
        <w:t>Общая часть.</w:t>
      </w:r>
    </w:p>
    <w:p w:rsidR="006A385B" w:rsidRPr="00A77A3B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 w:rsidRPr="00A77A3B">
        <w:rPr>
          <w:bCs/>
          <w:sz w:val="28"/>
          <w:szCs w:val="28"/>
        </w:rPr>
        <w:t xml:space="preserve">Документация по планировке территории </w:t>
      </w:r>
      <w:bookmarkStart w:id="4" w:name="OLE_LINK64"/>
      <w:bookmarkStart w:id="5" w:name="OLE_LINK65"/>
      <w:bookmarkStart w:id="6" w:name="OLE_LINK66"/>
      <w:bookmarkStart w:id="7" w:name="OLE_LINK67"/>
      <w:r>
        <w:rPr>
          <w:sz w:val="28"/>
          <w:szCs w:val="28"/>
        </w:rPr>
        <w:t>(проект планировки территории</w:t>
      </w:r>
      <w:r w:rsidRPr="004A4FF6">
        <w:rPr>
          <w:sz w:val="28"/>
          <w:szCs w:val="28"/>
        </w:rPr>
        <w:t xml:space="preserve">) в границах земельного участка с кадастровым номером 26:12:021004:4 города Ставрополя </w:t>
      </w:r>
      <w:bookmarkStart w:id="8" w:name="OLE_LINK68"/>
      <w:bookmarkStart w:id="9" w:name="OLE_LINK69"/>
      <w:bookmarkStart w:id="10" w:name="OLE_LINK70"/>
      <w:bookmarkEnd w:id="4"/>
      <w:bookmarkEnd w:id="5"/>
      <w:bookmarkEnd w:id="6"/>
      <w:bookmarkEnd w:id="7"/>
      <w:r w:rsidRPr="00B11D36">
        <w:rPr>
          <w:bCs/>
          <w:color w:val="000000" w:themeColor="text1"/>
          <w:sz w:val="28"/>
          <w:szCs w:val="28"/>
        </w:rPr>
        <w:t>(далее</w:t>
      </w:r>
      <w:r>
        <w:rPr>
          <w:bCs/>
          <w:color w:val="000000" w:themeColor="text1"/>
          <w:sz w:val="28"/>
          <w:szCs w:val="28"/>
        </w:rPr>
        <w:t xml:space="preserve"> соответственно – </w:t>
      </w:r>
      <w:r w:rsidRPr="00B11D36">
        <w:rPr>
          <w:bCs/>
          <w:color w:val="000000" w:themeColor="text1"/>
          <w:sz w:val="28"/>
          <w:szCs w:val="28"/>
        </w:rPr>
        <w:t>проект</w:t>
      </w:r>
      <w:r>
        <w:rPr>
          <w:bCs/>
          <w:color w:val="000000" w:themeColor="text1"/>
          <w:sz w:val="28"/>
          <w:szCs w:val="28"/>
        </w:rPr>
        <w:t xml:space="preserve">  </w:t>
      </w:r>
      <w:r w:rsidRPr="00B11D36">
        <w:rPr>
          <w:bCs/>
          <w:color w:val="000000" w:themeColor="text1"/>
          <w:sz w:val="28"/>
          <w:szCs w:val="28"/>
        </w:rPr>
        <w:t>планировки территории</w:t>
      </w:r>
      <w:r>
        <w:rPr>
          <w:bCs/>
          <w:color w:val="000000" w:themeColor="text1"/>
          <w:sz w:val="28"/>
          <w:szCs w:val="28"/>
        </w:rPr>
        <w:t>, территория проектирования</w:t>
      </w:r>
      <w:r w:rsidRPr="00B11D36">
        <w:rPr>
          <w:bCs/>
          <w:color w:val="000000" w:themeColor="text1"/>
          <w:sz w:val="28"/>
          <w:szCs w:val="28"/>
        </w:rPr>
        <w:t>)</w:t>
      </w:r>
      <w:r>
        <w:rPr>
          <w:bCs/>
          <w:color w:val="000000" w:themeColor="text1"/>
          <w:sz w:val="28"/>
          <w:szCs w:val="28"/>
        </w:rPr>
        <w:t xml:space="preserve"> </w:t>
      </w:r>
      <w:r w:rsidRPr="00B11D36">
        <w:rPr>
          <w:bCs/>
          <w:color w:val="000000" w:themeColor="text1"/>
          <w:sz w:val="28"/>
          <w:szCs w:val="28"/>
        </w:rPr>
        <w:t xml:space="preserve">подготовлена на основании муниципального </w:t>
      </w:r>
      <w:r w:rsidRPr="00B11D36">
        <w:rPr>
          <w:color w:val="000000" w:themeColor="text1"/>
          <w:sz w:val="28"/>
          <w:szCs w:val="28"/>
        </w:rPr>
        <w:t xml:space="preserve">контракта </w:t>
      </w:r>
      <w:r w:rsidRPr="00B4093B">
        <w:rPr>
          <w:color w:val="000000" w:themeColor="text1"/>
          <w:sz w:val="28"/>
          <w:szCs w:val="28"/>
        </w:rPr>
        <w:t xml:space="preserve">от 13 августа 2018 г. № 44 и </w:t>
      </w:r>
      <w:bookmarkEnd w:id="8"/>
      <w:bookmarkEnd w:id="9"/>
      <w:bookmarkEnd w:id="10"/>
      <w:r w:rsidRPr="00B4093B">
        <w:rPr>
          <w:rFonts w:eastAsia="Calibri"/>
          <w:sz w:val="28"/>
          <w:szCs w:val="28"/>
          <w:lang w:eastAsia="en-US"/>
        </w:rPr>
        <w:t>постановления администрации города Ставрополя от 30</w:t>
      </w:r>
      <w:r>
        <w:rPr>
          <w:rFonts w:eastAsia="Calibri"/>
          <w:sz w:val="28"/>
          <w:szCs w:val="28"/>
          <w:lang w:eastAsia="en-US"/>
        </w:rPr>
        <w:t>.07.2018</w:t>
      </w:r>
      <w:r w:rsidRPr="00B4093B">
        <w:rPr>
          <w:rFonts w:eastAsia="Calibri"/>
          <w:sz w:val="28"/>
          <w:szCs w:val="28"/>
          <w:lang w:eastAsia="en-US"/>
        </w:rPr>
        <w:t xml:space="preserve"> №</w:t>
      </w:r>
      <w:r w:rsidRPr="00AC25BB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 xml:space="preserve">1473                           </w:t>
      </w:r>
      <w:r w:rsidRPr="00AC25BB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«</w:t>
      </w:r>
      <w:r w:rsidRPr="00D7727B">
        <w:rPr>
          <w:rFonts w:eastAsia="Calibri"/>
          <w:sz w:val="28"/>
          <w:szCs w:val="28"/>
          <w:lang w:eastAsia="en-US"/>
        </w:rPr>
        <w:t xml:space="preserve">О подготовке документации </w:t>
      </w:r>
      <w:r>
        <w:rPr>
          <w:rFonts w:eastAsia="Calibri"/>
          <w:sz w:val="28"/>
          <w:szCs w:val="28"/>
          <w:lang w:eastAsia="en-US"/>
        </w:rPr>
        <w:t xml:space="preserve">по </w:t>
      </w:r>
      <w:r w:rsidRPr="00A77A3B">
        <w:rPr>
          <w:bCs/>
          <w:sz w:val="28"/>
          <w:szCs w:val="28"/>
        </w:rPr>
        <w:t xml:space="preserve">планировке территории </w:t>
      </w:r>
      <w:r>
        <w:rPr>
          <w:bCs/>
          <w:sz w:val="28"/>
          <w:szCs w:val="28"/>
        </w:rPr>
        <w:t>(</w:t>
      </w:r>
      <w:r>
        <w:rPr>
          <w:sz w:val="28"/>
          <w:szCs w:val="28"/>
        </w:rPr>
        <w:t>проекта</w:t>
      </w:r>
      <w:r w:rsidRPr="004A4FF6">
        <w:rPr>
          <w:sz w:val="28"/>
          <w:szCs w:val="28"/>
        </w:rPr>
        <w:t xml:space="preserve"> планировки территории, проект</w:t>
      </w:r>
      <w:r>
        <w:rPr>
          <w:sz w:val="28"/>
          <w:szCs w:val="28"/>
        </w:rPr>
        <w:t>а</w:t>
      </w:r>
      <w:r w:rsidRPr="004A4FF6">
        <w:rPr>
          <w:sz w:val="28"/>
          <w:szCs w:val="28"/>
        </w:rPr>
        <w:t xml:space="preserve"> межевания территории) в границах земельного участка с кадастровым номером 26:12:021004:4 города Ставрополя в целях устойчивого развития территории, комплексной застройки города Ставрополя</w:t>
      </w:r>
      <w:r>
        <w:rPr>
          <w:rFonts w:eastAsia="Calibri"/>
          <w:sz w:val="28"/>
          <w:szCs w:val="28"/>
          <w:lang w:eastAsia="en-US"/>
        </w:rPr>
        <w:t>»</w:t>
      </w:r>
      <w:r w:rsidRPr="00B11D36">
        <w:rPr>
          <w:color w:val="000000" w:themeColor="text1"/>
          <w:sz w:val="28"/>
          <w:szCs w:val="28"/>
        </w:rPr>
        <w:t>.</w:t>
      </w:r>
    </w:p>
    <w:p w:rsidR="006A385B" w:rsidRDefault="006A385B" w:rsidP="006A385B">
      <w:pPr>
        <w:widowControl w:val="0"/>
        <w:ind w:firstLine="709"/>
        <w:contextualSpacing/>
        <w:jc w:val="both"/>
        <w:rPr>
          <w:sz w:val="28"/>
          <w:szCs w:val="28"/>
        </w:rPr>
      </w:pPr>
      <w:r w:rsidRPr="00C01B6F">
        <w:rPr>
          <w:sz w:val="28"/>
          <w:szCs w:val="28"/>
        </w:rPr>
        <w:t xml:space="preserve">Подготовка проекта планировки территории выполнена для обеспечения устойчивого развития территории </w:t>
      </w:r>
      <w:r w:rsidRPr="00C01B6F">
        <w:rPr>
          <w:rFonts w:eastAsia="Calibri"/>
          <w:sz w:val="28"/>
          <w:szCs w:val="28"/>
          <w:lang w:eastAsia="en-US"/>
        </w:rPr>
        <w:t>города Ставрополя</w:t>
      </w:r>
      <w:r w:rsidRPr="00C01B6F">
        <w:rPr>
          <w:sz w:val="28"/>
          <w:szCs w:val="28"/>
        </w:rPr>
        <w:t xml:space="preserve">, выделения элементов планировочной структуры, установления параметров планируемого развития элементов планировочной структуры, установления границ земельных участков, на которых расположены объекты капитального строительства, границ земельных участков, предназначенных для строительства и размещения линейных объектов, обеспечения территории </w:t>
      </w:r>
      <w:r w:rsidR="00C210E9" w:rsidRPr="00C01B6F">
        <w:rPr>
          <w:sz w:val="28"/>
          <w:szCs w:val="28"/>
        </w:rPr>
        <w:t>проектир</w:t>
      </w:r>
      <w:r w:rsidR="00C210E9">
        <w:rPr>
          <w:sz w:val="28"/>
          <w:szCs w:val="28"/>
        </w:rPr>
        <w:t>ования</w:t>
      </w:r>
      <w:r w:rsidR="00C210E9" w:rsidRPr="00C01B6F">
        <w:rPr>
          <w:sz w:val="28"/>
          <w:szCs w:val="28"/>
        </w:rPr>
        <w:t xml:space="preserve"> </w:t>
      </w:r>
      <w:r w:rsidRPr="00C01B6F">
        <w:rPr>
          <w:sz w:val="28"/>
          <w:szCs w:val="28"/>
        </w:rPr>
        <w:t>смешанной застройки инженерной, транспортной, социальной инфраструктурами.</w:t>
      </w:r>
    </w:p>
    <w:p w:rsidR="006A385B" w:rsidRPr="00A77A3B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 w:rsidRPr="00A77A3B">
        <w:rPr>
          <w:sz w:val="28"/>
          <w:szCs w:val="28"/>
        </w:rPr>
        <w:t>Цели и задачи проекта планировки территории:</w:t>
      </w:r>
    </w:p>
    <w:p w:rsidR="006A385B" w:rsidRPr="00A77A3B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 w:rsidRPr="00A77A3B">
        <w:rPr>
          <w:sz w:val="28"/>
          <w:szCs w:val="28"/>
        </w:rPr>
        <w:t xml:space="preserve">обеспечение устойчивого развития существующей территории; </w:t>
      </w:r>
    </w:p>
    <w:p w:rsidR="006A385B" w:rsidRPr="004251FC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 w:rsidRPr="004251FC">
        <w:rPr>
          <w:sz w:val="28"/>
          <w:szCs w:val="28"/>
        </w:rPr>
        <w:t>определ</w:t>
      </w:r>
      <w:r>
        <w:rPr>
          <w:sz w:val="28"/>
          <w:szCs w:val="28"/>
        </w:rPr>
        <w:t>ение</w:t>
      </w:r>
      <w:r w:rsidRPr="004251FC">
        <w:rPr>
          <w:sz w:val="28"/>
          <w:szCs w:val="28"/>
        </w:rPr>
        <w:t xml:space="preserve"> архитектурно-планировочн</w:t>
      </w:r>
      <w:r>
        <w:rPr>
          <w:sz w:val="28"/>
          <w:szCs w:val="28"/>
        </w:rPr>
        <w:t>ой</w:t>
      </w:r>
      <w:r w:rsidRPr="004251FC">
        <w:rPr>
          <w:sz w:val="28"/>
          <w:szCs w:val="28"/>
        </w:rPr>
        <w:t xml:space="preserve"> структур</w:t>
      </w:r>
      <w:r>
        <w:rPr>
          <w:sz w:val="28"/>
          <w:szCs w:val="28"/>
        </w:rPr>
        <w:t>ы</w:t>
      </w:r>
      <w:r w:rsidRPr="004251FC">
        <w:rPr>
          <w:sz w:val="28"/>
          <w:szCs w:val="28"/>
        </w:rPr>
        <w:t xml:space="preserve"> </w:t>
      </w:r>
      <w:r w:rsidR="00C210E9" w:rsidRPr="00C01B6F">
        <w:rPr>
          <w:sz w:val="28"/>
          <w:szCs w:val="28"/>
        </w:rPr>
        <w:t>территории проектир</w:t>
      </w:r>
      <w:r w:rsidR="00C210E9">
        <w:rPr>
          <w:sz w:val="28"/>
          <w:szCs w:val="28"/>
        </w:rPr>
        <w:t>ования</w:t>
      </w:r>
      <w:r w:rsidRPr="004251FC">
        <w:rPr>
          <w:sz w:val="28"/>
          <w:szCs w:val="28"/>
        </w:rPr>
        <w:t xml:space="preserve"> и разработ</w:t>
      </w:r>
      <w:r>
        <w:rPr>
          <w:sz w:val="28"/>
          <w:szCs w:val="28"/>
        </w:rPr>
        <w:t>ка</w:t>
      </w:r>
      <w:r w:rsidRPr="004251FC">
        <w:rPr>
          <w:sz w:val="28"/>
          <w:szCs w:val="28"/>
        </w:rPr>
        <w:t xml:space="preserve"> разбивочн</w:t>
      </w:r>
      <w:r>
        <w:rPr>
          <w:sz w:val="28"/>
          <w:szCs w:val="28"/>
        </w:rPr>
        <w:t>ого</w:t>
      </w:r>
      <w:r w:rsidRPr="004251FC">
        <w:rPr>
          <w:sz w:val="28"/>
          <w:szCs w:val="28"/>
        </w:rPr>
        <w:t xml:space="preserve"> чертеж</w:t>
      </w:r>
      <w:r>
        <w:rPr>
          <w:sz w:val="28"/>
          <w:szCs w:val="28"/>
        </w:rPr>
        <w:t>а</w:t>
      </w:r>
      <w:r w:rsidRPr="004251FC">
        <w:rPr>
          <w:sz w:val="28"/>
          <w:szCs w:val="28"/>
        </w:rPr>
        <w:t xml:space="preserve"> красных линий, схем</w:t>
      </w:r>
      <w:r>
        <w:rPr>
          <w:sz w:val="28"/>
          <w:szCs w:val="28"/>
        </w:rPr>
        <w:t>ы</w:t>
      </w:r>
      <w:r w:rsidRPr="004251FC">
        <w:rPr>
          <w:sz w:val="28"/>
          <w:szCs w:val="28"/>
        </w:rPr>
        <w:t xml:space="preserve"> функционального зонирования</w:t>
      </w:r>
      <w:r>
        <w:rPr>
          <w:sz w:val="28"/>
          <w:szCs w:val="28"/>
        </w:rPr>
        <w:t xml:space="preserve"> </w:t>
      </w:r>
      <w:r w:rsidRPr="006A385B">
        <w:rPr>
          <w:sz w:val="28"/>
          <w:szCs w:val="28"/>
        </w:rPr>
        <w:t>территории</w:t>
      </w:r>
      <w:r w:rsidRPr="004251FC">
        <w:rPr>
          <w:sz w:val="28"/>
          <w:szCs w:val="28"/>
        </w:rPr>
        <w:t xml:space="preserve"> в границах проекта планировки территории с прилегающими земельными участками;</w:t>
      </w:r>
    </w:p>
    <w:p w:rsidR="006A385B" w:rsidRPr="006A385B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 w:rsidRPr="004251FC">
        <w:rPr>
          <w:sz w:val="28"/>
          <w:szCs w:val="28"/>
        </w:rPr>
        <w:t>обоснов</w:t>
      </w:r>
      <w:r>
        <w:rPr>
          <w:sz w:val="28"/>
          <w:szCs w:val="28"/>
        </w:rPr>
        <w:t>ание</w:t>
      </w:r>
      <w:r w:rsidRPr="004251FC">
        <w:rPr>
          <w:sz w:val="28"/>
          <w:szCs w:val="28"/>
        </w:rPr>
        <w:t xml:space="preserve"> назначени</w:t>
      </w:r>
      <w:r>
        <w:rPr>
          <w:sz w:val="28"/>
          <w:szCs w:val="28"/>
        </w:rPr>
        <w:t>я</w:t>
      </w:r>
      <w:r w:rsidRPr="004251FC">
        <w:rPr>
          <w:sz w:val="28"/>
          <w:szCs w:val="28"/>
        </w:rPr>
        <w:t xml:space="preserve"> </w:t>
      </w:r>
      <w:r w:rsidR="00C210E9" w:rsidRPr="00C01B6F">
        <w:rPr>
          <w:sz w:val="28"/>
          <w:szCs w:val="28"/>
        </w:rPr>
        <w:t>территории проектир</w:t>
      </w:r>
      <w:r w:rsidR="00C210E9">
        <w:rPr>
          <w:sz w:val="28"/>
          <w:szCs w:val="28"/>
        </w:rPr>
        <w:t>ования</w:t>
      </w:r>
      <w:r w:rsidR="00C210E9" w:rsidRPr="004251FC">
        <w:rPr>
          <w:sz w:val="28"/>
          <w:szCs w:val="28"/>
        </w:rPr>
        <w:t xml:space="preserve"> </w:t>
      </w:r>
      <w:r w:rsidRPr="004251FC">
        <w:rPr>
          <w:sz w:val="28"/>
          <w:szCs w:val="28"/>
        </w:rPr>
        <w:t xml:space="preserve">в соответствии с </w:t>
      </w:r>
      <w:r>
        <w:rPr>
          <w:sz w:val="28"/>
          <w:szCs w:val="28"/>
        </w:rPr>
        <w:t>документами территориального планирования и градостроительного зонирования</w:t>
      </w:r>
      <w:r w:rsidRPr="004251FC">
        <w:rPr>
          <w:sz w:val="28"/>
          <w:szCs w:val="28"/>
        </w:rPr>
        <w:t xml:space="preserve">, </w:t>
      </w:r>
      <w:r w:rsidRPr="006A385B">
        <w:rPr>
          <w:sz w:val="28"/>
          <w:szCs w:val="28"/>
        </w:rPr>
        <w:t>уточнение назначения территорий в границах проекта планировки территории;</w:t>
      </w:r>
    </w:p>
    <w:p w:rsidR="006A385B" w:rsidRPr="004251FC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 w:rsidRPr="006A385B">
        <w:rPr>
          <w:sz w:val="28"/>
          <w:szCs w:val="28"/>
        </w:rPr>
        <w:t xml:space="preserve">разработка проектных предложений по развитию инженерной и </w:t>
      </w:r>
      <w:r w:rsidRPr="006A385B">
        <w:rPr>
          <w:sz w:val="28"/>
          <w:szCs w:val="28"/>
        </w:rPr>
        <w:lastRenderedPageBreak/>
        <w:t>транспортной инфраструктур, организации социального и культурно-бытового обслуживания;</w:t>
      </w:r>
    </w:p>
    <w:p w:rsidR="006A385B" w:rsidRPr="00A77A3B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 w:rsidRPr="00A77A3B">
        <w:rPr>
          <w:sz w:val="28"/>
          <w:szCs w:val="28"/>
        </w:rPr>
        <w:t>установление границ территорий общего пользования, границ зон планируемо</w:t>
      </w:r>
      <w:r>
        <w:rPr>
          <w:sz w:val="28"/>
          <w:szCs w:val="28"/>
        </w:rPr>
        <w:t>го размещения объектов капитального строительства</w:t>
      </w:r>
      <w:r w:rsidR="00732332">
        <w:rPr>
          <w:sz w:val="28"/>
          <w:szCs w:val="28"/>
        </w:rPr>
        <w:t>.</w:t>
      </w:r>
    </w:p>
    <w:p w:rsidR="006A385B" w:rsidRPr="00A77A3B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A77A3B">
        <w:rPr>
          <w:sz w:val="28"/>
          <w:szCs w:val="28"/>
        </w:rPr>
        <w:t xml:space="preserve">роектом планировки территории </w:t>
      </w:r>
      <w:r>
        <w:rPr>
          <w:bCs/>
          <w:sz w:val="28"/>
          <w:szCs w:val="28"/>
        </w:rPr>
        <w:t xml:space="preserve">решается ряд вопросов, </w:t>
      </w:r>
      <w:r>
        <w:rPr>
          <w:sz w:val="28"/>
          <w:szCs w:val="28"/>
        </w:rPr>
        <w:t>а также</w:t>
      </w:r>
      <w:r w:rsidRPr="00A77A3B">
        <w:rPr>
          <w:sz w:val="28"/>
          <w:szCs w:val="28"/>
        </w:rPr>
        <w:t xml:space="preserve"> определ</w:t>
      </w:r>
      <w:r>
        <w:rPr>
          <w:sz w:val="28"/>
          <w:szCs w:val="28"/>
        </w:rPr>
        <w:t>яются</w:t>
      </w:r>
      <w:r w:rsidRPr="00A77A3B">
        <w:rPr>
          <w:sz w:val="28"/>
          <w:szCs w:val="28"/>
        </w:rPr>
        <w:t xml:space="preserve"> ме</w:t>
      </w:r>
      <w:r>
        <w:rPr>
          <w:sz w:val="28"/>
          <w:szCs w:val="28"/>
        </w:rPr>
        <w:t>ста допустимого строительства</w:t>
      </w:r>
      <w:r w:rsidRPr="00A77A3B">
        <w:rPr>
          <w:sz w:val="28"/>
          <w:szCs w:val="28"/>
        </w:rPr>
        <w:t xml:space="preserve">: </w:t>
      </w:r>
    </w:p>
    <w:p w:rsidR="006A385B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под размещение индивидуальных жилых домов, объектов обслуживания населения, торговли, </w:t>
      </w:r>
      <w:r w:rsidR="00732332">
        <w:rPr>
          <w:sz w:val="28"/>
          <w:szCs w:val="28"/>
        </w:rPr>
        <w:t>детских</w:t>
      </w:r>
      <w:r>
        <w:rPr>
          <w:sz w:val="28"/>
          <w:szCs w:val="28"/>
        </w:rPr>
        <w:t xml:space="preserve"> площадок;</w:t>
      </w:r>
    </w:p>
    <w:p w:rsidR="00FF27C5" w:rsidRDefault="00FF27C5" w:rsidP="006A385B">
      <w:pPr>
        <w:widowControl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под размещение дошкольного образовательного учреждения;</w:t>
      </w:r>
    </w:p>
    <w:p w:rsidR="006A385B" w:rsidRPr="00A77A3B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 w:rsidRPr="00A77A3B">
        <w:rPr>
          <w:sz w:val="28"/>
          <w:szCs w:val="28"/>
        </w:rPr>
        <w:t xml:space="preserve">под организацию проезжих частей и пешеходных тротуаров; </w:t>
      </w:r>
    </w:p>
    <w:p w:rsidR="006A385B" w:rsidRPr="00A77A3B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 w:rsidRPr="00A77A3B">
        <w:rPr>
          <w:sz w:val="28"/>
          <w:szCs w:val="28"/>
        </w:rPr>
        <w:t>под организацию отвода дождевых и паводковых вод (сетей ливневой канал</w:t>
      </w:r>
      <w:r>
        <w:rPr>
          <w:sz w:val="28"/>
          <w:szCs w:val="28"/>
        </w:rPr>
        <w:t>изации);</w:t>
      </w:r>
    </w:p>
    <w:p w:rsidR="006A385B" w:rsidRPr="00A77A3B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 w:rsidRPr="00A77A3B">
        <w:rPr>
          <w:sz w:val="28"/>
          <w:szCs w:val="28"/>
        </w:rPr>
        <w:t>под прокладк</w:t>
      </w:r>
      <w:r>
        <w:rPr>
          <w:sz w:val="28"/>
          <w:szCs w:val="28"/>
        </w:rPr>
        <w:t>у сетей наружного освещения;</w:t>
      </w:r>
    </w:p>
    <w:p w:rsidR="006A385B" w:rsidRPr="00A77A3B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 w:rsidRPr="00A77A3B">
        <w:rPr>
          <w:sz w:val="28"/>
          <w:szCs w:val="28"/>
        </w:rPr>
        <w:t>под организацию пл</w:t>
      </w:r>
      <w:r>
        <w:rPr>
          <w:sz w:val="28"/>
          <w:szCs w:val="28"/>
        </w:rPr>
        <w:t>ощадок для стоянки автомобилей;</w:t>
      </w:r>
    </w:p>
    <w:p w:rsidR="006A385B" w:rsidRPr="00A77A3B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 w:rsidRPr="00A77A3B">
        <w:rPr>
          <w:sz w:val="28"/>
          <w:szCs w:val="28"/>
        </w:rPr>
        <w:t>под благоустройство земель общего пользо</w:t>
      </w:r>
      <w:r>
        <w:rPr>
          <w:sz w:val="28"/>
          <w:szCs w:val="28"/>
        </w:rPr>
        <w:t>вания в границах красных линий;</w:t>
      </w:r>
    </w:p>
    <w:p w:rsidR="006A385B" w:rsidRPr="00A77A3B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 w:rsidRPr="00A77A3B">
        <w:rPr>
          <w:sz w:val="28"/>
          <w:szCs w:val="28"/>
        </w:rPr>
        <w:t xml:space="preserve">под озеленение территории </w:t>
      </w:r>
      <w:r>
        <w:rPr>
          <w:sz w:val="28"/>
          <w:szCs w:val="28"/>
        </w:rPr>
        <w:t xml:space="preserve">общего пользования </w:t>
      </w:r>
      <w:r w:rsidRPr="00A77A3B">
        <w:rPr>
          <w:sz w:val="28"/>
          <w:szCs w:val="28"/>
        </w:rPr>
        <w:t xml:space="preserve">в границах </w:t>
      </w:r>
      <w:r>
        <w:rPr>
          <w:sz w:val="28"/>
          <w:szCs w:val="28"/>
        </w:rPr>
        <w:t>проекта планировки территории.</w:t>
      </w:r>
    </w:p>
    <w:p w:rsidR="006A385B" w:rsidRDefault="006A385B" w:rsidP="006A385B">
      <w:pPr>
        <w:pStyle w:val="af4"/>
        <w:widowControl w:val="0"/>
        <w:numPr>
          <w:ilvl w:val="0"/>
          <w:numId w:val="36"/>
        </w:numPr>
        <w:jc w:val="both"/>
        <w:rPr>
          <w:sz w:val="28"/>
          <w:szCs w:val="28"/>
        </w:rPr>
      </w:pPr>
      <w:r>
        <w:rPr>
          <w:sz w:val="28"/>
          <w:szCs w:val="28"/>
        </w:rPr>
        <w:t>Разрешительная документация.</w:t>
      </w:r>
    </w:p>
    <w:p w:rsidR="006A385B" w:rsidRPr="00A77A3B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 w:rsidRPr="00A77A3B">
        <w:rPr>
          <w:sz w:val="28"/>
          <w:szCs w:val="28"/>
        </w:rPr>
        <w:t>Проект планировки территории подготовлен в соответствии с требованиями Градостроительного кодекса Российской Федерации</w:t>
      </w:r>
      <w:r>
        <w:rPr>
          <w:sz w:val="28"/>
          <w:szCs w:val="28"/>
        </w:rPr>
        <w:t xml:space="preserve"> </w:t>
      </w:r>
      <w:r w:rsidRPr="00AC25BB">
        <w:rPr>
          <w:sz w:val="28"/>
          <w:szCs w:val="32"/>
          <w:lang w:eastAsia="en-US"/>
        </w:rPr>
        <w:t>(далее – ГрК РФ)</w:t>
      </w:r>
      <w:r w:rsidRPr="00A77A3B">
        <w:rPr>
          <w:sz w:val="28"/>
          <w:szCs w:val="28"/>
        </w:rPr>
        <w:t xml:space="preserve">, градостроительными и техническими регламентами, в том числе устанавливающими требования по обеспечению безопасной эксплуатации зданий, строений, сооружений и безопасного использования прилегающих </w:t>
      </w:r>
      <w:r>
        <w:rPr>
          <w:sz w:val="28"/>
          <w:szCs w:val="28"/>
        </w:rPr>
        <w:t xml:space="preserve">                         </w:t>
      </w:r>
      <w:r w:rsidRPr="00A77A3B">
        <w:rPr>
          <w:sz w:val="28"/>
          <w:szCs w:val="28"/>
        </w:rPr>
        <w:t xml:space="preserve">к ним территорий, и с соблюдением технических условий на основании Стратегии социально-экономического развития города Ставрополя </w:t>
      </w:r>
      <w:r>
        <w:rPr>
          <w:sz w:val="28"/>
          <w:szCs w:val="28"/>
        </w:rPr>
        <w:t xml:space="preserve">                                   </w:t>
      </w:r>
      <w:r w:rsidRPr="00A77A3B">
        <w:rPr>
          <w:sz w:val="28"/>
          <w:szCs w:val="28"/>
        </w:rPr>
        <w:t>до 2030 года, утвержденной решением Ставропольской городской Думы</w:t>
      </w:r>
      <w:r>
        <w:rPr>
          <w:sz w:val="28"/>
          <w:szCs w:val="28"/>
        </w:rPr>
        <w:t xml:space="preserve">                        </w:t>
      </w:r>
      <w:r w:rsidRPr="00A77A3B">
        <w:rPr>
          <w:sz w:val="28"/>
          <w:szCs w:val="28"/>
        </w:rPr>
        <w:t xml:space="preserve"> от 24 июня 2016 г. № 869 «Об утверждении Стратегии социально-экономического развития города Ставрополя до 2030 года» (далее – Стратегия социально-экономического развития).</w:t>
      </w:r>
    </w:p>
    <w:p w:rsidR="006A385B" w:rsidRPr="00A77A3B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 w:rsidRPr="00A77A3B">
        <w:rPr>
          <w:sz w:val="28"/>
          <w:szCs w:val="28"/>
        </w:rPr>
        <w:t>При разработке проекта планировки территории учтены положения:</w:t>
      </w:r>
    </w:p>
    <w:p w:rsidR="006A385B" w:rsidRPr="004C3A7B" w:rsidRDefault="006A385B" w:rsidP="006A385B">
      <w:pPr>
        <w:widowControl w:val="0"/>
        <w:ind w:firstLine="709"/>
        <w:jc w:val="both"/>
        <w:rPr>
          <w:sz w:val="28"/>
          <w:szCs w:val="28"/>
        </w:rPr>
      </w:pPr>
      <w:bookmarkStart w:id="11" w:name="OLE_LINK77"/>
      <w:bookmarkStart w:id="12" w:name="OLE_LINK78"/>
      <w:bookmarkStart w:id="13" w:name="OLE_LINK79"/>
      <w:r w:rsidRPr="004C3A7B">
        <w:rPr>
          <w:sz w:val="28"/>
          <w:szCs w:val="28"/>
        </w:rPr>
        <w:t xml:space="preserve">схемы территориального планирования Ставропольского края, утвержденной постановлением Правительства Ставропольского края </w:t>
      </w:r>
      <w:r w:rsidRPr="004C3A7B">
        <w:rPr>
          <w:sz w:val="28"/>
          <w:szCs w:val="28"/>
        </w:rPr>
        <w:br/>
        <w:t>от 05 апреля 2011 г. № 116-п «Об утверждении схемы территориального планирования Ставропольского края»</w:t>
      </w:r>
      <w:r>
        <w:rPr>
          <w:sz w:val="28"/>
          <w:szCs w:val="28"/>
        </w:rPr>
        <w:t xml:space="preserve"> (далее – схема территориального планирования Ставропольского края)</w:t>
      </w:r>
      <w:r w:rsidRPr="004C3A7B">
        <w:rPr>
          <w:sz w:val="28"/>
          <w:szCs w:val="28"/>
        </w:rPr>
        <w:t>;</w:t>
      </w:r>
    </w:p>
    <w:p w:rsidR="006A385B" w:rsidRPr="00A77A3B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 w:rsidRPr="00A77A3B">
        <w:rPr>
          <w:sz w:val="28"/>
          <w:szCs w:val="28"/>
        </w:rPr>
        <w:t>корректировки генерального плана города Ставрополя</w:t>
      </w:r>
      <w:r>
        <w:rPr>
          <w:sz w:val="28"/>
          <w:szCs w:val="28"/>
        </w:rPr>
        <w:t xml:space="preserve">                                                  </w:t>
      </w:r>
      <w:r w:rsidRPr="00A77A3B">
        <w:rPr>
          <w:sz w:val="28"/>
          <w:szCs w:val="28"/>
        </w:rPr>
        <w:t xml:space="preserve"> на 2010 –</w:t>
      </w:r>
      <w:r>
        <w:rPr>
          <w:sz w:val="28"/>
          <w:szCs w:val="28"/>
        </w:rPr>
        <w:t xml:space="preserve"> </w:t>
      </w:r>
      <w:r w:rsidRPr="00A77A3B">
        <w:rPr>
          <w:sz w:val="28"/>
          <w:szCs w:val="28"/>
        </w:rPr>
        <w:t>2030 годы, утвержденной решением Ставропольской городской Думы</w:t>
      </w:r>
      <w:r>
        <w:rPr>
          <w:sz w:val="28"/>
          <w:szCs w:val="28"/>
        </w:rPr>
        <w:t xml:space="preserve"> от 03 сентября 2009 года</w:t>
      </w:r>
      <w:r w:rsidRPr="00A77A3B">
        <w:rPr>
          <w:sz w:val="28"/>
          <w:szCs w:val="28"/>
        </w:rPr>
        <w:t xml:space="preserve"> № 98 «Об утверждении корректировки генерального плана города Ставрополя на 2010 – 2030 годы» (далее – генеральный план города Ставрополя);</w:t>
      </w:r>
    </w:p>
    <w:p w:rsidR="006A385B" w:rsidRDefault="006A385B" w:rsidP="006A385B">
      <w:pPr>
        <w:widowControl w:val="0"/>
        <w:ind w:firstLine="720"/>
        <w:jc w:val="both"/>
        <w:rPr>
          <w:sz w:val="28"/>
          <w:szCs w:val="28"/>
        </w:rPr>
      </w:pPr>
      <w:r w:rsidRPr="00A77A3B">
        <w:rPr>
          <w:sz w:val="28"/>
          <w:szCs w:val="28"/>
        </w:rPr>
        <w:t xml:space="preserve">Правил </w:t>
      </w:r>
      <w:r w:rsidRPr="00DE7BB9">
        <w:rPr>
          <w:sz w:val="28"/>
          <w:szCs w:val="28"/>
        </w:rPr>
        <w:t>землепользования и застройки муниципального образования города Ставрополя Ставропольского края</w:t>
      </w:r>
      <w:r w:rsidRPr="00A77A3B">
        <w:rPr>
          <w:sz w:val="28"/>
          <w:szCs w:val="28"/>
        </w:rPr>
        <w:t xml:space="preserve">, </w:t>
      </w:r>
      <w:r w:rsidRPr="00A77A3B">
        <w:rPr>
          <w:rFonts w:eastAsia="Calibri"/>
          <w:sz w:val="28"/>
          <w:szCs w:val="28"/>
        </w:rPr>
        <w:t xml:space="preserve">утвержденных решением Ставропольской городской Думы </w:t>
      </w:r>
      <w:r>
        <w:rPr>
          <w:rFonts w:eastAsia="Calibri"/>
          <w:sz w:val="28"/>
          <w:szCs w:val="28"/>
        </w:rPr>
        <w:t>от 27 сентября 2017 г.</w:t>
      </w:r>
      <w:r w:rsidRPr="00A77A3B">
        <w:rPr>
          <w:rFonts w:eastAsia="Calibri"/>
          <w:sz w:val="28"/>
          <w:szCs w:val="28"/>
        </w:rPr>
        <w:t xml:space="preserve"> № </w:t>
      </w:r>
      <w:r>
        <w:rPr>
          <w:rFonts w:eastAsia="Calibri"/>
          <w:sz w:val="28"/>
          <w:szCs w:val="28"/>
        </w:rPr>
        <w:t>136</w:t>
      </w:r>
      <w:r w:rsidRPr="00A77A3B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 xml:space="preserve">                                 </w:t>
      </w:r>
      <w:r w:rsidRPr="00A77A3B">
        <w:rPr>
          <w:rFonts w:eastAsia="Calibri"/>
          <w:sz w:val="28"/>
          <w:szCs w:val="28"/>
        </w:rPr>
        <w:lastRenderedPageBreak/>
        <w:t xml:space="preserve">«Об утверждении Правил </w:t>
      </w:r>
      <w:r w:rsidRPr="00DE7BB9">
        <w:rPr>
          <w:rFonts w:eastAsia="Calibri"/>
          <w:sz w:val="28"/>
          <w:szCs w:val="28"/>
        </w:rPr>
        <w:t>землепользования и застройки муниципального образования города Ставрополя Ставропольского края</w:t>
      </w:r>
      <w:r w:rsidRPr="00A77A3B">
        <w:rPr>
          <w:rFonts w:eastAsia="Calibri"/>
          <w:sz w:val="28"/>
          <w:szCs w:val="28"/>
        </w:rPr>
        <w:t>»</w:t>
      </w:r>
      <w:r w:rsidRPr="00A77A3B">
        <w:rPr>
          <w:sz w:val="28"/>
          <w:szCs w:val="28"/>
        </w:rPr>
        <w:t xml:space="preserve"> (далее – Правила)</w:t>
      </w:r>
      <w:r>
        <w:rPr>
          <w:sz w:val="28"/>
          <w:szCs w:val="28"/>
        </w:rPr>
        <w:t>;</w:t>
      </w:r>
    </w:p>
    <w:p w:rsidR="006A385B" w:rsidRPr="00A77A3B" w:rsidRDefault="006A385B" w:rsidP="006A385B">
      <w:pPr>
        <w:widowControl w:val="0"/>
        <w:ind w:firstLine="720"/>
        <w:jc w:val="both"/>
        <w:rPr>
          <w:sz w:val="28"/>
          <w:szCs w:val="28"/>
        </w:rPr>
      </w:pPr>
      <w:r w:rsidRPr="004C3A7B">
        <w:rPr>
          <w:sz w:val="28"/>
          <w:szCs w:val="28"/>
        </w:rPr>
        <w:t xml:space="preserve">нормативов градостроительного проектирования муниципального образования города Ставрополя Ставропольского края, утвержденных решением Ставропольской городской Думы от 17 июня 2015 г. № 680 </w:t>
      </w:r>
      <w:r>
        <w:rPr>
          <w:sz w:val="28"/>
          <w:szCs w:val="28"/>
        </w:rPr>
        <w:t xml:space="preserve">                   </w:t>
      </w:r>
      <w:r w:rsidRPr="004C3A7B">
        <w:rPr>
          <w:sz w:val="28"/>
          <w:szCs w:val="28"/>
        </w:rPr>
        <w:t>«Об утверждении нормативов градостроительного проектирования муниципального образования города Ставрополя Ставропольского края» (далее – нормативы градостроительного проектирования).</w:t>
      </w:r>
    </w:p>
    <w:bookmarkEnd w:id="11"/>
    <w:bookmarkEnd w:id="12"/>
    <w:bookmarkEnd w:id="13"/>
    <w:p w:rsidR="006A385B" w:rsidRDefault="006A385B" w:rsidP="006A385B">
      <w:pPr>
        <w:widowControl w:val="0"/>
        <w:ind w:firstLine="709"/>
        <w:contextualSpacing/>
        <w:jc w:val="both"/>
        <w:rPr>
          <w:sz w:val="28"/>
          <w:szCs w:val="28"/>
        </w:rPr>
      </w:pPr>
      <w:r w:rsidRPr="00AC25BB">
        <w:rPr>
          <w:sz w:val="28"/>
          <w:szCs w:val="28"/>
        </w:rPr>
        <w:t xml:space="preserve">Проект планировки территории предусматривает детализацию основных положений генерального плана </w:t>
      </w:r>
      <w:r w:rsidR="00C210E9">
        <w:rPr>
          <w:sz w:val="28"/>
          <w:szCs w:val="28"/>
        </w:rPr>
        <w:t xml:space="preserve">города Ставрополя </w:t>
      </w:r>
      <w:r w:rsidRPr="00AC25BB">
        <w:rPr>
          <w:sz w:val="28"/>
          <w:szCs w:val="28"/>
        </w:rPr>
        <w:t xml:space="preserve">по освоению приоритетных направлений градостроительного развития города Ставрополя. </w:t>
      </w:r>
    </w:p>
    <w:p w:rsidR="006A385B" w:rsidRPr="000849AC" w:rsidRDefault="006A385B" w:rsidP="006A385B">
      <w:pPr>
        <w:widowControl w:val="0"/>
        <w:ind w:firstLine="709"/>
        <w:contextualSpacing/>
        <w:jc w:val="both"/>
        <w:rPr>
          <w:sz w:val="28"/>
          <w:szCs w:val="28"/>
        </w:rPr>
      </w:pPr>
      <w:r w:rsidRPr="00AC25BB">
        <w:rPr>
          <w:sz w:val="28"/>
          <w:szCs w:val="28"/>
        </w:rPr>
        <w:t>Подготовленный проект планировки территории является основанием для последующей подготовки проектной документации для осуществления строительства, выноса на местность красных линий,</w:t>
      </w:r>
      <w:r>
        <w:rPr>
          <w:sz w:val="28"/>
          <w:szCs w:val="28"/>
        </w:rPr>
        <w:t xml:space="preserve"> линий регулирования застройки</w:t>
      </w:r>
      <w:r w:rsidRPr="00142852">
        <w:rPr>
          <w:sz w:val="28"/>
          <w:szCs w:val="28"/>
        </w:rPr>
        <w:t>.</w:t>
      </w:r>
      <w:r w:rsidRPr="00AC25BB">
        <w:rPr>
          <w:sz w:val="28"/>
          <w:szCs w:val="28"/>
        </w:rPr>
        <w:t xml:space="preserve"> Материалы утвержденного проекта планировки территории должны учитываться при разработке инвестиционных паспортов территорий и объектов, проектов застройки элементов планировочной структуры, выдаче градостроительных планов земельных участков.</w:t>
      </w:r>
    </w:p>
    <w:p w:rsidR="006A385B" w:rsidRDefault="006A385B" w:rsidP="006A385B">
      <w:pPr>
        <w:widowControl w:val="0"/>
        <w:numPr>
          <w:ilvl w:val="0"/>
          <w:numId w:val="36"/>
        </w:numPr>
        <w:tabs>
          <w:tab w:val="left" w:pos="0"/>
          <w:tab w:val="left" w:pos="851"/>
          <w:tab w:val="left" w:pos="993"/>
        </w:tabs>
        <w:ind w:left="0" w:firstLine="709"/>
        <w:contextualSpacing/>
        <w:jc w:val="both"/>
        <w:outlineLvl w:val="2"/>
        <w:rPr>
          <w:sz w:val="28"/>
          <w:szCs w:val="28"/>
        </w:rPr>
      </w:pPr>
      <w:r w:rsidRPr="002375A0">
        <w:rPr>
          <w:sz w:val="28"/>
          <w:szCs w:val="28"/>
        </w:rPr>
        <w:t xml:space="preserve">Положение о размещении объектов капитального строительства местного значения, характеристиках планируемого развития </w:t>
      </w:r>
      <w:r w:rsidR="00C210E9" w:rsidRPr="00C01B6F">
        <w:rPr>
          <w:sz w:val="28"/>
          <w:szCs w:val="28"/>
        </w:rPr>
        <w:t>территории проектир</w:t>
      </w:r>
      <w:r w:rsidR="00C210E9">
        <w:rPr>
          <w:sz w:val="28"/>
          <w:szCs w:val="28"/>
        </w:rPr>
        <w:t>ования</w:t>
      </w:r>
      <w:r w:rsidRPr="00337289">
        <w:rPr>
          <w:sz w:val="28"/>
          <w:szCs w:val="28"/>
        </w:rPr>
        <w:t xml:space="preserve"> </w:t>
      </w:r>
      <w:r w:rsidRPr="002375A0">
        <w:rPr>
          <w:sz w:val="28"/>
          <w:szCs w:val="28"/>
        </w:rPr>
        <w:t>и характеристиках развития систем социального, транспортного обслуживания и инженерно-технического обеспечения</w:t>
      </w:r>
      <w:r w:rsidRPr="00AB5AF8">
        <w:rPr>
          <w:sz w:val="28"/>
          <w:szCs w:val="28"/>
        </w:rPr>
        <w:t>.</w:t>
      </w:r>
    </w:p>
    <w:p w:rsidR="006A385B" w:rsidRDefault="006A385B" w:rsidP="006A385B">
      <w:pPr>
        <w:widowControl w:val="0"/>
        <w:tabs>
          <w:tab w:val="left" w:pos="0"/>
        </w:tabs>
        <w:ind w:firstLine="709"/>
        <w:contextualSpacing/>
        <w:jc w:val="both"/>
        <w:outlineLvl w:val="2"/>
        <w:rPr>
          <w:sz w:val="28"/>
          <w:szCs w:val="28"/>
        </w:rPr>
      </w:pPr>
      <w:r w:rsidRPr="00FE7D8B">
        <w:rPr>
          <w:sz w:val="28"/>
          <w:szCs w:val="28"/>
        </w:rPr>
        <w:t xml:space="preserve">Основными планировочными осями проекта планировки </w:t>
      </w:r>
      <w:r>
        <w:rPr>
          <w:sz w:val="28"/>
          <w:szCs w:val="28"/>
        </w:rPr>
        <w:t>территории являются существующая улица Березовая, балка Третья речка</w:t>
      </w:r>
      <w:r w:rsidRPr="00FE7D8B">
        <w:rPr>
          <w:sz w:val="28"/>
          <w:szCs w:val="28"/>
        </w:rPr>
        <w:t xml:space="preserve">. Здания </w:t>
      </w:r>
      <w:r>
        <w:rPr>
          <w:sz w:val="28"/>
          <w:szCs w:val="28"/>
        </w:rPr>
        <w:t>объектов индивидуальной жилой застройки, обслуживания населения, торговли</w:t>
      </w:r>
      <w:r w:rsidRPr="00FE7D8B">
        <w:rPr>
          <w:sz w:val="28"/>
          <w:szCs w:val="28"/>
        </w:rPr>
        <w:t xml:space="preserve"> сориентированы фасадами по </w:t>
      </w:r>
      <w:r>
        <w:rPr>
          <w:sz w:val="28"/>
          <w:szCs w:val="28"/>
        </w:rPr>
        <w:t>улице Березовой</w:t>
      </w:r>
      <w:r w:rsidRPr="00FE7D8B">
        <w:rPr>
          <w:sz w:val="28"/>
          <w:szCs w:val="28"/>
        </w:rPr>
        <w:t xml:space="preserve"> и формируют </w:t>
      </w:r>
      <w:r>
        <w:rPr>
          <w:sz w:val="28"/>
          <w:szCs w:val="28"/>
        </w:rPr>
        <w:t>ее</w:t>
      </w:r>
      <w:r w:rsidRPr="00FE7D8B">
        <w:rPr>
          <w:sz w:val="28"/>
          <w:szCs w:val="28"/>
        </w:rPr>
        <w:t xml:space="preserve"> внешний облик.</w:t>
      </w:r>
    </w:p>
    <w:p w:rsidR="006A385B" w:rsidRDefault="006A385B" w:rsidP="006A385B">
      <w:pPr>
        <w:widowControl w:val="0"/>
        <w:tabs>
          <w:tab w:val="left" w:pos="0"/>
        </w:tabs>
        <w:ind w:firstLine="709"/>
        <w:contextualSpacing/>
        <w:jc w:val="both"/>
        <w:outlineLvl w:val="2"/>
        <w:rPr>
          <w:sz w:val="28"/>
          <w:szCs w:val="28"/>
        </w:rPr>
      </w:pPr>
      <w:r w:rsidRPr="00FE7D8B">
        <w:rPr>
          <w:sz w:val="28"/>
          <w:szCs w:val="28"/>
        </w:rPr>
        <w:t xml:space="preserve">При разработке архитектурно-планировочного решения проекта планировки территории </w:t>
      </w:r>
      <w:r w:rsidR="00FF27C5">
        <w:rPr>
          <w:sz w:val="28"/>
          <w:szCs w:val="28"/>
        </w:rPr>
        <w:t>учитывались природные, градостроительные и планировочные особенности территории</w:t>
      </w:r>
      <w:r w:rsidR="00732332">
        <w:rPr>
          <w:sz w:val="28"/>
          <w:szCs w:val="28"/>
        </w:rPr>
        <w:t xml:space="preserve"> проектирования</w:t>
      </w:r>
      <w:r w:rsidRPr="00FE7D8B">
        <w:rPr>
          <w:sz w:val="28"/>
          <w:szCs w:val="28"/>
        </w:rPr>
        <w:t>.</w:t>
      </w:r>
    </w:p>
    <w:p w:rsidR="006A385B" w:rsidRPr="005E7FC1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 w:rsidRPr="005E7FC1">
        <w:rPr>
          <w:sz w:val="28"/>
          <w:szCs w:val="28"/>
        </w:rPr>
        <w:t>Проектом планировки территории не предусматривается размещение новых объектов федерального значения, объектов регионального значения.</w:t>
      </w:r>
    </w:p>
    <w:p w:rsidR="006A385B" w:rsidRPr="0069593E" w:rsidRDefault="006A385B" w:rsidP="006A385B">
      <w:pPr>
        <w:widowControl w:val="0"/>
        <w:ind w:firstLine="709"/>
        <w:jc w:val="both"/>
        <w:rPr>
          <w:rFonts w:eastAsia="MS Mincho"/>
          <w:sz w:val="28"/>
          <w:szCs w:val="28"/>
        </w:rPr>
      </w:pPr>
      <w:r w:rsidRPr="0069593E">
        <w:rPr>
          <w:rFonts w:eastAsia="MS Mincho"/>
          <w:color w:val="000000"/>
          <w:sz w:val="28"/>
          <w:szCs w:val="28"/>
        </w:rPr>
        <w:t xml:space="preserve">Площадь </w:t>
      </w:r>
      <w:r w:rsidR="0030299E" w:rsidRPr="00FE7D8B">
        <w:rPr>
          <w:sz w:val="28"/>
          <w:szCs w:val="28"/>
        </w:rPr>
        <w:t xml:space="preserve">территории </w:t>
      </w:r>
      <w:r w:rsidR="0030299E" w:rsidRPr="00C01B6F">
        <w:rPr>
          <w:sz w:val="28"/>
          <w:szCs w:val="28"/>
        </w:rPr>
        <w:t>проектир</w:t>
      </w:r>
      <w:r w:rsidR="0030299E">
        <w:rPr>
          <w:sz w:val="28"/>
          <w:szCs w:val="28"/>
        </w:rPr>
        <w:t>ования</w:t>
      </w:r>
      <w:r w:rsidR="0030299E" w:rsidRPr="006A385B">
        <w:rPr>
          <w:rFonts w:eastAsia="MS Mincho"/>
          <w:sz w:val="28"/>
          <w:szCs w:val="28"/>
        </w:rPr>
        <w:t xml:space="preserve"> </w:t>
      </w:r>
      <w:r w:rsidRPr="006A385B">
        <w:rPr>
          <w:rFonts w:eastAsia="MS Mincho"/>
          <w:sz w:val="28"/>
          <w:szCs w:val="28"/>
        </w:rPr>
        <w:t>в границах проекта планировки территории</w:t>
      </w:r>
      <w:r w:rsidR="0030299E">
        <w:rPr>
          <w:rFonts w:eastAsia="MS Mincho"/>
          <w:sz w:val="28"/>
          <w:szCs w:val="28"/>
        </w:rPr>
        <w:t xml:space="preserve"> составляет</w:t>
      </w:r>
      <w:r w:rsidRPr="006A385B">
        <w:rPr>
          <w:rFonts w:eastAsia="MS Mincho"/>
          <w:sz w:val="28"/>
          <w:szCs w:val="28"/>
        </w:rPr>
        <w:t xml:space="preserve"> 10,34 га.</w:t>
      </w:r>
    </w:p>
    <w:p w:rsidR="006A385B" w:rsidRPr="00FE7D8B" w:rsidRDefault="006A385B" w:rsidP="006A385B">
      <w:pPr>
        <w:widowControl w:val="0"/>
        <w:ind w:firstLine="709"/>
        <w:jc w:val="both"/>
        <w:rPr>
          <w:rFonts w:eastAsia="MS Mincho"/>
          <w:sz w:val="28"/>
          <w:szCs w:val="28"/>
          <w:highlight w:val="yellow"/>
        </w:rPr>
      </w:pPr>
      <w:r w:rsidRPr="0069593E">
        <w:rPr>
          <w:rFonts w:eastAsia="MS Mincho"/>
          <w:sz w:val="28"/>
          <w:szCs w:val="28"/>
        </w:rPr>
        <w:t>Схема</w:t>
      </w:r>
      <w:r w:rsidRPr="00387ADA">
        <w:rPr>
          <w:rFonts w:eastAsia="MS Mincho"/>
          <w:sz w:val="28"/>
          <w:szCs w:val="28"/>
        </w:rPr>
        <w:t xml:space="preserve"> функционального зонирования</w:t>
      </w:r>
      <w:r>
        <w:rPr>
          <w:rFonts w:eastAsia="MS Mincho"/>
          <w:sz w:val="28"/>
          <w:szCs w:val="28"/>
        </w:rPr>
        <w:t xml:space="preserve"> </w:t>
      </w:r>
      <w:r w:rsidR="0030299E" w:rsidRPr="00FE7D8B">
        <w:rPr>
          <w:sz w:val="28"/>
          <w:szCs w:val="28"/>
        </w:rPr>
        <w:t xml:space="preserve">территории </w:t>
      </w:r>
      <w:r w:rsidR="0030299E" w:rsidRPr="00C01B6F">
        <w:rPr>
          <w:sz w:val="28"/>
          <w:szCs w:val="28"/>
        </w:rPr>
        <w:t>проектир</w:t>
      </w:r>
      <w:r w:rsidR="0030299E">
        <w:rPr>
          <w:sz w:val="28"/>
          <w:szCs w:val="28"/>
        </w:rPr>
        <w:t>ования</w:t>
      </w:r>
      <w:r w:rsidRPr="00387ADA">
        <w:rPr>
          <w:rFonts w:eastAsia="MS Mincho"/>
          <w:sz w:val="28"/>
          <w:szCs w:val="28"/>
        </w:rPr>
        <w:t xml:space="preserve"> определена в соответствии с генеральным планом города Ставрополя и Правилами и приведена в </w:t>
      </w:r>
      <w:r w:rsidRPr="00A93715">
        <w:rPr>
          <w:rFonts w:eastAsia="MS Mincho"/>
          <w:sz w:val="28"/>
          <w:szCs w:val="28"/>
        </w:rPr>
        <w:t xml:space="preserve">приложении </w:t>
      </w:r>
      <w:r>
        <w:rPr>
          <w:rFonts w:eastAsia="MS Mincho"/>
          <w:sz w:val="28"/>
          <w:szCs w:val="28"/>
        </w:rPr>
        <w:t>7</w:t>
      </w:r>
      <w:r w:rsidRPr="00A93715">
        <w:rPr>
          <w:rFonts w:eastAsia="MS Mincho"/>
          <w:color w:val="000000"/>
          <w:sz w:val="28"/>
          <w:szCs w:val="28"/>
        </w:rPr>
        <w:t xml:space="preserve"> </w:t>
      </w:r>
      <w:r>
        <w:rPr>
          <w:rFonts w:eastAsia="MS Mincho"/>
          <w:color w:val="000000"/>
          <w:sz w:val="28"/>
          <w:szCs w:val="28"/>
        </w:rPr>
        <w:t>к</w:t>
      </w:r>
      <w:r w:rsidRPr="00387ADA">
        <w:rPr>
          <w:bCs/>
          <w:sz w:val="28"/>
          <w:szCs w:val="28"/>
        </w:rPr>
        <w:t xml:space="preserve"> документации </w:t>
      </w:r>
      <w:r w:rsidRPr="00387ADA">
        <w:rPr>
          <w:rFonts w:eastAsia="Calibri"/>
          <w:sz w:val="28"/>
          <w:szCs w:val="28"/>
          <w:lang w:eastAsia="en-US"/>
        </w:rPr>
        <w:t xml:space="preserve">по планировке территории (проекту планировки территории, проекту межевания территории) </w:t>
      </w:r>
      <w:r w:rsidRPr="00087E13">
        <w:rPr>
          <w:sz w:val="28"/>
          <w:szCs w:val="28"/>
        </w:rPr>
        <w:t>в границах земельного участка с кадастровым номером 26:12:021004:4 города Ставрополя</w:t>
      </w:r>
      <w:r w:rsidRPr="00387ADA">
        <w:rPr>
          <w:rFonts w:eastAsia="MS Mincho"/>
          <w:sz w:val="28"/>
          <w:szCs w:val="28"/>
        </w:rPr>
        <w:t>.</w:t>
      </w:r>
    </w:p>
    <w:p w:rsidR="006A385B" w:rsidRPr="0069593E" w:rsidRDefault="006A385B" w:rsidP="006A385B">
      <w:pPr>
        <w:widowControl w:val="0"/>
        <w:ind w:firstLine="709"/>
        <w:jc w:val="both"/>
        <w:rPr>
          <w:rFonts w:eastAsia="MS Mincho"/>
          <w:color w:val="000000"/>
          <w:sz w:val="28"/>
          <w:szCs w:val="28"/>
        </w:rPr>
      </w:pPr>
      <w:r w:rsidRPr="0069593E">
        <w:rPr>
          <w:rFonts w:eastAsia="MS Mincho"/>
          <w:color w:val="000000"/>
          <w:sz w:val="28"/>
          <w:szCs w:val="28"/>
        </w:rPr>
        <w:t xml:space="preserve">Проектом планировки территории предусматривается следующее функциональное </w:t>
      </w:r>
      <w:r w:rsidRPr="006A385B">
        <w:rPr>
          <w:rFonts w:eastAsia="MS Mincho"/>
          <w:color w:val="000000"/>
          <w:sz w:val="28"/>
          <w:szCs w:val="28"/>
        </w:rPr>
        <w:t xml:space="preserve">зонирование </w:t>
      </w:r>
      <w:r w:rsidR="0030299E" w:rsidRPr="00FE7D8B">
        <w:rPr>
          <w:sz w:val="28"/>
          <w:szCs w:val="28"/>
        </w:rPr>
        <w:t xml:space="preserve">территории </w:t>
      </w:r>
      <w:r w:rsidR="0030299E" w:rsidRPr="00C01B6F">
        <w:rPr>
          <w:sz w:val="28"/>
          <w:szCs w:val="28"/>
        </w:rPr>
        <w:t>проектир</w:t>
      </w:r>
      <w:r w:rsidR="0030299E">
        <w:rPr>
          <w:sz w:val="28"/>
          <w:szCs w:val="28"/>
        </w:rPr>
        <w:t>ования</w:t>
      </w:r>
      <w:r w:rsidRPr="0069593E">
        <w:rPr>
          <w:rFonts w:eastAsia="MS Mincho"/>
          <w:color w:val="000000"/>
          <w:sz w:val="28"/>
          <w:szCs w:val="28"/>
        </w:rPr>
        <w:t>:</w:t>
      </w:r>
    </w:p>
    <w:p w:rsidR="006A385B" w:rsidRPr="0052604A" w:rsidRDefault="006A385B" w:rsidP="006A385B">
      <w:pPr>
        <w:widowControl w:val="0"/>
        <w:ind w:firstLine="709"/>
        <w:jc w:val="both"/>
        <w:rPr>
          <w:rFonts w:eastAsia="MS Mincho"/>
          <w:color w:val="000000"/>
          <w:sz w:val="28"/>
          <w:szCs w:val="28"/>
        </w:rPr>
      </w:pPr>
      <w:bookmarkStart w:id="14" w:name="OLE_LINK59"/>
      <w:bookmarkStart w:id="15" w:name="OLE_LINK60"/>
      <w:bookmarkStart w:id="16" w:name="OLE_LINK61"/>
      <w:bookmarkStart w:id="17" w:name="OLE_LINK62"/>
      <w:bookmarkStart w:id="18" w:name="OLE_LINK63"/>
      <w:bookmarkStart w:id="19" w:name="OLE_LINK71"/>
      <w:bookmarkStart w:id="20" w:name="OLE_LINK72"/>
      <w:bookmarkStart w:id="21" w:name="OLE_LINK73"/>
      <w:bookmarkStart w:id="22" w:name="OLE_LINK74"/>
      <w:bookmarkStart w:id="23" w:name="OLE_LINK75"/>
      <w:bookmarkStart w:id="24" w:name="OLE_LINK76"/>
      <w:bookmarkStart w:id="25" w:name="OLE_LINK82"/>
      <w:bookmarkStart w:id="26" w:name="OLE_LINK83"/>
      <w:bookmarkStart w:id="27" w:name="OLE_LINK84"/>
      <w:r w:rsidRPr="0052604A">
        <w:rPr>
          <w:rFonts w:eastAsia="MS Mincho"/>
          <w:color w:val="000000"/>
          <w:sz w:val="28"/>
          <w:szCs w:val="28"/>
        </w:rPr>
        <w:t xml:space="preserve">зона размещения </w:t>
      </w:r>
      <w:bookmarkStart w:id="28" w:name="OLE_LINK18"/>
      <w:bookmarkStart w:id="29" w:name="OLE_LINK19"/>
      <w:bookmarkStart w:id="30" w:name="OLE_LINK20"/>
      <w:bookmarkStart w:id="31" w:name="OLE_LINK35"/>
      <w:bookmarkStart w:id="32" w:name="OLE_LINK36"/>
      <w:bookmarkStart w:id="33" w:name="OLE_LINK37"/>
      <w:r>
        <w:rPr>
          <w:rFonts w:eastAsia="MS Mincho"/>
          <w:color w:val="000000"/>
          <w:sz w:val="28"/>
          <w:szCs w:val="28"/>
        </w:rPr>
        <w:t>индивидуальных</w:t>
      </w:r>
      <w:r w:rsidRPr="0052604A">
        <w:rPr>
          <w:rFonts w:eastAsia="MS Mincho"/>
          <w:color w:val="000000"/>
          <w:sz w:val="28"/>
          <w:szCs w:val="28"/>
        </w:rPr>
        <w:t xml:space="preserve"> жилых домов</w:t>
      </w:r>
      <w:bookmarkStart w:id="34" w:name="OLE_LINK46"/>
      <w:bookmarkStart w:id="35" w:name="OLE_LINK47"/>
      <w:bookmarkStart w:id="36" w:name="OLE_LINK48"/>
      <w:bookmarkStart w:id="37" w:name="OLE_LINK51"/>
      <w:bookmarkStart w:id="38" w:name="OLE_LINK52"/>
      <w:bookmarkEnd w:id="28"/>
      <w:bookmarkEnd w:id="29"/>
      <w:bookmarkEnd w:id="30"/>
      <w:r w:rsidRPr="0052604A">
        <w:rPr>
          <w:rFonts w:eastAsia="MS Mincho"/>
          <w:color w:val="000000"/>
          <w:sz w:val="28"/>
          <w:szCs w:val="28"/>
        </w:rPr>
        <w:t xml:space="preserve"> общей </w:t>
      </w:r>
      <w:r>
        <w:rPr>
          <w:rFonts w:eastAsia="MS Mincho"/>
          <w:color w:val="000000"/>
          <w:sz w:val="28"/>
          <w:szCs w:val="28"/>
        </w:rPr>
        <w:t xml:space="preserve">                         </w:t>
      </w:r>
      <w:r w:rsidRPr="0052604A">
        <w:rPr>
          <w:rFonts w:eastAsia="MS Mincho"/>
          <w:color w:val="000000"/>
          <w:sz w:val="28"/>
          <w:szCs w:val="28"/>
        </w:rPr>
        <w:t xml:space="preserve">площадью </w:t>
      </w:r>
      <w:r w:rsidRPr="006A385B">
        <w:rPr>
          <w:rFonts w:eastAsia="MS Mincho"/>
          <w:color w:val="000000"/>
          <w:sz w:val="28"/>
          <w:szCs w:val="28"/>
        </w:rPr>
        <w:t>5,51</w:t>
      </w:r>
      <w:r w:rsidRPr="0052604A">
        <w:rPr>
          <w:rFonts w:eastAsia="MS Mincho"/>
          <w:color w:val="000000"/>
          <w:sz w:val="28"/>
          <w:szCs w:val="28"/>
        </w:rPr>
        <w:t xml:space="preserve"> га</w:t>
      </w:r>
      <w:bookmarkEnd w:id="31"/>
      <w:bookmarkEnd w:id="32"/>
      <w:bookmarkEnd w:id="33"/>
      <w:bookmarkEnd w:id="34"/>
      <w:bookmarkEnd w:id="35"/>
      <w:bookmarkEnd w:id="36"/>
      <w:bookmarkEnd w:id="37"/>
      <w:bookmarkEnd w:id="38"/>
      <w:r w:rsidRPr="0052604A">
        <w:rPr>
          <w:rFonts w:eastAsia="MS Mincho"/>
          <w:color w:val="000000"/>
          <w:sz w:val="28"/>
          <w:szCs w:val="28"/>
        </w:rPr>
        <w:t xml:space="preserve"> представлена </w:t>
      </w:r>
      <w:bookmarkStart w:id="39" w:name="OLE_LINK38"/>
      <w:bookmarkStart w:id="40" w:name="OLE_LINK39"/>
      <w:bookmarkStart w:id="41" w:name="OLE_LINK40"/>
      <w:r w:rsidRPr="0052604A">
        <w:rPr>
          <w:rFonts w:eastAsia="MS Mincho"/>
          <w:color w:val="000000"/>
          <w:sz w:val="28"/>
          <w:szCs w:val="28"/>
        </w:rPr>
        <w:t>планируемыми к размещению</w:t>
      </w:r>
      <w:bookmarkEnd w:id="39"/>
      <w:bookmarkEnd w:id="40"/>
      <w:bookmarkEnd w:id="41"/>
      <w:r w:rsidRPr="0052604A">
        <w:rPr>
          <w:rFonts w:eastAsia="MS Mincho"/>
          <w:color w:val="000000"/>
          <w:sz w:val="28"/>
          <w:szCs w:val="28"/>
        </w:rPr>
        <w:t xml:space="preserve"> </w:t>
      </w:r>
      <w:r>
        <w:rPr>
          <w:rFonts w:eastAsia="MS Mincho"/>
          <w:color w:val="000000"/>
          <w:sz w:val="28"/>
          <w:szCs w:val="28"/>
        </w:rPr>
        <w:lastRenderedPageBreak/>
        <w:t>индивидуальными</w:t>
      </w:r>
      <w:r w:rsidRPr="0052604A">
        <w:rPr>
          <w:rFonts w:eastAsia="MS Mincho"/>
          <w:color w:val="000000"/>
          <w:sz w:val="28"/>
          <w:szCs w:val="28"/>
        </w:rPr>
        <w:t xml:space="preserve"> жилыми домами;</w:t>
      </w:r>
    </w:p>
    <w:p w:rsidR="006A385B" w:rsidRPr="0052604A" w:rsidRDefault="006A385B" w:rsidP="006A385B">
      <w:pPr>
        <w:widowControl w:val="0"/>
        <w:ind w:firstLine="709"/>
        <w:jc w:val="both"/>
        <w:rPr>
          <w:rFonts w:eastAsia="MS Mincho"/>
          <w:color w:val="000000"/>
          <w:sz w:val="28"/>
          <w:szCs w:val="28"/>
        </w:rPr>
      </w:pPr>
      <w:bookmarkStart w:id="42" w:name="OLE_LINK28"/>
      <w:bookmarkStart w:id="43" w:name="OLE_LINK29"/>
      <w:r w:rsidRPr="0052604A">
        <w:rPr>
          <w:rFonts w:eastAsia="MS Mincho"/>
          <w:color w:val="000000"/>
          <w:sz w:val="28"/>
          <w:szCs w:val="28"/>
        </w:rPr>
        <w:t xml:space="preserve">зона размещения </w:t>
      </w:r>
      <w:bookmarkStart w:id="44" w:name="OLE_LINK21"/>
      <w:bookmarkStart w:id="45" w:name="OLE_LINK22"/>
      <w:bookmarkStart w:id="46" w:name="OLE_LINK23"/>
      <w:r w:rsidRPr="0052604A">
        <w:rPr>
          <w:rFonts w:eastAsia="MS Mincho"/>
          <w:color w:val="000000"/>
          <w:sz w:val="28"/>
          <w:szCs w:val="28"/>
        </w:rPr>
        <w:t xml:space="preserve">детских </w:t>
      </w:r>
      <w:r>
        <w:rPr>
          <w:rFonts w:eastAsia="MS Mincho"/>
          <w:color w:val="000000"/>
          <w:sz w:val="28"/>
          <w:szCs w:val="28"/>
        </w:rPr>
        <w:t xml:space="preserve">игровых </w:t>
      </w:r>
      <w:r w:rsidRPr="0052604A">
        <w:rPr>
          <w:rFonts w:eastAsia="MS Mincho"/>
          <w:color w:val="000000"/>
          <w:sz w:val="28"/>
          <w:szCs w:val="28"/>
        </w:rPr>
        <w:t xml:space="preserve">площадок </w:t>
      </w:r>
      <w:bookmarkEnd w:id="44"/>
      <w:bookmarkEnd w:id="45"/>
      <w:bookmarkEnd w:id="46"/>
      <w:r w:rsidR="0030299E">
        <w:rPr>
          <w:rFonts w:eastAsia="MS Mincho"/>
          <w:color w:val="000000"/>
          <w:sz w:val="28"/>
          <w:szCs w:val="28"/>
        </w:rPr>
        <w:t>общей площадью 0,11 га</w:t>
      </w:r>
      <w:r w:rsidRPr="0052604A">
        <w:rPr>
          <w:rFonts w:eastAsia="MS Mincho"/>
          <w:color w:val="000000"/>
          <w:sz w:val="28"/>
          <w:szCs w:val="28"/>
        </w:rPr>
        <w:t xml:space="preserve"> </w:t>
      </w:r>
      <w:bookmarkStart w:id="47" w:name="OLE_LINK30"/>
      <w:bookmarkStart w:id="48" w:name="OLE_LINK31"/>
      <w:bookmarkStart w:id="49" w:name="OLE_LINK32"/>
      <w:r w:rsidRPr="0052604A">
        <w:rPr>
          <w:rFonts w:eastAsia="MS Mincho"/>
          <w:color w:val="000000"/>
          <w:sz w:val="28"/>
          <w:szCs w:val="28"/>
        </w:rPr>
        <w:t xml:space="preserve">представлена планируемыми детскими </w:t>
      </w:r>
      <w:r>
        <w:rPr>
          <w:rFonts w:eastAsia="MS Mincho"/>
          <w:color w:val="000000"/>
          <w:sz w:val="28"/>
          <w:szCs w:val="28"/>
        </w:rPr>
        <w:t xml:space="preserve">игровыми </w:t>
      </w:r>
      <w:r w:rsidRPr="0052604A">
        <w:rPr>
          <w:rFonts w:eastAsia="MS Mincho"/>
          <w:color w:val="000000"/>
          <w:sz w:val="28"/>
          <w:szCs w:val="28"/>
        </w:rPr>
        <w:t>площадками, расположенными</w:t>
      </w:r>
      <w:r>
        <w:rPr>
          <w:rFonts w:eastAsia="MS Mincho"/>
          <w:color w:val="000000"/>
          <w:sz w:val="28"/>
          <w:szCs w:val="28"/>
        </w:rPr>
        <w:t xml:space="preserve"> </w:t>
      </w:r>
      <w:r w:rsidRPr="0052604A">
        <w:rPr>
          <w:rFonts w:eastAsia="MS Mincho"/>
          <w:color w:val="000000"/>
          <w:sz w:val="28"/>
          <w:szCs w:val="28"/>
        </w:rPr>
        <w:t>в пешей доступности</w:t>
      </w:r>
      <w:bookmarkEnd w:id="47"/>
      <w:bookmarkEnd w:id="48"/>
      <w:bookmarkEnd w:id="49"/>
      <w:r w:rsidRPr="0052604A">
        <w:rPr>
          <w:rFonts w:eastAsia="MS Mincho"/>
          <w:color w:val="000000"/>
          <w:sz w:val="28"/>
          <w:szCs w:val="28"/>
        </w:rPr>
        <w:t>;</w:t>
      </w:r>
    </w:p>
    <w:bookmarkEnd w:id="42"/>
    <w:bookmarkEnd w:id="43"/>
    <w:p w:rsidR="006A385B" w:rsidRPr="0052604A" w:rsidRDefault="006A385B" w:rsidP="006A385B">
      <w:pPr>
        <w:widowControl w:val="0"/>
        <w:ind w:firstLine="709"/>
        <w:jc w:val="both"/>
        <w:rPr>
          <w:rFonts w:eastAsia="MS Mincho"/>
          <w:color w:val="000000"/>
          <w:sz w:val="28"/>
          <w:szCs w:val="28"/>
        </w:rPr>
      </w:pPr>
      <w:r w:rsidRPr="0052604A">
        <w:rPr>
          <w:rFonts w:eastAsia="MS Mincho"/>
          <w:color w:val="000000"/>
          <w:sz w:val="28"/>
          <w:szCs w:val="28"/>
        </w:rPr>
        <w:t xml:space="preserve">зона </w:t>
      </w:r>
      <w:bookmarkStart w:id="50" w:name="OLE_LINK24"/>
      <w:bookmarkStart w:id="51" w:name="OLE_LINK25"/>
      <w:bookmarkStart w:id="52" w:name="OLE_LINK26"/>
      <w:r w:rsidRPr="0052604A">
        <w:rPr>
          <w:rFonts w:eastAsia="MS Mincho"/>
          <w:color w:val="000000"/>
          <w:sz w:val="28"/>
          <w:szCs w:val="28"/>
        </w:rPr>
        <w:t xml:space="preserve">размещения дошкольного </w:t>
      </w:r>
      <w:r>
        <w:rPr>
          <w:rFonts w:eastAsia="MS Mincho"/>
          <w:color w:val="000000"/>
          <w:sz w:val="28"/>
          <w:szCs w:val="28"/>
        </w:rPr>
        <w:t xml:space="preserve">образовательного </w:t>
      </w:r>
      <w:r w:rsidRPr="0052604A">
        <w:rPr>
          <w:rFonts w:eastAsia="MS Mincho"/>
          <w:color w:val="000000"/>
          <w:sz w:val="28"/>
          <w:szCs w:val="28"/>
        </w:rPr>
        <w:t xml:space="preserve">учреждения </w:t>
      </w:r>
      <w:bookmarkEnd w:id="50"/>
      <w:bookmarkEnd w:id="51"/>
      <w:bookmarkEnd w:id="52"/>
      <w:r w:rsidR="0030299E">
        <w:rPr>
          <w:rFonts w:eastAsia="MS Mincho"/>
          <w:color w:val="000000"/>
          <w:sz w:val="28"/>
          <w:szCs w:val="28"/>
        </w:rPr>
        <w:t>общей площадью 0,58 га</w:t>
      </w:r>
      <w:r w:rsidRPr="0052604A">
        <w:rPr>
          <w:rFonts w:eastAsia="MS Mincho"/>
          <w:color w:val="000000"/>
          <w:sz w:val="28"/>
          <w:szCs w:val="28"/>
        </w:rPr>
        <w:t xml:space="preserve"> представлена планируемым дошкольным </w:t>
      </w:r>
      <w:r>
        <w:rPr>
          <w:rFonts w:eastAsia="MS Mincho"/>
          <w:color w:val="000000"/>
          <w:sz w:val="28"/>
          <w:szCs w:val="28"/>
        </w:rPr>
        <w:t xml:space="preserve">образовательным </w:t>
      </w:r>
      <w:r w:rsidRPr="0052604A">
        <w:rPr>
          <w:rFonts w:eastAsia="MS Mincho"/>
          <w:color w:val="000000"/>
          <w:sz w:val="28"/>
          <w:szCs w:val="28"/>
        </w:rPr>
        <w:t>учреждением</w:t>
      </w:r>
      <w:r>
        <w:rPr>
          <w:rFonts w:eastAsia="MS Mincho"/>
          <w:color w:val="000000"/>
          <w:sz w:val="28"/>
          <w:szCs w:val="28"/>
        </w:rPr>
        <w:t xml:space="preserve"> </w:t>
      </w:r>
      <w:r w:rsidRPr="0052604A">
        <w:rPr>
          <w:rFonts w:eastAsia="MS Mincho"/>
          <w:color w:val="000000"/>
          <w:sz w:val="28"/>
          <w:szCs w:val="28"/>
        </w:rPr>
        <w:t xml:space="preserve">на 160 мест, расположенным </w:t>
      </w:r>
      <w:bookmarkStart w:id="53" w:name="OLE_LINK44"/>
      <w:bookmarkStart w:id="54" w:name="OLE_LINK45"/>
      <w:r w:rsidRPr="0052604A">
        <w:rPr>
          <w:rFonts w:eastAsia="MS Mincho"/>
          <w:color w:val="000000"/>
          <w:sz w:val="28"/>
          <w:szCs w:val="28"/>
        </w:rPr>
        <w:t xml:space="preserve">в нормативной пешей </w:t>
      </w:r>
      <w:r w:rsidRPr="004E7BEB">
        <w:rPr>
          <w:rFonts w:eastAsia="MS Mincho"/>
          <w:color w:val="000000"/>
          <w:sz w:val="28"/>
          <w:szCs w:val="28"/>
        </w:rPr>
        <w:t>доступности</w:t>
      </w:r>
      <w:bookmarkEnd w:id="53"/>
      <w:bookmarkEnd w:id="54"/>
      <w:r w:rsidRPr="004E7BEB">
        <w:rPr>
          <w:rFonts w:eastAsia="MS Mincho"/>
          <w:color w:val="000000"/>
          <w:sz w:val="28"/>
          <w:szCs w:val="28"/>
        </w:rPr>
        <w:t>;</w:t>
      </w:r>
    </w:p>
    <w:p w:rsidR="006A385B" w:rsidRDefault="006A385B" w:rsidP="006A385B">
      <w:pPr>
        <w:widowControl w:val="0"/>
        <w:ind w:firstLine="709"/>
        <w:jc w:val="both"/>
        <w:rPr>
          <w:rFonts w:eastAsia="MS Mincho"/>
          <w:color w:val="000000"/>
          <w:sz w:val="28"/>
          <w:szCs w:val="28"/>
        </w:rPr>
      </w:pPr>
      <w:r w:rsidRPr="0052604A">
        <w:rPr>
          <w:rFonts w:eastAsia="MS Mincho"/>
          <w:color w:val="000000"/>
          <w:sz w:val="28"/>
          <w:szCs w:val="28"/>
        </w:rPr>
        <w:t xml:space="preserve">зона размещения </w:t>
      </w:r>
      <w:bookmarkStart w:id="55" w:name="OLE_LINK27"/>
      <w:bookmarkStart w:id="56" w:name="OLE_LINK49"/>
      <w:bookmarkStart w:id="57" w:name="OLE_LINK50"/>
      <w:bookmarkStart w:id="58" w:name="OLE_LINK41"/>
      <w:bookmarkStart w:id="59" w:name="OLE_LINK42"/>
      <w:bookmarkStart w:id="60" w:name="OLE_LINK43"/>
      <w:r w:rsidRPr="0052604A">
        <w:rPr>
          <w:rFonts w:eastAsia="MS Mincho"/>
          <w:color w:val="000000"/>
          <w:sz w:val="28"/>
          <w:szCs w:val="28"/>
        </w:rPr>
        <w:t xml:space="preserve">объектов обслуживания населения, торговли </w:t>
      </w:r>
      <w:bookmarkEnd w:id="55"/>
      <w:bookmarkEnd w:id="56"/>
      <w:bookmarkEnd w:id="57"/>
      <w:r>
        <w:rPr>
          <w:rFonts w:eastAsia="MS Mincho"/>
          <w:color w:val="000000"/>
          <w:sz w:val="28"/>
          <w:szCs w:val="28"/>
        </w:rPr>
        <w:t xml:space="preserve">                   </w:t>
      </w:r>
      <w:r w:rsidRPr="0052604A">
        <w:rPr>
          <w:rFonts w:eastAsia="MS Mincho"/>
          <w:color w:val="000000"/>
          <w:sz w:val="28"/>
          <w:szCs w:val="28"/>
        </w:rPr>
        <w:t>общей площадью 0,16 га</w:t>
      </w:r>
      <w:bookmarkEnd w:id="58"/>
      <w:bookmarkEnd w:id="59"/>
      <w:bookmarkEnd w:id="60"/>
      <w:r w:rsidR="0030299E">
        <w:rPr>
          <w:rFonts w:eastAsia="MS Mincho"/>
          <w:color w:val="000000"/>
          <w:sz w:val="28"/>
          <w:szCs w:val="28"/>
        </w:rPr>
        <w:t xml:space="preserve"> </w:t>
      </w:r>
      <w:r w:rsidRPr="0052604A">
        <w:rPr>
          <w:rFonts w:eastAsia="MS Mincho"/>
          <w:color w:val="000000"/>
          <w:sz w:val="28"/>
          <w:szCs w:val="28"/>
        </w:rPr>
        <w:t>представлена планируемыми к размещению объектами обслуживания населения, торговли в нормативной пешей доступности;</w:t>
      </w:r>
    </w:p>
    <w:p w:rsidR="006A385B" w:rsidRPr="0052604A" w:rsidRDefault="006A385B" w:rsidP="006A385B">
      <w:pPr>
        <w:widowControl w:val="0"/>
        <w:ind w:firstLine="709"/>
        <w:jc w:val="both"/>
        <w:rPr>
          <w:rFonts w:eastAsia="MS Mincho"/>
          <w:color w:val="000000"/>
          <w:sz w:val="28"/>
          <w:szCs w:val="28"/>
        </w:rPr>
      </w:pPr>
      <w:r>
        <w:rPr>
          <w:rFonts w:eastAsia="MS Mincho"/>
          <w:color w:val="000000"/>
          <w:sz w:val="28"/>
          <w:szCs w:val="28"/>
        </w:rPr>
        <w:t>зона размещения объектов общественного управления и социального обслуж</w:t>
      </w:r>
      <w:r w:rsidR="0030299E">
        <w:rPr>
          <w:rFonts w:eastAsia="MS Mincho"/>
          <w:color w:val="000000"/>
          <w:sz w:val="28"/>
          <w:szCs w:val="28"/>
        </w:rPr>
        <w:t xml:space="preserve">ивания общей площадью 0,16 га </w:t>
      </w:r>
      <w:r>
        <w:rPr>
          <w:rFonts w:eastAsia="MS Mincho"/>
          <w:color w:val="000000"/>
          <w:sz w:val="28"/>
          <w:szCs w:val="28"/>
        </w:rPr>
        <w:t>представлена планируемыми к размещению объектами общественного управления и социального обслуживания;</w:t>
      </w:r>
    </w:p>
    <w:p w:rsidR="006A385B" w:rsidRPr="0052604A" w:rsidRDefault="006A385B" w:rsidP="006A385B">
      <w:pPr>
        <w:widowControl w:val="0"/>
        <w:ind w:firstLine="709"/>
        <w:jc w:val="both"/>
        <w:rPr>
          <w:rFonts w:eastAsia="MS Mincho"/>
          <w:color w:val="000000"/>
          <w:sz w:val="28"/>
          <w:szCs w:val="28"/>
        </w:rPr>
      </w:pPr>
      <w:bookmarkStart w:id="61" w:name="OLE_LINK80"/>
      <w:bookmarkStart w:id="62" w:name="OLE_LINK81"/>
      <w:bookmarkStart w:id="63" w:name="OLE_LINK88"/>
      <w:r w:rsidRPr="0052604A">
        <w:rPr>
          <w:rFonts w:eastAsia="MS Mincho"/>
          <w:color w:val="000000"/>
          <w:sz w:val="28"/>
          <w:szCs w:val="28"/>
        </w:rPr>
        <w:t>зона городских озелененных территорий общего пользования</w:t>
      </w:r>
      <w:bookmarkEnd w:id="61"/>
      <w:bookmarkEnd w:id="62"/>
      <w:bookmarkEnd w:id="63"/>
      <w:r w:rsidR="0030299E">
        <w:rPr>
          <w:rFonts w:eastAsia="MS Mincho"/>
          <w:color w:val="000000"/>
          <w:sz w:val="28"/>
          <w:szCs w:val="28"/>
        </w:rPr>
        <w:t xml:space="preserve"> общей площадью 1,03 га </w:t>
      </w:r>
      <w:r w:rsidRPr="0052604A">
        <w:rPr>
          <w:rFonts w:eastAsia="MS Mincho"/>
          <w:color w:val="000000"/>
          <w:sz w:val="28"/>
          <w:szCs w:val="28"/>
        </w:rPr>
        <w:t>представлена территориями, предназначенными для организации мест отдыха населения;</w:t>
      </w:r>
    </w:p>
    <w:p w:rsidR="006A385B" w:rsidRPr="006A385B" w:rsidRDefault="006A385B" w:rsidP="006A385B">
      <w:pPr>
        <w:widowControl w:val="0"/>
        <w:ind w:firstLine="709"/>
        <w:jc w:val="both"/>
        <w:rPr>
          <w:rFonts w:eastAsia="MS Mincho"/>
          <w:color w:val="000000"/>
          <w:sz w:val="28"/>
          <w:szCs w:val="28"/>
        </w:rPr>
      </w:pPr>
      <w:r w:rsidRPr="0052604A">
        <w:rPr>
          <w:rFonts w:eastAsia="MS Mincho"/>
          <w:color w:val="000000"/>
          <w:sz w:val="28"/>
          <w:szCs w:val="28"/>
        </w:rPr>
        <w:t xml:space="preserve">зона городских озелененных территорий общего пользования вдоль улиц общей площадью </w:t>
      </w:r>
      <w:r w:rsidR="0030299E">
        <w:rPr>
          <w:rFonts w:eastAsia="MS Mincho"/>
          <w:color w:val="000000"/>
          <w:sz w:val="28"/>
          <w:szCs w:val="28"/>
        </w:rPr>
        <w:t xml:space="preserve">0,55 га </w:t>
      </w:r>
      <w:r w:rsidRPr="006A385B">
        <w:rPr>
          <w:rFonts w:eastAsia="MS Mincho"/>
          <w:color w:val="000000"/>
          <w:sz w:val="28"/>
          <w:szCs w:val="28"/>
        </w:rPr>
        <w:t>представлена территориями вдоль улицы Березовой, предназначенными для защитного озеленения</w:t>
      </w:r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r w:rsidRPr="006A385B">
        <w:rPr>
          <w:rFonts w:eastAsia="MS Mincho"/>
          <w:color w:val="000000"/>
          <w:sz w:val="28"/>
          <w:szCs w:val="28"/>
        </w:rPr>
        <w:t>;</w:t>
      </w:r>
    </w:p>
    <w:p w:rsidR="006A385B" w:rsidRPr="006A385B" w:rsidRDefault="006A385B" w:rsidP="006A385B">
      <w:pPr>
        <w:widowControl w:val="0"/>
        <w:ind w:firstLine="709"/>
        <w:jc w:val="both"/>
        <w:rPr>
          <w:rFonts w:eastAsia="MS Mincho"/>
          <w:color w:val="000000"/>
          <w:sz w:val="28"/>
          <w:szCs w:val="28"/>
        </w:rPr>
      </w:pPr>
      <w:r w:rsidRPr="006A385B">
        <w:rPr>
          <w:rFonts w:eastAsia="MS Mincho"/>
          <w:color w:val="000000"/>
          <w:sz w:val="28"/>
          <w:szCs w:val="28"/>
        </w:rPr>
        <w:t>зона объектов инженерной и транспортной инфраструктуры общей площадью 2,24 га</w:t>
      </w:r>
      <w:r w:rsidR="00BF52A4">
        <w:rPr>
          <w:rFonts w:eastAsia="MS Mincho"/>
          <w:color w:val="000000"/>
          <w:sz w:val="28"/>
          <w:szCs w:val="28"/>
        </w:rPr>
        <w:t xml:space="preserve"> </w:t>
      </w:r>
      <w:r w:rsidR="00BF52A4" w:rsidRPr="000F3FB4">
        <w:rPr>
          <w:sz w:val="28"/>
          <w:szCs w:val="28"/>
        </w:rPr>
        <w:t>представлена инженерными</w:t>
      </w:r>
      <w:r w:rsidR="00BF52A4" w:rsidRPr="00A77A3B">
        <w:rPr>
          <w:sz w:val="28"/>
          <w:szCs w:val="28"/>
        </w:rPr>
        <w:t xml:space="preserve"> объектами и сооружениями по обслуживанию территории</w:t>
      </w:r>
      <w:r w:rsidR="00BF52A4">
        <w:rPr>
          <w:sz w:val="28"/>
          <w:szCs w:val="28"/>
        </w:rPr>
        <w:t xml:space="preserve"> проектирования,</w:t>
      </w:r>
      <w:r w:rsidR="00BF52A4" w:rsidRPr="00A77A3B">
        <w:rPr>
          <w:sz w:val="28"/>
          <w:szCs w:val="28"/>
        </w:rPr>
        <w:t xml:space="preserve"> улично-дорожной сетью,</w:t>
      </w:r>
      <w:r w:rsidR="00BF52A4" w:rsidRPr="00A77A3B">
        <w:rPr>
          <w:rFonts w:eastAsia="MS Mincho"/>
          <w:sz w:val="28"/>
          <w:szCs w:val="28"/>
        </w:rPr>
        <w:t xml:space="preserve"> основными и второстепенными проездами, пешеходными связями</w:t>
      </w:r>
      <w:r w:rsidRPr="006A385B">
        <w:rPr>
          <w:rFonts w:eastAsia="MS Mincho"/>
          <w:color w:val="000000"/>
          <w:sz w:val="28"/>
          <w:szCs w:val="28"/>
        </w:rPr>
        <w:t>.</w:t>
      </w:r>
    </w:p>
    <w:bookmarkEnd w:id="25"/>
    <w:bookmarkEnd w:id="26"/>
    <w:bookmarkEnd w:id="27"/>
    <w:p w:rsidR="006A385B" w:rsidRPr="00AC25BB" w:rsidRDefault="006A385B" w:rsidP="006A385B">
      <w:pPr>
        <w:widowControl w:val="0"/>
        <w:ind w:firstLine="709"/>
        <w:contextualSpacing/>
        <w:jc w:val="both"/>
        <w:rPr>
          <w:rFonts w:eastAsia="MS Mincho"/>
          <w:sz w:val="28"/>
          <w:szCs w:val="28"/>
        </w:rPr>
      </w:pPr>
      <w:r w:rsidRPr="006A385B">
        <w:rPr>
          <w:sz w:val="28"/>
          <w:szCs w:val="28"/>
        </w:rPr>
        <w:t xml:space="preserve">Основные технико-экономические показатели документации по планировке территории </w:t>
      </w:r>
      <w:r w:rsidRPr="006A385B">
        <w:rPr>
          <w:rFonts w:eastAsia="Calibri"/>
          <w:sz w:val="28"/>
          <w:szCs w:val="28"/>
          <w:lang w:eastAsia="en-US"/>
        </w:rPr>
        <w:t xml:space="preserve">(проекта планировки территории, проекта межевания территории) </w:t>
      </w:r>
      <w:r w:rsidRPr="006A385B">
        <w:rPr>
          <w:sz w:val="28"/>
          <w:szCs w:val="28"/>
        </w:rPr>
        <w:t xml:space="preserve">в границах земельного участка с кадастровым номером 26:12:021004:4 города Ставрополя приводятся в </w:t>
      </w:r>
      <w:r w:rsidRPr="006A385B">
        <w:rPr>
          <w:sz w:val="28"/>
          <w:szCs w:val="24"/>
        </w:rPr>
        <w:t xml:space="preserve">приложении 1 </w:t>
      </w:r>
      <w:r w:rsidRPr="006A385B">
        <w:rPr>
          <w:sz w:val="28"/>
          <w:szCs w:val="28"/>
        </w:rPr>
        <w:t xml:space="preserve">к документации </w:t>
      </w:r>
      <w:r w:rsidRPr="006A385B">
        <w:rPr>
          <w:sz w:val="28"/>
          <w:szCs w:val="28"/>
          <w:lang w:eastAsia="ar-SA"/>
        </w:rPr>
        <w:t xml:space="preserve">по планировке территории </w:t>
      </w:r>
      <w:r w:rsidRPr="006A385B">
        <w:rPr>
          <w:sz w:val="28"/>
          <w:szCs w:val="28"/>
        </w:rPr>
        <w:t>(проекту планировки территории, проекту межевания территории) в границах земельного участка с кадастровым номером 26:12:021004:4 города Ставрополя</w:t>
      </w:r>
      <w:r w:rsidRPr="006A385B">
        <w:rPr>
          <w:rFonts w:eastAsia="Calibri"/>
          <w:sz w:val="28"/>
          <w:szCs w:val="28"/>
          <w:lang w:eastAsia="en-US"/>
        </w:rPr>
        <w:t>.</w:t>
      </w:r>
    </w:p>
    <w:p w:rsidR="006A385B" w:rsidRDefault="006A385B" w:rsidP="006A385B">
      <w:pPr>
        <w:widowControl w:val="0"/>
        <w:numPr>
          <w:ilvl w:val="0"/>
          <w:numId w:val="36"/>
        </w:numPr>
        <w:autoSpaceDE w:val="0"/>
        <w:autoSpaceDN w:val="0"/>
        <w:adjustRightInd w:val="0"/>
        <w:jc w:val="both"/>
        <w:rPr>
          <w:bCs/>
          <w:color w:val="000000"/>
          <w:sz w:val="28"/>
          <w:szCs w:val="28"/>
        </w:rPr>
      </w:pPr>
      <w:r w:rsidRPr="00A77A3B">
        <w:rPr>
          <w:bCs/>
          <w:color w:val="000000"/>
          <w:sz w:val="28"/>
          <w:szCs w:val="28"/>
        </w:rPr>
        <w:t>Красные линии в границах проекта планировки территории.</w:t>
      </w:r>
    </w:p>
    <w:p w:rsidR="006A385B" w:rsidRDefault="006A385B" w:rsidP="006A385B">
      <w:pPr>
        <w:widowControl w:val="0"/>
        <w:ind w:firstLine="709"/>
        <w:contextualSpacing/>
        <w:jc w:val="both"/>
        <w:rPr>
          <w:bCs/>
          <w:sz w:val="28"/>
          <w:szCs w:val="28"/>
        </w:rPr>
      </w:pPr>
      <w:r w:rsidRPr="000849AC">
        <w:rPr>
          <w:rFonts w:eastAsia="MS Mincho"/>
          <w:sz w:val="28"/>
          <w:szCs w:val="28"/>
        </w:rPr>
        <w:t>Красные линии регулируют инфраструктуру улично-дорожной</w:t>
      </w:r>
      <w:r>
        <w:rPr>
          <w:rFonts w:eastAsia="MS Mincho"/>
          <w:sz w:val="28"/>
          <w:szCs w:val="28"/>
        </w:rPr>
        <w:t xml:space="preserve">                           </w:t>
      </w:r>
      <w:r w:rsidRPr="000849AC">
        <w:rPr>
          <w:rFonts w:eastAsia="MS Mincho"/>
          <w:sz w:val="28"/>
          <w:szCs w:val="28"/>
        </w:rPr>
        <w:t>и пешеходной сети в границах проекта планировки территории. Проектируемые красные</w:t>
      </w:r>
      <w:r w:rsidRPr="000849AC">
        <w:rPr>
          <w:bCs/>
          <w:sz w:val="28"/>
          <w:szCs w:val="28"/>
        </w:rPr>
        <w:t xml:space="preserve"> линии решены в увязке с существующими</w:t>
      </w:r>
      <w:r>
        <w:rPr>
          <w:bCs/>
          <w:sz w:val="28"/>
          <w:szCs w:val="28"/>
        </w:rPr>
        <w:t xml:space="preserve"> </w:t>
      </w:r>
      <w:r w:rsidRPr="000849AC">
        <w:rPr>
          <w:bCs/>
          <w:sz w:val="28"/>
          <w:szCs w:val="28"/>
        </w:rPr>
        <w:t>улицами за границами проекта планировки территории.</w:t>
      </w:r>
      <w:r>
        <w:rPr>
          <w:bCs/>
          <w:sz w:val="28"/>
          <w:szCs w:val="28"/>
        </w:rPr>
        <w:t xml:space="preserve"> </w:t>
      </w:r>
    </w:p>
    <w:p w:rsidR="006A385B" w:rsidRPr="000849AC" w:rsidRDefault="006A385B" w:rsidP="006A385B">
      <w:pPr>
        <w:widowControl w:val="0"/>
        <w:ind w:firstLine="709"/>
        <w:contextualSpacing/>
        <w:jc w:val="both"/>
        <w:rPr>
          <w:bCs/>
          <w:sz w:val="28"/>
          <w:szCs w:val="28"/>
        </w:rPr>
      </w:pPr>
      <w:r w:rsidRPr="000849AC">
        <w:rPr>
          <w:bCs/>
          <w:sz w:val="28"/>
          <w:szCs w:val="28"/>
        </w:rPr>
        <w:t>Для установления красных линий и выноса в натуру использованы методы расчета по координатам.</w:t>
      </w:r>
    </w:p>
    <w:p w:rsidR="006A385B" w:rsidRPr="000849AC" w:rsidRDefault="006A385B" w:rsidP="006A385B">
      <w:pPr>
        <w:widowControl w:val="0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Чертеж</w:t>
      </w:r>
      <w:r w:rsidRPr="000849AC">
        <w:rPr>
          <w:sz w:val="28"/>
          <w:szCs w:val="28"/>
        </w:rPr>
        <w:t xml:space="preserve"> красных линий и линий регулирования застройки </w:t>
      </w:r>
      <w:r w:rsidRPr="00C85274">
        <w:rPr>
          <w:sz w:val="28"/>
          <w:szCs w:val="28"/>
        </w:rPr>
        <w:t xml:space="preserve">в границах проекта планировки территории представлен в </w:t>
      </w:r>
      <w:r w:rsidRPr="004E7BEB">
        <w:rPr>
          <w:sz w:val="28"/>
          <w:szCs w:val="28"/>
        </w:rPr>
        <w:t>приложении 6</w:t>
      </w:r>
      <w:r w:rsidRPr="00C85274">
        <w:rPr>
          <w:sz w:val="28"/>
          <w:szCs w:val="28"/>
        </w:rPr>
        <w:t xml:space="preserve"> к </w:t>
      </w:r>
      <w:r w:rsidRPr="006E331D">
        <w:rPr>
          <w:bCs/>
          <w:sz w:val="28"/>
          <w:szCs w:val="28"/>
        </w:rPr>
        <w:t xml:space="preserve">документации </w:t>
      </w:r>
      <w:r w:rsidRPr="00CD2862">
        <w:rPr>
          <w:rFonts w:eastAsia="Calibri"/>
          <w:sz w:val="28"/>
          <w:szCs w:val="28"/>
          <w:lang w:eastAsia="en-US"/>
        </w:rPr>
        <w:t xml:space="preserve">по планировке территории </w:t>
      </w:r>
      <w:r>
        <w:rPr>
          <w:sz w:val="28"/>
          <w:szCs w:val="28"/>
        </w:rPr>
        <w:t>(проекту</w:t>
      </w:r>
      <w:r w:rsidRPr="004A4FF6">
        <w:rPr>
          <w:sz w:val="28"/>
          <w:szCs w:val="28"/>
        </w:rPr>
        <w:t xml:space="preserve"> планировки территории, проект</w:t>
      </w:r>
      <w:r>
        <w:rPr>
          <w:sz w:val="28"/>
          <w:szCs w:val="28"/>
        </w:rPr>
        <w:t>у</w:t>
      </w:r>
      <w:r w:rsidRPr="004A4FF6">
        <w:rPr>
          <w:sz w:val="28"/>
          <w:szCs w:val="28"/>
        </w:rPr>
        <w:t xml:space="preserve"> межевания территории) в границах земельного участка с </w:t>
      </w:r>
      <w:r w:rsidRPr="004A4FF6">
        <w:rPr>
          <w:sz w:val="28"/>
          <w:szCs w:val="28"/>
        </w:rPr>
        <w:lastRenderedPageBreak/>
        <w:t>кадастровым номером 26:12:021004:4 города Ставрополя</w:t>
      </w:r>
      <w:r w:rsidRPr="003D1D33">
        <w:rPr>
          <w:rFonts w:eastAsia="Calibri"/>
          <w:sz w:val="28"/>
          <w:szCs w:val="28"/>
          <w:lang w:eastAsia="en-US"/>
        </w:rPr>
        <w:t>.</w:t>
      </w:r>
    </w:p>
    <w:p w:rsidR="006A385B" w:rsidRDefault="006A385B" w:rsidP="006A385B">
      <w:pPr>
        <w:widowControl w:val="0"/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>
        <w:rPr>
          <w:sz w:val="28"/>
          <w:szCs w:val="28"/>
        </w:rPr>
        <w:t>Перечень</w:t>
      </w:r>
      <w:r w:rsidRPr="000849AC">
        <w:rPr>
          <w:sz w:val="28"/>
          <w:szCs w:val="28"/>
        </w:rPr>
        <w:t xml:space="preserve"> координат характерных точек устанавливаемых красных линий </w:t>
      </w:r>
      <w:r>
        <w:rPr>
          <w:sz w:val="28"/>
          <w:szCs w:val="28"/>
        </w:rPr>
        <w:t>представлен</w:t>
      </w:r>
      <w:r w:rsidRPr="00C85274">
        <w:rPr>
          <w:sz w:val="28"/>
          <w:szCs w:val="28"/>
        </w:rPr>
        <w:t xml:space="preserve"> в </w:t>
      </w:r>
      <w:r w:rsidRPr="004E7BEB">
        <w:rPr>
          <w:sz w:val="28"/>
          <w:szCs w:val="28"/>
        </w:rPr>
        <w:t>приложении 5</w:t>
      </w:r>
      <w:r w:rsidRPr="00C85274">
        <w:rPr>
          <w:sz w:val="28"/>
          <w:szCs w:val="28"/>
        </w:rPr>
        <w:t xml:space="preserve"> к </w:t>
      </w:r>
      <w:r w:rsidRPr="006E331D">
        <w:rPr>
          <w:bCs/>
          <w:sz w:val="28"/>
          <w:szCs w:val="28"/>
        </w:rPr>
        <w:t xml:space="preserve">документации </w:t>
      </w:r>
      <w:r w:rsidRPr="00CD2862">
        <w:rPr>
          <w:rFonts w:eastAsia="Calibri"/>
          <w:sz w:val="28"/>
          <w:szCs w:val="28"/>
          <w:lang w:eastAsia="en-US"/>
        </w:rPr>
        <w:t xml:space="preserve">по планировке территории </w:t>
      </w:r>
      <w:r>
        <w:rPr>
          <w:sz w:val="28"/>
          <w:szCs w:val="28"/>
        </w:rPr>
        <w:t>(проекту</w:t>
      </w:r>
      <w:r w:rsidRPr="004A4FF6">
        <w:rPr>
          <w:sz w:val="28"/>
          <w:szCs w:val="28"/>
        </w:rPr>
        <w:t xml:space="preserve"> планировки территории, проект</w:t>
      </w:r>
      <w:r>
        <w:rPr>
          <w:sz w:val="28"/>
          <w:szCs w:val="28"/>
        </w:rPr>
        <w:t>у</w:t>
      </w:r>
      <w:r w:rsidRPr="004A4FF6">
        <w:rPr>
          <w:sz w:val="28"/>
          <w:szCs w:val="28"/>
        </w:rPr>
        <w:t xml:space="preserve"> межевания территории) в границах земельного участка с кадастровым номером 26:12:021004:4 города Ставрополя</w:t>
      </w:r>
      <w:r w:rsidRPr="003D1D33">
        <w:rPr>
          <w:rFonts w:eastAsia="Calibri"/>
          <w:sz w:val="28"/>
          <w:szCs w:val="28"/>
          <w:lang w:eastAsia="en-US"/>
        </w:rPr>
        <w:t>.</w:t>
      </w:r>
    </w:p>
    <w:p w:rsidR="006A385B" w:rsidRDefault="006A385B" w:rsidP="0070684A">
      <w:pPr>
        <w:widowControl w:val="0"/>
        <w:jc w:val="center"/>
        <w:rPr>
          <w:sz w:val="28"/>
          <w:szCs w:val="28"/>
        </w:rPr>
      </w:pPr>
    </w:p>
    <w:p w:rsidR="006A385B" w:rsidRDefault="006A385B" w:rsidP="006A385B">
      <w:pPr>
        <w:widowControl w:val="0"/>
        <w:spacing w:line="240" w:lineRule="exact"/>
        <w:contextualSpacing/>
        <w:jc w:val="center"/>
        <w:rPr>
          <w:sz w:val="28"/>
          <w:szCs w:val="28"/>
        </w:rPr>
      </w:pPr>
      <w:r w:rsidRPr="00A77A3B">
        <w:rPr>
          <w:sz w:val="28"/>
          <w:szCs w:val="28"/>
        </w:rPr>
        <w:t>Документация по планировке территории (проект межевания территории)</w:t>
      </w:r>
      <w:r>
        <w:rPr>
          <w:sz w:val="28"/>
          <w:szCs w:val="28"/>
        </w:rPr>
        <w:t xml:space="preserve"> </w:t>
      </w:r>
      <w:r w:rsidR="0030299E">
        <w:rPr>
          <w:sz w:val="28"/>
          <w:szCs w:val="28"/>
        </w:rPr>
        <w:t xml:space="preserve">                   </w:t>
      </w:r>
      <w:r w:rsidRPr="004A4FF6">
        <w:rPr>
          <w:sz w:val="28"/>
          <w:szCs w:val="28"/>
        </w:rPr>
        <w:t xml:space="preserve">в границах земельного участка с кадастровым номером 26:12:021004:4 </w:t>
      </w:r>
      <w:r w:rsidR="0030299E">
        <w:rPr>
          <w:sz w:val="28"/>
          <w:szCs w:val="28"/>
        </w:rPr>
        <w:t xml:space="preserve">     </w:t>
      </w:r>
      <w:r w:rsidRPr="004A4FF6">
        <w:rPr>
          <w:sz w:val="28"/>
          <w:szCs w:val="28"/>
        </w:rPr>
        <w:t xml:space="preserve">города Ставрополя </w:t>
      </w:r>
    </w:p>
    <w:p w:rsidR="006A385B" w:rsidRPr="00A77A3B" w:rsidRDefault="006A385B" w:rsidP="0070684A">
      <w:pPr>
        <w:widowControl w:val="0"/>
        <w:ind w:left="1038"/>
        <w:jc w:val="center"/>
        <w:rPr>
          <w:sz w:val="28"/>
          <w:szCs w:val="28"/>
        </w:rPr>
      </w:pPr>
    </w:p>
    <w:p w:rsidR="006A385B" w:rsidRPr="00A77A3B" w:rsidRDefault="006A385B" w:rsidP="006A385B">
      <w:pPr>
        <w:widowControl w:val="0"/>
        <w:numPr>
          <w:ilvl w:val="0"/>
          <w:numId w:val="36"/>
        </w:numPr>
        <w:tabs>
          <w:tab w:val="left" w:pos="993"/>
        </w:tabs>
        <w:ind w:left="851" w:hanging="142"/>
        <w:jc w:val="both"/>
        <w:rPr>
          <w:rFonts w:eastAsia="MS Mincho"/>
          <w:sz w:val="28"/>
          <w:szCs w:val="28"/>
        </w:rPr>
      </w:pPr>
      <w:r>
        <w:rPr>
          <w:rFonts w:eastAsia="MS Mincho"/>
          <w:sz w:val="28"/>
          <w:szCs w:val="28"/>
        </w:rPr>
        <w:t>Общая часть</w:t>
      </w:r>
      <w:r w:rsidRPr="00A77A3B">
        <w:rPr>
          <w:rFonts w:eastAsia="MS Mincho"/>
          <w:sz w:val="28"/>
          <w:szCs w:val="28"/>
        </w:rPr>
        <w:t>.</w:t>
      </w:r>
    </w:p>
    <w:p w:rsidR="006A385B" w:rsidRDefault="006A385B" w:rsidP="006A385B">
      <w:pPr>
        <w:widowControl w:val="0"/>
        <w:ind w:firstLine="709"/>
        <w:jc w:val="both"/>
        <w:rPr>
          <w:color w:val="000000" w:themeColor="text1"/>
          <w:sz w:val="28"/>
          <w:szCs w:val="28"/>
        </w:rPr>
      </w:pPr>
      <w:r w:rsidRPr="00EE3270">
        <w:rPr>
          <w:rFonts w:eastAsia="MS Mincho"/>
          <w:sz w:val="28"/>
          <w:szCs w:val="28"/>
        </w:rPr>
        <w:t>Документация по пл</w:t>
      </w:r>
      <w:r>
        <w:rPr>
          <w:rFonts w:eastAsia="MS Mincho"/>
          <w:sz w:val="28"/>
          <w:szCs w:val="28"/>
        </w:rPr>
        <w:t xml:space="preserve">анировке территории </w:t>
      </w:r>
      <w:r w:rsidRPr="00EE3270">
        <w:rPr>
          <w:rFonts w:eastAsia="MS Mincho"/>
          <w:sz w:val="28"/>
          <w:szCs w:val="28"/>
        </w:rPr>
        <w:t>(проект межевания</w:t>
      </w:r>
      <w:r>
        <w:rPr>
          <w:rFonts w:eastAsia="MS Mincho"/>
          <w:sz w:val="28"/>
          <w:szCs w:val="28"/>
        </w:rPr>
        <w:t xml:space="preserve"> территории)</w:t>
      </w:r>
      <w:r w:rsidRPr="00A77A3B">
        <w:rPr>
          <w:rFonts w:eastAsia="MS Mincho"/>
          <w:sz w:val="28"/>
          <w:szCs w:val="28"/>
        </w:rPr>
        <w:t xml:space="preserve"> </w:t>
      </w:r>
      <w:r w:rsidRPr="004A4FF6">
        <w:rPr>
          <w:sz w:val="28"/>
          <w:szCs w:val="28"/>
        </w:rPr>
        <w:t xml:space="preserve">в границах земельного участка с кадастровым номером 26:12:021004:4 города Ставрополя </w:t>
      </w:r>
      <w:r w:rsidRPr="00A77A3B">
        <w:rPr>
          <w:rFonts w:eastAsia="MS Mincho"/>
          <w:sz w:val="28"/>
          <w:szCs w:val="28"/>
        </w:rPr>
        <w:t>(далее – проект межевания территории)</w:t>
      </w:r>
      <w:r>
        <w:rPr>
          <w:rFonts w:eastAsia="MS Mincho"/>
          <w:sz w:val="28"/>
          <w:szCs w:val="28"/>
        </w:rPr>
        <w:t xml:space="preserve"> </w:t>
      </w:r>
      <w:r w:rsidRPr="00B11D36">
        <w:rPr>
          <w:bCs/>
          <w:color w:val="000000" w:themeColor="text1"/>
          <w:sz w:val="28"/>
          <w:szCs w:val="28"/>
        </w:rPr>
        <w:t xml:space="preserve">подготовлена на основании </w:t>
      </w:r>
      <w:r w:rsidRPr="00AC25BB">
        <w:rPr>
          <w:rFonts w:eastAsia="Calibri"/>
          <w:sz w:val="28"/>
          <w:szCs w:val="28"/>
          <w:lang w:eastAsia="en-US"/>
        </w:rPr>
        <w:t>постановления администрации города Ставро</w:t>
      </w:r>
      <w:r>
        <w:rPr>
          <w:rFonts w:eastAsia="Calibri"/>
          <w:sz w:val="28"/>
          <w:szCs w:val="28"/>
          <w:lang w:eastAsia="en-US"/>
        </w:rPr>
        <w:t>поля от</w:t>
      </w:r>
      <w:r w:rsidRPr="00AC25BB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30.07.</w:t>
      </w:r>
      <w:r w:rsidRPr="00AC25BB">
        <w:rPr>
          <w:rFonts w:eastAsia="Calibri"/>
          <w:sz w:val="28"/>
          <w:szCs w:val="28"/>
          <w:lang w:eastAsia="en-US"/>
        </w:rPr>
        <w:t>201</w:t>
      </w:r>
      <w:r>
        <w:rPr>
          <w:rFonts w:eastAsia="Calibri"/>
          <w:sz w:val="28"/>
          <w:szCs w:val="28"/>
          <w:lang w:eastAsia="en-US"/>
        </w:rPr>
        <w:t xml:space="preserve">8 </w:t>
      </w:r>
      <w:r w:rsidRPr="00AC25BB">
        <w:rPr>
          <w:rFonts w:eastAsia="Calibri"/>
          <w:sz w:val="28"/>
          <w:szCs w:val="28"/>
          <w:lang w:eastAsia="en-US"/>
        </w:rPr>
        <w:t xml:space="preserve">№ </w:t>
      </w:r>
      <w:r>
        <w:rPr>
          <w:rFonts w:eastAsia="Calibri"/>
          <w:sz w:val="28"/>
          <w:szCs w:val="28"/>
          <w:lang w:eastAsia="en-US"/>
        </w:rPr>
        <w:t>1473</w:t>
      </w:r>
      <w:r w:rsidRPr="00AC25BB">
        <w:rPr>
          <w:rFonts w:eastAsia="Calibri"/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«</w:t>
      </w:r>
      <w:r w:rsidRPr="00D7727B">
        <w:rPr>
          <w:rFonts w:eastAsia="Calibri"/>
          <w:sz w:val="28"/>
          <w:szCs w:val="28"/>
          <w:lang w:eastAsia="en-US"/>
        </w:rPr>
        <w:t xml:space="preserve">О подготовке документации </w:t>
      </w:r>
      <w:r>
        <w:rPr>
          <w:rFonts w:eastAsia="Calibri"/>
          <w:sz w:val="28"/>
          <w:szCs w:val="28"/>
          <w:lang w:eastAsia="en-US"/>
        </w:rPr>
        <w:t xml:space="preserve">по планировке территории </w:t>
      </w:r>
      <w:r>
        <w:rPr>
          <w:sz w:val="28"/>
          <w:szCs w:val="28"/>
        </w:rPr>
        <w:t>(проекта</w:t>
      </w:r>
      <w:r w:rsidRPr="004A4FF6">
        <w:rPr>
          <w:sz w:val="28"/>
          <w:szCs w:val="28"/>
        </w:rPr>
        <w:t xml:space="preserve"> планировки территории, проект</w:t>
      </w:r>
      <w:r>
        <w:rPr>
          <w:sz w:val="28"/>
          <w:szCs w:val="28"/>
        </w:rPr>
        <w:t>а</w:t>
      </w:r>
      <w:r w:rsidRPr="004A4FF6">
        <w:rPr>
          <w:sz w:val="28"/>
          <w:szCs w:val="28"/>
        </w:rPr>
        <w:t xml:space="preserve"> межевания территории) в границах земельного участка с кадастровым номером 26:12:021004:4 города Ставрополя в целях устойчивого развития территории, комплексной застройки города Ставрополя</w:t>
      </w:r>
      <w:r>
        <w:rPr>
          <w:rFonts w:eastAsia="Calibri"/>
          <w:sz w:val="28"/>
          <w:szCs w:val="28"/>
          <w:lang w:eastAsia="en-US"/>
        </w:rPr>
        <w:t>»</w:t>
      </w:r>
      <w:r>
        <w:rPr>
          <w:color w:val="000000" w:themeColor="text1"/>
          <w:sz w:val="28"/>
          <w:szCs w:val="28"/>
        </w:rPr>
        <w:t xml:space="preserve"> и </w:t>
      </w:r>
      <w:r w:rsidRPr="00B11D36">
        <w:rPr>
          <w:bCs/>
          <w:color w:val="000000" w:themeColor="text1"/>
          <w:sz w:val="28"/>
          <w:szCs w:val="28"/>
        </w:rPr>
        <w:t xml:space="preserve">муниципального </w:t>
      </w:r>
      <w:r w:rsidRPr="00B11D36">
        <w:rPr>
          <w:color w:val="000000" w:themeColor="text1"/>
          <w:sz w:val="28"/>
          <w:szCs w:val="28"/>
        </w:rPr>
        <w:t xml:space="preserve">контракта </w:t>
      </w:r>
      <w:r>
        <w:rPr>
          <w:color w:val="000000" w:themeColor="text1"/>
          <w:sz w:val="28"/>
          <w:szCs w:val="28"/>
        </w:rPr>
        <w:t xml:space="preserve">                        </w:t>
      </w:r>
      <w:r w:rsidRPr="00B11D36">
        <w:rPr>
          <w:color w:val="000000" w:themeColor="text1"/>
          <w:sz w:val="28"/>
          <w:szCs w:val="28"/>
        </w:rPr>
        <w:t xml:space="preserve">от </w:t>
      </w:r>
      <w:r>
        <w:rPr>
          <w:color w:val="000000" w:themeColor="text1"/>
          <w:sz w:val="28"/>
          <w:szCs w:val="28"/>
        </w:rPr>
        <w:t>13</w:t>
      </w:r>
      <w:r w:rsidRPr="00B11D36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t xml:space="preserve">августа </w:t>
      </w:r>
      <w:r w:rsidRPr="00B11D36">
        <w:rPr>
          <w:color w:val="000000" w:themeColor="text1"/>
          <w:sz w:val="28"/>
          <w:szCs w:val="28"/>
        </w:rPr>
        <w:t xml:space="preserve">2018 г. № </w:t>
      </w:r>
      <w:r>
        <w:rPr>
          <w:color w:val="000000" w:themeColor="text1"/>
          <w:sz w:val="28"/>
          <w:szCs w:val="28"/>
        </w:rPr>
        <w:t>44.</w:t>
      </w:r>
    </w:p>
    <w:p w:rsidR="006A385B" w:rsidRDefault="006A385B" w:rsidP="006A385B">
      <w:pPr>
        <w:widowControl w:val="0"/>
        <w:ind w:firstLine="709"/>
        <w:jc w:val="both"/>
        <w:rPr>
          <w:sz w:val="28"/>
          <w:lang w:eastAsia="en-US"/>
        </w:rPr>
      </w:pPr>
      <w:r w:rsidRPr="000849AC">
        <w:rPr>
          <w:sz w:val="28"/>
          <w:lang w:eastAsia="en-US"/>
        </w:rPr>
        <w:t>В процессе разработки проекта межевания территории использовались следующие материалы и нормативно-правовые документы:</w:t>
      </w:r>
    </w:p>
    <w:p w:rsidR="006A385B" w:rsidRPr="00337289" w:rsidRDefault="006A385B" w:rsidP="006A385B">
      <w:pPr>
        <w:widowControl w:val="0"/>
        <w:ind w:firstLine="709"/>
        <w:contextualSpacing/>
        <w:jc w:val="both"/>
        <w:rPr>
          <w:sz w:val="28"/>
          <w:lang w:eastAsia="en-US"/>
        </w:rPr>
      </w:pPr>
      <w:r w:rsidRPr="00337289">
        <w:rPr>
          <w:sz w:val="28"/>
          <w:lang w:eastAsia="en-US"/>
        </w:rPr>
        <w:t>ГрК РФ;</w:t>
      </w:r>
    </w:p>
    <w:p w:rsidR="006A385B" w:rsidRDefault="006A385B" w:rsidP="006A385B">
      <w:pPr>
        <w:widowControl w:val="0"/>
        <w:ind w:firstLine="709"/>
        <w:contextualSpacing/>
        <w:jc w:val="both"/>
        <w:rPr>
          <w:sz w:val="28"/>
          <w:lang w:eastAsia="en-US"/>
        </w:rPr>
      </w:pPr>
      <w:r w:rsidRPr="00337289">
        <w:rPr>
          <w:sz w:val="28"/>
          <w:lang w:eastAsia="en-US"/>
        </w:rPr>
        <w:t>Земельный кодекс Российской Федерации;</w:t>
      </w:r>
    </w:p>
    <w:p w:rsidR="006A385B" w:rsidRPr="003F4833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 w:rsidRPr="003F4833">
        <w:rPr>
          <w:sz w:val="28"/>
          <w:szCs w:val="28"/>
        </w:rPr>
        <w:t xml:space="preserve">СП 42.13330.2016 «Градостроительство. Планировка и застройка городских и сельских поселений. Актуализированная редакция </w:t>
      </w:r>
      <w:r>
        <w:rPr>
          <w:sz w:val="28"/>
          <w:szCs w:val="28"/>
        </w:rPr>
        <w:br/>
      </w:r>
      <w:r w:rsidRPr="003F4833">
        <w:rPr>
          <w:sz w:val="28"/>
          <w:szCs w:val="28"/>
        </w:rPr>
        <w:t>СНиП 2.07.01-89</w:t>
      </w:r>
      <w:r w:rsidRPr="00337289">
        <w:rPr>
          <w:rFonts w:eastAsia="Calibri"/>
          <w:sz w:val="28"/>
          <w:lang w:eastAsia="en-US"/>
        </w:rPr>
        <w:t>*</w:t>
      </w:r>
      <w:r w:rsidRPr="003F4833">
        <w:rPr>
          <w:sz w:val="28"/>
          <w:szCs w:val="28"/>
        </w:rPr>
        <w:t>»;</w:t>
      </w:r>
    </w:p>
    <w:p w:rsidR="006A385B" w:rsidRPr="00A77A3B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 w:rsidRPr="008269E0">
        <w:rPr>
          <w:sz w:val="28"/>
          <w:szCs w:val="28"/>
        </w:rPr>
        <w:t>СанПиН 2.2.1/2.1.1.1200-03 «Санитарно-защитные зоны и санитарная классификация предприятий, сооружений и иных объектов», утвержденные постановлением Главного государственного санитарного врача Российской Федерации от 25.09.2007 № 74;</w:t>
      </w:r>
    </w:p>
    <w:p w:rsidR="006A385B" w:rsidRDefault="006A385B" w:rsidP="006A385B">
      <w:pPr>
        <w:widowControl w:val="0"/>
        <w:ind w:firstLine="709"/>
        <w:contextualSpacing/>
        <w:jc w:val="both"/>
        <w:rPr>
          <w:sz w:val="28"/>
          <w:lang w:eastAsia="en-US"/>
        </w:rPr>
      </w:pPr>
      <w:r>
        <w:rPr>
          <w:sz w:val="28"/>
          <w:lang w:eastAsia="en-US"/>
        </w:rPr>
        <w:t>«</w:t>
      </w:r>
      <w:r w:rsidRPr="0032262B">
        <w:rPr>
          <w:sz w:val="28"/>
          <w:lang w:eastAsia="en-US"/>
        </w:rPr>
        <w:t>РДС 30-201-98.</w:t>
      </w:r>
      <w:r w:rsidRPr="00337289">
        <w:rPr>
          <w:sz w:val="28"/>
          <w:lang w:eastAsia="en-US"/>
        </w:rPr>
        <w:t xml:space="preserve"> Система нормативных документов в строительстве.</w:t>
      </w:r>
      <w:r>
        <w:rPr>
          <w:sz w:val="28"/>
          <w:lang w:eastAsia="en-US"/>
        </w:rPr>
        <w:t xml:space="preserve"> Руководящий документ системы. </w:t>
      </w:r>
      <w:r w:rsidRPr="00337289">
        <w:rPr>
          <w:sz w:val="28"/>
          <w:lang w:eastAsia="en-US"/>
        </w:rPr>
        <w:t>Инструкция о порядке проектирования и установления красных линий в городах и других поселениях Российской Федерации»</w:t>
      </w:r>
      <w:r>
        <w:rPr>
          <w:sz w:val="28"/>
          <w:lang w:eastAsia="en-US"/>
        </w:rPr>
        <w:t xml:space="preserve"> </w:t>
      </w:r>
      <w:r w:rsidRPr="00AF0736">
        <w:rPr>
          <w:sz w:val="28"/>
          <w:lang w:eastAsia="en-US"/>
        </w:rPr>
        <w:t>(принят Постановлением Госстроя Р</w:t>
      </w:r>
      <w:r>
        <w:rPr>
          <w:sz w:val="28"/>
          <w:lang w:eastAsia="en-US"/>
        </w:rPr>
        <w:t xml:space="preserve">оссийской </w:t>
      </w:r>
      <w:r w:rsidRPr="00AF0736">
        <w:rPr>
          <w:sz w:val="28"/>
          <w:lang w:eastAsia="en-US"/>
        </w:rPr>
        <w:t>Ф</w:t>
      </w:r>
      <w:r>
        <w:rPr>
          <w:sz w:val="28"/>
          <w:lang w:eastAsia="en-US"/>
        </w:rPr>
        <w:t xml:space="preserve">едерации                           </w:t>
      </w:r>
      <w:r w:rsidRPr="00AF0736">
        <w:rPr>
          <w:sz w:val="28"/>
          <w:lang w:eastAsia="en-US"/>
        </w:rPr>
        <w:t xml:space="preserve"> от 06.04.1998 </w:t>
      </w:r>
      <w:r>
        <w:rPr>
          <w:sz w:val="28"/>
          <w:lang w:eastAsia="en-US"/>
        </w:rPr>
        <w:t xml:space="preserve">№ </w:t>
      </w:r>
      <w:r w:rsidRPr="00AF0736">
        <w:rPr>
          <w:sz w:val="28"/>
          <w:lang w:eastAsia="en-US"/>
        </w:rPr>
        <w:t>18-30)</w:t>
      </w:r>
      <w:r>
        <w:rPr>
          <w:sz w:val="28"/>
          <w:lang w:eastAsia="en-US"/>
        </w:rPr>
        <w:t>;</w:t>
      </w:r>
    </w:p>
    <w:p w:rsidR="006A385B" w:rsidRPr="00337289" w:rsidRDefault="006A385B" w:rsidP="006A385B">
      <w:pPr>
        <w:widowControl w:val="0"/>
        <w:ind w:firstLine="709"/>
        <w:contextualSpacing/>
        <w:jc w:val="both"/>
        <w:rPr>
          <w:sz w:val="28"/>
          <w:lang w:eastAsia="en-US"/>
        </w:rPr>
      </w:pPr>
      <w:r>
        <w:rPr>
          <w:sz w:val="28"/>
          <w:lang w:eastAsia="en-US"/>
        </w:rPr>
        <w:t>схема территориального планирования Ставропольского края;</w:t>
      </w:r>
    </w:p>
    <w:p w:rsidR="006A385B" w:rsidRPr="00A77A3B" w:rsidRDefault="006A385B" w:rsidP="006A385B">
      <w:pPr>
        <w:widowControl w:val="0"/>
        <w:tabs>
          <w:tab w:val="left" w:pos="709"/>
        </w:tabs>
        <w:ind w:left="709"/>
        <w:jc w:val="both"/>
        <w:outlineLvl w:val="2"/>
        <w:rPr>
          <w:sz w:val="28"/>
          <w:szCs w:val="28"/>
        </w:rPr>
      </w:pPr>
      <w:r w:rsidRPr="00A77A3B">
        <w:rPr>
          <w:sz w:val="28"/>
          <w:szCs w:val="28"/>
        </w:rPr>
        <w:t>генеральн</w:t>
      </w:r>
      <w:r>
        <w:rPr>
          <w:sz w:val="28"/>
          <w:szCs w:val="28"/>
        </w:rPr>
        <w:t>ый план города Ставрополя</w:t>
      </w:r>
      <w:r w:rsidRPr="00A77A3B">
        <w:rPr>
          <w:sz w:val="28"/>
          <w:szCs w:val="28"/>
        </w:rPr>
        <w:t>;</w:t>
      </w:r>
    </w:p>
    <w:p w:rsidR="006A385B" w:rsidRPr="00A77A3B" w:rsidRDefault="006A385B" w:rsidP="0070684A">
      <w:pPr>
        <w:widowControl w:val="0"/>
        <w:ind w:firstLine="709"/>
        <w:jc w:val="both"/>
        <w:rPr>
          <w:sz w:val="28"/>
          <w:szCs w:val="28"/>
        </w:rPr>
      </w:pPr>
      <w:r w:rsidRPr="00A77A3B">
        <w:rPr>
          <w:sz w:val="28"/>
          <w:szCs w:val="28"/>
        </w:rPr>
        <w:t>Правил</w:t>
      </w:r>
      <w:r>
        <w:rPr>
          <w:sz w:val="28"/>
          <w:szCs w:val="28"/>
        </w:rPr>
        <w:t>а</w:t>
      </w:r>
      <w:r w:rsidRPr="00A77A3B">
        <w:rPr>
          <w:sz w:val="28"/>
          <w:szCs w:val="28"/>
        </w:rPr>
        <w:t xml:space="preserve">; </w:t>
      </w:r>
    </w:p>
    <w:p w:rsidR="006A385B" w:rsidRPr="000849AC" w:rsidRDefault="006A385B" w:rsidP="0070684A">
      <w:pPr>
        <w:widowControl w:val="0"/>
        <w:ind w:firstLine="709"/>
        <w:jc w:val="both"/>
        <w:rPr>
          <w:sz w:val="28"/>
          <w:lang w:eastAsia="en-US"/>
        </w:rPr>
      </w:pPr>
      <w:r>
        <w:rPr>
          <w:sz w:val="28"/>
          <w:szCs w:val="28"/>
        </w:rPr>
        <w:t>нормативы градостроительного проектирования</w:t>
      </w:r>
      <w:r>
        <w:rPr>
          <w:sz w:val="28"/>
          <w:lang w:eastAsia="en-US"/>
        </w:rPr>
        <w:t>.</w:t>
      </w:r>
    </w:p>
    <w:p w:rsidR="006A385B" w:rsidRPr="00E57107" w:rsidRDefault="006A385B" w:rsidP="0070684A">
      <w:pPr>
        <w:widowControl w:val="0"/>
        <w:numPr>
          <w:ilvl w:val="0"/>
          <w:numId w:val="36"/>
        </w:numPr>
        <w:tabs>
          <w:tab w:val="left" w:pos="993"/>
        </w:tabs>
        <w:ind w:left="851" w:hanging="142"/>
        <w:jc w:val="both"/>
        <w:rPr>
          <w:rFonts w:eastAsia="MS Mincho"/>
          <w:sz w:val="28"/>
          <w:szCs w:val="28"/>
        </w:rPr>
      </w:pPr>
      <w:r>
        <w:rPr>
          <w:sz w:val="28"/>
          <w:lang w:eastAsia="en-US"/>
        </w:rPr>
        <w:t>Основные положения проекта межевания территории</w:t>
      </w:r>
      <w:r w:rsidRPr="00E57107">
        <w:rPr>
          <w:rFonts w:eastAsia="MS Mincho"/>
          <w:sz w:val="28"/>
          <w:szCs w:val="28"/>
        </w:rPr>
        <w:t>.</w:t>
      </w:r>
    </w:p>
    <w:p w:rsidR="006A385B" w:rsidRPr="006A385B" w:rsidRDefault="006A385B" w:rsidP="0070684A">
      <w:pPr>
        <w:widowControl w:val="0"/>
        <w:ind w:firstLine="709"/>
        <w:jc w:val="both"/>
        <w:rPr>
          <w:rFonts w:eastAsia="MS Mincho"/>
          <w:sz w:val="28"/>
          <w:szCs w:val="28"/>
        </w:rPr>
      </w:pPr>
      <w:r w:rsidRPr="00510715">
        <w:rPr>
          <w:rFonts w:eastAsia="MS Mincho"/>
          <w:sz w:val="28"/>
          <w:szCs w:val="28"/>
        </w:rPr>
        <w:t xml:space="preserve">Проект межевания территории </w:t>
      </w:r>
      <w:r w:rsidRPr="00510715">
        <w:rPr>
          <w:sz w:val="28"/>
          <w:szCs w:val="28"/>
          <w:lang w:eastAsia="ar-SA"/>
        </w:rPr>
        <w:t>разработан в состав</w:t>
      </w:r>
      <w:r>
        <w:rPr>
          <w:sz w:val="28"/>
          <w:szCs w:val="28"/>
          <w:lang w:eastAsia="ar-SA"/>
        </w:rPr>
        <w:t xml:space="preserve">е проекта планировки территории </w:t>
      </w:r>
      <w:r w:rsidRPr="00510715">
        <w:rPr>
          <w:rFonts w:eastAsia="MS Mincho"/>
          <w:sz w:val="28"/>
          <w:szCs w:val="28"/>
        </w:rPr>
        <w:t xml:space="preserve">для определения местоположения границ </w:t>
      </w:r>
      <w:r w:rsidRPr="006A385B">
        <w:rPr>
          <w:rFonts w:eastAsia="MS Mincho"/>
          <w:sz w:val="28"/>
          <w:szCs w:val="28"/>
        </w:rPr>
        <w:lastRenderedPageBreak/>
        <w:t>образуемых земельных участков в целях обеспечения устойчивого развития территории города Ставрополя, разработки инженерной, транспортной и социальной инфраструктуры.</w:t>
      </w:r>
    </w:p>
    <w:p w:rsidR="006A385B" w:rsidRPr="006A385B" w:rsidRDefault="006A385B" w:rsidP="0070684A">
      <w:pPr>
        <w:widowControl w:val="0"/>
        <w:ind w:firstLine="709"/>
        <w:jc w:val="both"/>
        <w:rPr>
          <w:sz w:val="28"/>
          <w:szCs w:val="28"/>
          <w:lang w:eastAsia="ar-SA"/>
        </w:rPr>
      </w:pPr>
      <w:r w:rsidRPr="006A385B">
        <w:rPr>
          <w:sz w:val="28"/>
          <w:szCs w:val="28"/>
          <w:lang w:eastAsia="ar-SA"/>
        </w:rPr>
        <w:t xml:space="preserve">Границы зон действия установленных публичных сервитутов в отношении земельного участка </w:t>
      </w:r>
      <w:r w:rsidRPr="006A385B">
        <w:rPr>
          <w:sz w:val="28"/>
          <w:szCs w:val="28"/>
        </w:rPr>
        <w:t>с кадастровым номером 26:12:021004:4</w:t>
      </w:r>
      <w:r w:rsidRPr="006A385B">
        <w:rPr>
          <w:sz w:val="28"/>
          <w:szCs w:val="28"/>
          <w:lang w:eastAsia="ar-SA"/>
        </w:rPr>
        <w:t xml:space="preserve">, учтенных в </w:t>
      </w:r>
      <w:r w:rsidRPr="006A385B">
        <w:rPr>
          <w:color w:val="000000"/>
          <w:sz w:val="28"/>
          <w:szCs w:val="28"/>
          <w:lang w:eastAsia="en-US"/>
        </w:rPr>
        <w:t>Едином государственном реестре недвижимости</w:t>
      </w:r>
      <w:r w:rsidRPr="006A385B">
        <w:rPr>
          <w:sz w:val="28"/>
          <w:szCs w:val="28"/>
          <w:lang w:eastAsia="ar-SA"/>
        </w:rPr>
        <w:t xml:space="preserve">, </w:t>
      </w:r>
      <w:r w:rsidRPr="006A385B">
        <w:rPr>
          <w:color w:val="000000"/>
          <w:sz w:val="28"/>
          <w:szCs w:val="28"/>
          <w:lang w:eastAsia="en-US"/>
        </w:rPr>
        <w:t>отсутствуют</w:t>
      </w:r>
      <w:r w:rsidRPr="006A385B">
        <w:rPr>
          <w:sz w:val="28"/>
          <w:szCs w:val="28"/>
          <w:lang w:eastAsia="ar-SA"/>
        </w:rPr>
        <w:t>.</w:t>
      </w:r>
    </w:p>
    <w:p w:rsidR="006A385B" w:rsidRPr="006A385B" w:rsidRDefault="006A385B" w:rsidP="0070684A">
      <w:pPr>
        <w:widowControl w:val="0"/>
        <w:ind w:firstLine="709"/>
        <w:jc w:val="both"/>
        <w:rPr>
          <w:rFonts w:eastAsia="MS Mincho"/>
          <w:sz w:val="28"/>
          <w:szCs w:val="28"/>
        </w:rPr>
      </w:pPr>
      <w:r w:rsidRPr="006A385B">
        <w:rPr>
          <w:rFonts w:eastAsia="MS Mincho"/>
          <w:sz w:val="28"/>
          <w:szCs w:val="28"/>
        </w:rPr>
        <w:t xml:space="preserve">В соответствии с </w:t>
      </w:r>
      <w:bookmarkStart w:id="64" w:name="OLE_LINK9"/>
      <w:bookmarkStart w:id="65" w:name="OLE_LINK10"/>
      <w:bookmarkStart w:id="66" w:name="OLE_LINK11"/>
      <w:bookmarkStart w:id="67" w:name="OLE_LINK12"/>
      <w:r w:rsidRPr="006A385B">
        <w:rPr>
          <w:rFonts w:eastAsia="MS Mincho"/>
          <w:sz w:val="28"/>
          <w:szCs w:val="28"/>
        </w:rPr>
        <w:t>приказом Федеральной службы земельного кадастра России от 28.03.2002 № П/256</w:t>
      </w:r>
      <w:bookmarkEnd w:id="64"/>
      <w:bookmarkEnd w:id="65"/>
      <w:bookmarkEnd w:id="66"/>
      <w:bookmarkEnd w:id="67"/>
      <w:r w:rsidRPr="006A385B">
        <w:rPr>
          <w:rFonts w:eastAsia="MS Mincho"/>
          <w:sz w:val="28"/>
          <w:szCs w:val="28"/>
        </w:rPr>
        <w:t xml:space="preserve"> «О введении местных систем координат» принята система координат МСК – 26 от СК-95.</w:t>
      </w:r>
    </w:p>
    <w:p w:rsidR="006A385B" w:rsidRPr="006A385B" w:rsidRDefault="006A385B" w:rsidP="006A385B">
      <w:pPr>
        <w:widowControl w:val="0"/>
        <w:numPr>
          <w:ilvl w:val="0"/>
          <w:numId w:val="36"/>
        </w:numPr>
        <w:jc w:val="both"/>
        <w:rPr>
          <w:rFonts w:eastAsia="MS Mincho"/>
          <w:sz w:val="28"/>
          <w:szCs w:val="28"/>
        </w:rPr>
      </w:pPr>
      <w:r w:rsidRPr="006A385B">
        <w:rPr>
          <w:rFonts w:eastAsia="MS Mincho"/>
          <w:sz w:val="28"/>
          <w:szCs w:val="28"/>
        </w:rPr>
        <w:t>Анализ существующей территории проектирования.</w:t>
      </w:r>
    </w:p>
    <w:p w:rsidR="006A385B" w:rsidRPr="006A385B" w:rsidRDefault="006A385B" w:rsidP="006A385B">
      <w:pPr>
        <w:widowControl w:val="0"/>
        <w:ind w:firstLine="709"/>
        <w:jc w:val="both"/>
        <w:rPr>
          <w:rFonts w:eastAsia="MS Mincho"/>
          <w:sz w:val="28"/>
          <w:szCs w:val="28"/>
        </w:rPr>
      </w:pPr>
      <w:r w:rsidRPr="006A385B">
        <w:rPr>
          <w:rFonts w:eastAsia="MS Mincho"/>
          <w:sz w:val="28"/>
          <w:szCs w:val="28"/>
        </w:rPr>
        <w:t xml:space="preserve">Территория проектирования </w:t>
      </w:r>
      <w:r w:rsidR="00931334">
        <w:rPr>
          <w:rFonts w:eastAsia="MS Mincho"/>
          <w:sz w:val="28"/>
          <w:szCs w:val="28"/>
        </w:rPr>
        <w:t xml:space="preserve">расположена </w:t>
      </w:r>
      <w:r w:rsidRPr="006A385B">
        <w:rPr>
          <w:sz w:val="28"/>
          <w:szCs w:val="28"/>
        </w:rPr>
        <w:t>в границах земельного участка с кадастровым номером 26:12:021004:4 города Ставрополя</w:t>
      </w:r>
      <w:r w:rsidRPr="006A385B">
        <w:rPr>
          <w:rFonts w:eastAsia="MS Mincho"/>
          <w:sz w:val="28"/>
          <w:szCs w:val="28"/>
        </w:rPr>
        <w:t>.</w:t>
      </w:r>
    </w:p>
    <w:p w:rsidR="006A385B" w:rsidRPr="006A385B" w:rsidRDefault="006A385B" w:rsidP="006A385B">
      <w:pPr>
        <w:widowControl w:val="0"/>
        <w:ind w:firstLine="709"/>
        <w:jc w:val="both"/>
        <w:rPr>
          <w:rFonts w:eastAsia="MS Mincho"/>
          <w:sz w:val="28"/>
          <w:szCs w:val="28"/>
        </w:rPr>
      </w:pPr>
      <w:r w:rsidRPr="006A385B">
        <w:rPr>
          <w:rFonts w:eastAsia="MS Mincho"/>
          <w:sz w:val="28"/>
          <w:szCs w:val="28"/>
        </w:rPr>
        <w:t xml:space="preserve">Элементами искусственного рельефа являются насыпи и выемки. На территории проектирования расположены подземные и надземные коммуникации. </w:t>
      </w:r>
    </w:p>
    <w:p w:rsidR="006A385B" w:rsidRPr="006A385B" w:rsidRDefault="006A385B" w:rsidP="006A385B">
      <w:pPr>
        <w:widowControl w:val="0"/>
        <w:ind w:firstLine="709"/>
        <w:jc w:val="both"/>
        <w:rPr>
          <w:rFonts w:eastAsia="MS Mincho"/>
          <w:color w:val="000000" w:themeColor="text1"/>
          <w:sz w:val="28"/>
          <w:szCs w:val="28"/>
        </w:rPr>
      </w:pPr>
      <w:r w:rsidRPr="006A385B">
        <w:rPr>
          <w:rFonts w:eastAsia="MS Mincho"/>
          <w:sz w:val="28"/>
          <w:szCs w:val="28"/>
        </w:rPr>
        <w:t xml:space="preserve">Территория проектирования с абсолютными отметками поверхности </w:t>
      </w:r>
      <w:r w:rsidRPr="006A385B">
        <w:rPr>
          <w:rFonts w:eastAsia="MS Mincho"/>
          <w:color w:val="000000" w:themeColor="text1"/>
          <w:sz w:val="28"/>
          <w:szCs w:val="28"/>
        </w:rPr>
        <w:t xml:space="preserve">земли </w:t>
      </w:r>
      <w:r w:rsidR="00931334">
        <w:rPr>
          <w:rFonts w:eastAsia="MS Mincho"/>
          <w:color w:val="000000" w:themeColor="text1"/>
          <w:sz w:val="28"/>
          <w:szCs w:val="28"/>
        </w:rPr>
        <w:t xml:space="preserve">составляет </w:t>
      </w:r>
      <w:r w:rsidRPr="006A385B">
        <w:rPr>
          <w:rFonts w:eastAsia="MS Mincho"/>
          <w:color w:val="000000" w:themeColor="text1"/>
          <w:sz w:val="28"/>
          <w:szCs w:val="28"/>
        </w:rPr>
        <w:t xml:space="preserve">345,20 – 334,40 м. </w:t>
      </w:r>
      <w:bookmarkStart w:id="68" w:name="Par1367"/>
      <w:bookmarkEnd w:id="68"/>
    </w:p>
    <w:p w:rsidR="006A385B" w:rsidRPr="006A385B" w:rsidRDefault="00931334" w:rsidP="006A385B">
      <w:pPr>
        <w:widowControl w:val="0"/>
        <w:ind w:firstLine="709"/>
        <w:jc w:val="both"/>
        <w:rPr>
          <w:rFonts w:eastAsia="MS Mincho"/>
          <w:sz w:val="28"/>
          <w:szCs w:val="28"/>
        </w:rPr>
      </w:pPr>
      <w:r w:rsidRPr="006A385B">
        <w:rPr>
          <w:rFonts w:eastAsia="MS Mincho"/>
          <w:sz w:val="28"/>
          <w:szCs w:val="28"/>
        </w:rPr>
        <w:t xml:space="preserve">Территория проектирования </w:t>
      </w:r>
      <w:r w:rsidR="006A385B" w:rsidRPr="006A385B">
        <w:rPr>
          <w:rFonts w:eastAsia="MS Mincho"/>
          <w:sz w:val="28"/>
          <w:szCs w:val="28"/>
        </w:rPr>
        <w:t xml:space="preserve">располагается в границах кадастрового квартала </w:t>
      </w:r>
      <w:r w:rsidR="006A385B" w:rsidRPr="006A385B">
        <w:rPr>
          <w:sz w:val="28"/>
          <w:szCs w:val="28"/>
        </w:rPr>
        <w:t xml:space="preserve">26:12:021004, </w:t>
      </w:r>
      <w:r w:rsidR="006A385B" w:rsidRPr="006A385B">
        <w:rPr>
          <w:rFonts w:eastAsia="MS Mincho"/>
          <w:sz w:val="28"/>
          <w:szCs w:val="28"/>
        </w:rPr>
        <w:t>границы которого установлены в соответствии с кадастровым делением территории города Ставрополя.</w:t>
      </w:r>
    </w:p>
    <w:p w:rsidR="006A385B" w:rsidRPr="006A385B" w:rsidRDefault="006A385B" w:rsidP="006A385B">
      <w:pPr>
        <w:widowControl w:val="0"/>
        <w:numPr>
          <w:ilvl w:val="0"/>
          <w:numId w:val="36"/>
        </w:numPr>
        <w:tabs>
          <w:tab w:val="left" w:pos="993"/>
        </w:tabs>
        <w:ind w:left="0" w:firstLine="709"/>
        <w:jc w:val="both"/>
        <w:rPr>
          <w:rFonts w:eastAsia="MS Mincho"/>
          <w:sz w:val="28"/>
          <w:szCs w:val="28"/>
        </w:rPr>
      </w:pPr>
      <w:r w:rsidRPr="006A385B">
        <w:rPr>
          <w:color w:val="000000"/>
          <w:sz w:val="28"/>
          <w:szCs w:val="28"/>
          <w:lang w:eastAsia="en-US"/>
        </w:rPr>
        <w:t xml:space="preserve">Ограничения использования </w:t>
      </w:r>
      <w:r w:rsidR="00FD5D01">
        <w:rPr>
          <w:rFonts w:eastAsia="MS Mincho"/>
          <w:sz w:val="28"/>
          <w:szCs w:val="28"/>
        </w:rPr>
        <w:t>территории</w:t>
      </w:r>
      <w:r w:rsidR="00FD5D01" w:rsidRPr="006A385B">
        <w:rPr>
          <w:rFonts w:eastAsia="MS Mincho"/>
          <w:sz w:val="28"/>
          <w:szCs w:val="28"/>
        </w:rPr>
        <w:t xml:space="preserve"> проектирования</w:t>
      </w:r>
      <w:r w:rsidRPr="006A385B">
        <w:rPr>
          <w:rFonts w:eastAsia="MS Mincho"/>
          <w:sz w:val="28"/>
          <w:szCs w:val="28"/>
        </w:rPr>
        <w:t>.</w:t>
      </w:r>
    </w:p>
    <w:p w:rsidR="006A385B" w:rsidRPr="006A385B" w:rsidRDefault="006A385B" w:rsidP="006A385B">
      <w:pPr>
        <w:widowControl w:val="0"/>
        <w:ind w:firstLine="709"/>
        <w:jc w:val="both"/>
        <w:rPr>
          <w:sz w:val="28"/>
          <w:lang w:eastAsia="en-US"/>
        </w:rPr>
      </w:pPr>
      <w:r w:rsidRPr="006A385B">
        <w:rPr>
          <w:sz w:val="28"/>
          <w:lang w:eastAsia="en-US"/>
        </w:rPr>
        <w:t xml:space="preserve">В границах </w:t>
      </w:r>
      <w:r w:rsidR="00FD5D01">
        <w:rPr>
          <w:rFonts w:eastAsia="MS Mincho"/>
          <w:sz w:val="28"/>
          <w:szCs w:val="28"/>
        </w:rPr>
        <w:t>территории</w:t>
      </w:r>
      <w:r w:rsidR="00FD5D01" w:rsidRPr="006A385B">
        <w:rPr>
          <w:rFonts w:eastAsia="MS Mincho"/>
          <w:sz w:val="28"/>
          <w:szCs w:val="28"/>
        </w:rPr>
        <w:t xml:space="preserve"> проектирования</w:t>
      </w:r>
      <w:r w:rsidR="00FD5D01" w:rsidRPr="006A385B">
        <w:rPr>
          <w:sz w:val="28"/>
          <w:lang w:eastAsia="en-US"/>
        </w:rPr>
        <w:t xml:space="preserve"> </w:t>
      </w:r>
      <w:r w:rsidRPr="006A385B">
        <w:rPr>
          <w:sz w:val="28"/>
          <w:lang w:eastAsia="en-US"/>
        </w:rPr>
        <w:t xml:space="preserve">располагаются инженерные коммуникации, в отношении которых установлены зоны с особыми условиями использования территорий. </w:t>
      </w:r>
    </w:p>
    <w:p w:rsidR="006A385B" w:rsidRPr="006A385B" w:rsidRDefault="006A385B" w:rsidP="006A385B">
      <w:pPr>
        <w:widowControl w:val="0"/>
        <w:ind w:firstLine="709"/>
        <w:jc w:val="both"/>
        <w:rPr>
          <w:rFonts w:eastAsia="MS Mincho"/>
          <w:color w:val="000000"/>
          <w:sz w:val="28"/>
          <w:szCs w:val="28"/>
        </w:rPr>
      </w:pPr>
      <w:r w:rsidRPr="006A385B">
        <w:rPr>
          <w:rFonts w:eastAsia="MS Mincho"/>
          <w:color w:val="000000"/>
          <w:sz w:val="28"/>
          <w:szCs w:val="28"/>
        </w:rPr>
        <w:t>Объекты культурного наследия в границах проекта межевания территории отсутствуют.</w:t>
      </w:r>
    </w:p>
    <w:p w:rsidR="006A385B" w:rsidRPr="006A385B" w:rsidRDefault="006A385B" w:rsidP="006A385B">
      <w:pPr>
        <w:widowControl w:val="0"/>
        <w:ind w:firstLine="709"/>
        <w:jc w:val="both"/>
        <w:rPr>
          <w:bCs/>
          <w:sz w:val="28"/>
          <w:szCs w:val="28"/>
        </w:rPr>
      </w:pPr>
      <w:r w:rsidRPr="006A385B">
        <w:rPr>
          <w:bCs/>
          <w:sz w:val="28"/>
          <w:szCs w:val="28"/>
        </w:rPr>
        <w:t xml:space="preserve">Охрана окружающей среды в </w:t>
      </w:r>
      <w:r w:rsidR="00FD5D01">
        <w:rPr>
          <w:bCs/>
          <w:sz w:val="28"/>
          <w:szCs w:val="28"/>
        </w:rPr>
        <w:t>границах территории проектирования</w:t>
      </w:r>
      <w:r w:rsidRPr="006A385B">
        <w:rPr>
          <w:bCs/>
          <w:sz w:val="28"/>
          <w:szCs w:val="28"/>
        </w:rPr>
        <w:t xml:space="preserve"> должна осуществляться в соответствии с действующими нормативными правовыми актами по вопросам охраны окружающей среды и рациональному использованию природных ресурсов.</w:t>
      </w:r>
    </w:p>
    <w:p w:rsidR="006A385B" w:rsidRPr="006A385B" w:rsidRDefault="006A385B" w:rsidP="006A385B">
      <w:pPr>
        <w:widowControl w:val="0"/>
        <w:numPr>
          <w:ilvl w:val="0"/>
          <w:numId w:val="36"/>
        </w:numPr>
        <w:tabs>
          <w:tab w:val="left" w:pos="993"/>
        </w:tabs>
        <w:ind w:left="0" w:firstLine="709"/>
        <w:jc w:val="both"/>
        <w:rPr>
          <w:rFonts w:eastAsia="MS Mincho"/>
          <w:sz w:val="28"/>
          <w:szCs w:val="28"/>
        </w:rPr>
      </w:pPr>
      <w:r w:rsidRPr="006A385B">
        <w:rPr>
          <w:sz w:val="28"/>
          <w:lang w:eastAsia="en-US"/>
        </w:rPr>
        <w:t>Перечень и сведения о площади образуемых земельных участков</w:t>
      </w:r>
      <w:r w:rsidRPr="006A385B">
        <w:rPr>
          <w:color w:val="000000"/>
          <w:sz w:val="28"/>
          <w:szCs w:val="28"/>
          <w:lang w:eastAsia="en-US"/>
        </w:rPr>
        <w:t>, а также о земельных участках, которые будут относиться к территориям общего пользования</w:t>
      </w:r>
      <w:r w:rsidRPr="006A385B">
        <w:rPr>
          <w:rFonts w:eastAsia="MS Mincho"/>
          <w:sz w:val="28"/>
          <w:szCs w:val="28"/>
        </w:rPr>
        <w:t>.</w:t>
      </w:r>
    </w:p>
    <w:p w:rsidR="006A385B" w:rsidRPr="004C59F5" w:rsidRDefault="006A385B" w:rsidP="006A385B">
      <w:pPr>
        <w:widowControl w:val="0"/>
        <w:ind w:firstLine="709"/>
        <w:jc w:val="both"/>
        <w:rPr>
          <w:rFonts w:eastAsia="MS Mincho"/>
          <w:sz w:val="28"/>
          <w:szCs w:val="28"/>
        </w:rPr>
      </w:pPr>
      <w:r w:rsidRPr="006A385B">
        <w:rPr>
          <w:rFonts w:eastAsia="MS Mincho"/>
          <w:sz w:val="28"/>
          <w:szCs w:val="28"/>
        </w:rPr>
        <w:t>На чертеже проекта межевания территории, приведенно</w:t>
      </w:r>
      <w:r w:rsidR="00FD5D01">
        <w:rPr>
          <w:rFonts w:eastAsia="MS Mincho"/>
          <w:sz w:val="28"/>
          <w:szCs w:val="28"/>
        </w:rPr>
        <w:t>м</w:t>
      </w:r>
      <w:r w:rsidRPr="006A385B">
        <w:rPr>
          <w:rFonts w:eastAsia="MS Mincho"/>
          <w:sz w:val="28"/>
          <w:szCs w:val="28"/>
        </w:rPr>
        <w:t xml:space="preserve"> в приложении 8 к </w:t>
      </w:r>
      <w:r w:rsidRPr="006A385B">
        <w:rPr>
          <w:sz w:val="28"/>
          <w:szCs w:val="28"/>
        </w:rPr>
        <w:t xml:space="preserve">документации </w:t>
      </w:r>
      <w:r w:rsidRPr="006A385B">
        <w:rPr>
          <w:sz w:val="28"/>
          <w:szCs w:val="28"/>
          <w:lang w:eastAsia="ar-SA"/>
        </w:rPr>
        <w:t xml:space="preserve">по планировке территории </w:t>
      </w:r>
      <w:r w:rsidRPr="006A385B">
        <w:rPr>
          <w:sz w:val="28"/>
          <w:szCs w:val="28"/>
        </w:rPr>
        <w:t>(проекту планировки территории, проекту</w:t>
      </w:r>
      <w:r w:rsidRPr="004A4FF6">
        <w:rPr>
          <w:sz w:val="28"/>
          <w:szCs w:val="28"/>
        </w:rPr>
        <w:t xml:space="preserve"> межевания территории) в границах земельного участка с кадастровым номером 26:12:021004:4 города Ставрополя</w:t>
      </w:r>
      <w:r w:rsidRPr="004C59F5">
        <w:rPr>
          <w:rFonts w:eastAsia="MS Mincho"/>
          <w:sz w:val="28"/>
          <w:szCs w:val="28"/>
        </w:rPr>
        <w:t xml:space="preserve">, отображены сведения об </w:t>
      </w:r>
      <w:r w:rsidRPr="006A385B">
        <w:rPr>
          <w:rFonts w:eastAsia="MS Mincho"/>
          <w:sz w:val="28"/>
          <w:szCs w:val="28"/>
        </w:rPr>
        <w:t>образуемых земельных участках</w:t>
      </w:r>
      <w:r w:rsidRPr="004C59F5">
        <w:rPr>
          <w:rFonts w:eastAsia="MS Mincho"/>
          <w:sz w:val="28"/>
          <w:szCs w:val="28"/>
        </w:rPr>
        <w:t>, а также о земельных участках, которые будут относиться к территориям общего пользования.</w:t>
      </w:r>
    </w:p>
    <w:p w:rsidR="006A385B" w:rsidRDefault="006A385B" w:rsidP="006A385B">
      <w:pPr>
        <w:widowControl w:val="0"/>
        <w:ind w:firstLine="709"/>
        <w:jc w:val="both"/>
        <w:rPr>
          <w:sz w:val="28"/>
          <w:lang w:eastAsia="en-US"/>
        </w:rPr>
      </w:pPr>
      <w:r>
        <w:rPr>
          <w:sz w:val="28"/>
          <w:lang w:eastAsia="en-US"/>
        </w:rPr>
        <w:t xml:space="preserve">Перечень и сведения о площади образуемых земельных участков </w:t>
      </w:r>
      <w:r w:rsidRPr="00C85274">
        <w:rPr>
          <w:sz w:val="28"/>
          <w:lang w:eastAsia="en-US"/>
        </w:rPr>
        <w:t>представлен</w:t>
      </w:r>
      <w:r>
        <w:rPr>
          <w:sz w:val="28"/>
          <w:lang w:eastAsia="en-US"/>
        </w:rPr>
        <w:t>ы</w:t>
      </w:r>
      <w:r w:rsidRPr="00C85274">
        <w:rPr>
          <w:sz w:val="28"/>
          <w:lang w:eastAsia="en-US"/>
        </w:rPr>
        <w:t xml:space="preserve"> в </w:t>
      </w:r>
      <w:r w:rsidRPr="004E7BEB">
        <w:rPr>
          <w:rFonts w:eastAsia="MS Mincho"/>
          <w:sz w:val="28"/>
          <w:szCs w:val="28"/>
        </w:rPr>
        <w:t>приложении 2</w:t>
      </w:r>
      <w:r w:rsidRPr="00C85274">
        <w:rPr>
          <w:rFonts w:eastAsia="MS Mincho"/>
          <w:sz w:val="28"/>
          <w:szCs w:val="28"/>
        </w:rPr>
        <w:t xml:space="preserve"> к </w:t>
      </w:r>
      <w:r w:rsidRPr="00C85274">
        <w:rPr>
          <w:sz w:val="28"/>
          <w:szCs w:val="28"/>
        </w:rPr>
        <w:t xml:space="preserve">документации </w:t>
      </w:r>
      <w:r w:rsidRPr="00C85274">
        <w:rPr>
          <w:sz w:val="28"/>
          <w:szCs w:val="28"/>
          <w:lang w:eastAsia="ar-SA"/>
        </w:rPr>
        <w:t>по планировке</w:t>
      </w:r>
      <w:r w:rsidRPr="00F005D0">
        <w:rPr>
          <w:sz w:val="28"/>
          <w:szCs w:val="28"/>
          <w:lang w:eastAsia="ar-SA"/>
        </w:rPr>
        <w:t xml:space="preserve"> территории </w:t>
      </w:r>
      <w:r>
        <w:rPr>
          <w:sz w:val="28"/>
          <w:szCs w:val="28"/>
        </w:rPr>
        <w:t>(проекту</w:t>
      </w:r>
      <w:r w:rsidRPr="004A4FF6">
        <w:rPr>
          <w:sz w:val="28"/>
          <w:szCs w:val="28"/>
        </w:rPr>
        <w:t xml:space="preserve"> планировки территории, проект</w:t>
      </w:r>
      <w:r>
        <w:rPr>
          <w:sz w:val="28"/>
          <w:szCs w:val="28"/>
        </w:rPr>
        <w:t>у</w:t>
      </w:r>
      <w:r w:rsidRPr="004A4FF6">
        <w:rPr>
          <w:sz w:val="28"/>
          <w:szCs w:val="28"/>
        </w:rPr>
        <w:t xml:space="preserve"> межевания территории) в границах земельного участка с кадастровым номером 26:12:021004:4 города </w:t>
      </w:r>
      <w:r w:rsidRPr="004A4FF6">
        <w:rPr>
          <w:sz w:val="28"/>
          <w:szCs w:val="28"/>
        </w:rPr>
        <w:lastRenderedPageBreak/>
        <w:t>Ставрополя</w:t>
      </w:r>
      <w:r w:rsidRPr="00C85274">
        <w:rPr>
          <w:sz w:val="28"/>
          <w:lang w:eastAsia="en-US"/>
        </w:rPr>
        <w:t>.</w:t>
      </w:r>
    </w:p>
    <w:p w:rsidR="006A385B" w:rsidRDefault="006A385B" w:rsidP="006A385B">
      <w:pPr>
        <w:widowControl w:val="0"/>
        <w:ind w:firstLine="709"/>
        <w:jc w:val="both"/>
        <w:rPr>
          <w:sz w:val="28"/>
          <w:lang w:eastAsia="en-US"/>
        </w:rPr>
      </w:pPr>
      <w:r>
        <w:rPr>
          <w:sz w:val="28"/>
          <w:lang w:eastAsia="en-US"/>
        </w:rPr>
        <w:t xml:space="preserve">Перечень и сведения о площади образуемых земельных участков, которые будут отнесены к территориям общего пользования, </w:t>
      </w:r>
      <w:r w:rsidRPr="00C85274">
        <w:rPr>
          <w:sz w:val="28"/>
          <w:lang w:eastAsia="en-US"/>
        </w:rPr>
        <w:t>представлен</w:t>
      </w:r>
      <w:r>
        <w:rPr>
          <w:sz w:val="28"/>
          <w:lang w:eastAsia="en-US"/>
        </w:rPr>
        <w:t>ы</w:t>
      </w:r>
      <w:r w:rsidRPr="00C85274">
        <w:rPr>
          <w:sz w:val="28"/>
          <w:lang w:eastAsia="en-US"/>
        </w:rPr>
        <w:t xml:space="preserve"> в </w:t>
      </w:r>
      <w:r w:rsidRPr="004E7BEB">
        <w:rPr>
          <w:rFonts w:eastAsia="MS Mincho"/>
          <w:sz w:val="28"/>
          <w:szCs w:val="28"/>
        </w:rPr>
        <w:t>приложении 3</w:t>
      </w:r>
      <w:r w:rsidRPr="00C85274">
        <w:rPr>
          <w:rFonts w:eastAsia="MS Mincho"/>
          <w:sz w:val="28"/>
          <w:szCs w:val="28"/>
        </w:rPr>
        <w:t xml:space="preserve"> к </w:t>
      </w:r>
      <w:r w:rsidRPr="00C85274">
        <w:rPr>
          <w:sz w:val="28"/>
          <w:szCs w:val="28"/>
        </w:rPr>
        <w:t xml:space="preserve">документации </w:t>
      </w:r>
      <w:r w:rsidRPr="00C85274">
        <w:rPr>
          <w:sz w:val="28"/>
          <w:szCs w:val="28"/>
          <w:lang w:eastAsia="ar-SA"/>
        </w:rPr>
        <w:t>по планировке</w:t>
      </w:r>
      <w:r w:rsidRPr="00F005D0">
        <w:rPr>
          <w:sz w:val="28"/>
          <w:szCs w:val="28"/>
          <w:lang w:eastAsia="ar-SA"/>
        </w:rPr>
        <w:t xml:space="preserve"> территории </w:t>
      </w:r>
      <w:r>
        <w:rPr>
          <w:sz w:val="28"/>
          <w:szCs w:val="28"/>
        </w:rPr>
        <w:t>(проекту</w:t>
      </w:r>
      <w:r w:rsidRPr="004A4FF6">
        <w:rPr>
          <w:sz w:val="28"/>
          <w:szCs w:val="28"/>
        </w:rPr>
        <w:t xml:space="preserve"> планировки территории, проект</w:t>
      </w:r>
      <w:r>
        <w:rPr>
          <w:sz w:val="28"/>
          <w:szCs w:val="28"/>
        </w:rPr>
        <w:t>у</w:t>
      </w:r>
      <w:r w:rsidRPr="004A4FF6">
        <w:rPr>
          <w:sz w:val="28"/>
          <w:szCs w:val="28"/>
        </w:rPr>
        <w:t xml:space="preserve"> межевания территории) в границах земельного участка с кадастровым номером 26:12:021004:4 города Ставрополя</w:t>
      </w:r>
      <w:r w:rsidRPr="00C85274">
        <w:rPr>
          <w:sz w:val="28"/>
          <w:lang w:eastAsia="en-US"/>
        </w:rPr>
        <w:t>.</w:t>
      </w:r>
    </w:p>
    <w:p w:rsidR="006A385B" w:rsidRDefault="006A385B" w:rsidP="006A385B">
      <w:pPr>
        <w:widowControl w:val="0"/>
        <w:ind w:firstLine="709"/>
        <w:jc w:val="both"/>
        <w:rPr>
          <w:sz w:val="28"/>
          <w:lang w:eastAsia="en-US"/>
        </w:rPr>
      </w:pPr>
      <w:r w:rsidRPr="00E63B18">
        <w:rPr>
          <w:sz w:val="28"/>
          <w:lang w:eastAsia="en-US"/>
        </w:rPr>
        <w:t xml:space="preserve">Перечень </w:t>
      </w:r>
      <w:r w:rsidRPr="00793A4B">
        <w:rPr>
          <w:sz w:val="28"/>
          <w:lang w:eastAsia="en-US"/>
        </w:rPr>
        <w:t xml:space="preserve">координат характерных точек образуемых земельных участков, в том числе образуемых земельных участков, которые будут отнесены к территориям </w:t>
      </w:r>
      <w:r w:rsidRPr="004E7BEB">
        <w:rPr>
          <w:sz w:val="28"/>
          <w:lang w:eastAsia="en-US"/>
        </w:rPr>
        <w:t>общего пользования</w:t>
      </w:r>
      <w:r w:rsidR="00FD5D01">
        <w:rPr>
          <w:sz w:val="28"/>
          <w:lang w:eastAsia="en-US"/>
        </w:rPr>
        <w:t>,</w:t>
      </w:r>
      <w:r w:rsidRPr="004E7BEB">
        <w:rPr>
          <w:sz w:val="28"/>
          <w:lang w:eastAsia="en-US"/>
        </w:rPr>
        <w:t xml:space="preserve"> представлен в </w:t>
      </w:r>
      <w:r w:rsidRPr="004E7BEB">
        <w:rPr>
          <w:rFonts w:eastAsia="MS Mincho"/>
          <w:sz w:val="28"/>
          <w:szCs w:val="28"/>
        </w:rPr>
        <w:t>приложении 4</w:t>
      </w:r>
      <w:r w:rsidRPr="00C85274">
        <w:rPr>
          <w:rFonts w:eastAsia="MS Mincho"/>
          <w:sz w:val="28"/>
          <w:szCs w:val="28"/>
        </w:rPr>
        <w:t xml:space="preserve"> к </w:t>
      </w:r>
      <w:r w:rsidRPr="00C85274">
        <w:rPr>
          <w:sz w:val="28"/>
          <w:szCs w:val="28"/>
        </w:rPr>
        <w:t xml:space="preserve">документации </w:t>
      </w:r>
      <w:r w:rsidRPr="00C85274">
        <w:rPr>
          <w:sz w:val="28"/>
          <w:szCs w:val="28"/>
          <w:lang w:eastAsia="ar-SA"/>
        </w:rPr>
        <w:t>по планировке</w:t>
      </w:r>
      <w:r w:rsidRPr="00F005D0">
        <w:rPr>
          <w:sz w:val="28"/>
          <w:szCs w:val="28"/>
          <w:lang w:eastAsia="ar-SA"/>
        </w:rPr>
        <w:t xml:space="preserve"> территории </w:t>
      </w:r>
      <w:r>
        <w:rPr>
          <w:sz w:val="28"/>
          <w:szCs w:val="28"/>
        </w:rPr>
        <w:t>(проекту</w:t>
      </w:r>
      <w:r w:rsidRPr="004A4FF6">
        <w:rPr>
          <w:sz w:val="28"/>
          <w:szCs w:val="28"/>
        </w:rPr>
        <w:t xml:space="preserve"> планировки территории, проект</w:t>
      </w:r>
      <w:r>
        <w:rPr>
          <w:sz w:val="28"/>
          <w:szCs w:val="28"/>
        </w:rPr>
        <w:t>у</w:t>
      </w:r>
      <w:r w:rsidRPr="004A4FF6">
        <w:rPr>
          <w:sz w:val="28"/>
          <w:szCs w:val="28"/>
        </w:rPr>
        <w:t xml:space="preserve"> межевания территории) в границах земельного участка с кадастровым номером 26:12:021004:4 города Ставрополя</w:t>
      </w:r>
      <w:r w:rsidRPr="00C85274">
        <w:rPr>
          <w:sz w:val="28"/>
          <w:lang w:eastAsia="en-US"/>
        </w:rPr>
        <w:t>.</w:t>
      </w:r>
    </w:p>
    <w:p w:rsidR="006A385B" w:rsidRDefault="006A385B" w:rsidP="006A385B">
      <w:pPr>
        <w:widowControl w:val="0"/>
        <w:ind w:firstLine="709"/>
        <w:jc w:val="both"/>
        <w:rPr>
          <w:sz w:val="28"/>
          <w:lang w:eastAsia="en-US"/>
        </w:rPr>
      </w:pPr>
      <w:r w:rsidRPr="00C85274">
        <w:rPr>
          <w:sz w:val="28"/>
          <w:lang w:eastAsia="en-US"/>
        </w:rPr>
        <w:t>Необходимости в установлении сервитутов в отношении образуемых земельных</w:t>
      </w:r>
      <w:r w:rsidRPr="000849AC">
        <w:rPr>
          <w:sz w:val="28"/>
          <w:lang w:eastAsia="en-US"/>
        </w:rPr>
        <w:t xml:space="preserve"> участков на момент разработки проекта межевания</w:t>
      </w:r>
      <w:r>
        <w:rPr>
          <w:sz w:val="28"/>
          <w:lang w:eastAsia="en-US"/>
        </w:rPr>
        <w:t xml:space="preserve"> территории не выявлено.</w:t>
      </w:r>
    </w:p>
    <w:p w:rsidR="006A385B" w:rsidRDefault="006A385B" w:rsidP="006A385B">
      <w:pPr>
        <w:widowControl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ходе разработки документации </w:t>
      </w:r>
      <w:r w:rsidRPr="00C85274">
        <w:rPr>
          <w:sz w:val="28"/>
          <w:szCs w:val="28"/>
          <w:lang w:eastAsia="ar-SA"/>
        </w:rPr>
        <w:t>по планировке</w:t>
      </w:r>
      <w:r w:rsidRPr="00F005D0">
        <w:rPr>
          <w:sz w:val="28"/>
          <w:szCs w:val="28"/>
          <w:lang w:eastAsia="ar-SA"/>
        </w:rPr>
        <w:t xml:space="preserve"> территории </w:t>
      </w:r>
      <w:r w:rsidRPr="00CE2F0C">
        <w:rPr>
          <w:sz w:val="28"/>
          <w:szCs w:val="28"/>
        </w:rPr>
        <w:t>(проект</w:t>
      </w:r>
      <w:r w:rsidR="00FF27C5">
        <w:rPr>
          <w:sz w:val="28"/>
          <w:szCs w:val="28"/>
        </w:rPr>
        <w:t>а</w:t>
      </w:r>
      <w:r w:rsidRPr="00CE2F0C">
        <w:rPr>
          <w:sz w:val="28"/>
          <w:szCs w:val="28"/>
        </w:rPr>
        <w:t xml:space="preserve"> планировки территории, проект</w:t>
      </w:r>
      <w:r w:rsidR="00FF27C5">
        <w:rPr>
          <w:sz w:val="28"/>
          <w:szCs w:val="28"/>
        </w:rPr>
        <w:t>а</w:t>
      </w:r>
      <w:r w:rsidRPr="00CE2F0C">
        <w:rPr>
          <w:sz w:val="28"/>
          <w:szCs w:val="28"/>
        </w:rPr>
        <w:t xml:space="preserve"> межевания территории) в границах земельного участка с кадастровым номером 26:12:021004:4 города Ставрополя</w:t>
      </w:r>
      <w:r>
        <w:rPr>
          <w:sz w:val="28"/>
          <w:szCs w:val="28"/>
        </w:rPr>
        <w:t xml:space="preserve"> были выполнены инженерно-геодезические изыскания, топографическая съемка местности.</w:t>
      </w:r>
    </w:p>
    <w:p w:rsidR="006A385B" w:rsidRPr="004E7BEB" w:rsidRDefault="00FD5D01" w:rsidP="00FD5D01">
      <w:pPr>
        <w:pStyle w:val="af4"/>
        <w:widowControl w:val="0"/>
        <w:ind w:left="0" w:firstLine="709"/>
        <w:jc w:val="both"/>
        <w:rPr>
          <w:sz w:val="28"/>
          <w:lang w:eastAsia="en-US"/>
        </w:rPr>
      </w:pPr>
      <w:r>
        <w:rPr>
          <w:sz w:val="28"/>
          <w:lang w:eastAsia="en-US"/>
        </w:rPr>
        <w:t>10. </w:t>
      </w:r>
      <w:r w:rsidR="006A385B" w:rsidRPr="004E7BEB">
        <w:rPr>
          <w:sz w:val="28"/>
          <w:lang w:eastAsia="en-US"/>
        </w:rPr>
        <w:t>Сведения о разрешенном использовании образуемых земельных участков.</w:t>
      </w:r>
    </w:p>
    <w:p w:rsidR="006A385B" w:rsidRDefault="006A385B" w:rsidP="006A385B">
      <w:pPr>
        <w:widowControl w:val="0"/>
        <w:ind w:firstLine="709"/>
        <w:jc w:val="both"/>
        <w:rPr>
          <w:sz w:val="28"/>
          <w:lang w:eastAsia="en-US"/>
        </w:rPr>
      </w:pPr>
      <w:r w:rsidRPr="00337289">
        <w:rPr>
          <w:sz w:val="28"/>
          <w:lang w:eastAsia="en-US"/>
        </w:rPr>
        <w:t>В проекте межевания территории разрешенное использование образуемых земельных участков устан</w:t>
      </w:r>
      <w:r>
        <w:rPr>
          <w:sz w:val="28"/>
          <w:lang w:eastAsia="en-US"/>
        </w:rPr>
        <w:t>о</w:t>
      </w:r>
      <w:r w:rsidRPr="00337289">
        <w:rPr>
          <w:sz w:val="28"/>
          <w:lang w:eastAsia="en-US"/>
        </w:rPr>
        <w:t>вл</w:t>
      </w:r>
      <w:r>
        <w:rPr>
          <w:sz w:val="28"/>
          <w:lang w:eastAsia="en-US"/>
        </w:rPr>
        <w:t>ено в соответствии с</w:t>
      </w:r>
      <w:r w:rsidRPr="00337289">
        <w:rPr>
          <w:sz w:val="28"/>
          <w:lang w:eastAsia="en-US"/>
        </w:rPr>
        <w:t xml:space="preserve"> Правилам</w:t>
      </w:r>
      <w:r>
        <w:rPr>
          <w:sz w:val="28"/>
          <w:lang w:eastAsia="en-US"/>
        </w:rPr>
        <w:t xml:space="preserve">и                  </w:t>
      </w:r>
      <w:r w:rsidRPr="00337289">
        <w:rPr>
          <w:sz w:val="28"/>
          <w:lang w:eastAsia="en-US"/>
        </w:rPr>
        <w:t xml:space="preserve"> с учетом классификатора видов разрешенного использования земельных участков, утвержденного приказом Министерства экономического развития Российской Федерации от 01 сентября 2014 г. № 540 «Об утверждении классификатора </w:t>
      </w:r>
      <w:r w:rsidRPr="00C85274">
        <w:rPr>
          <w:sz w:val="28"/>
          <w:lang w:eastAsia="en-US"/>
        </w:rPr>
        <w:t>видов разрешенного использования земельных участков»</w:t>
      </w:r>
      <w:r>
        <w:rPr>
          <w:sz w:val="28"/>
          <w:lang w:eastAsia="en-US"/>
        </w:rPr>
        <w:t>.</w:t>
      </w:r>
    </w:p>
    <w:p w:rsidR="006A385B" w:rsidRDefault="006A385B" w:rsidP="006A385B">
      <w:pPr>
        <w:widowControl w:val="0"/>
        <w:tabs>
          <w:tab w:val="left" w:pos="993"/>
        </w:tabs>
        <w:jc w:val="both"/>
        <w:rPr>
          <w:rFonts w:eastAsia="MS Mincho"/>
          <w:sz w:val="28"/>
          <w:szCs w:val="28"/>
        </w:rPr>
      </w:pPr>
    </w:p>
    <w:p w:rsidR="006A385B" w:rsidRDefault="006A385B" w:rsidP="006A385B">
      <w:pPr>
        <w:tabs>
          <w:tab w:val="left" w:pos="993"/>
        </w:tabs>
        <w:jc w:val="both"/>
        <w:rPr>
          <w:rFonts w:eastAsia="MS Mincho"/>
          <w:sz w:val="28"/>
          <w:szCs w:val="28"/>
        </w:rPr>
      </w:pPr>
    </w:p>
    <w:p w:rsidR="006A385B" w:rsidRDefault="006A385B" w:rsidP="006A385B">
      <w:pPr>
        <w:widowControl w:val="0"/>
        <w:jc w:val="both"/>
        <w:rPr>
          <w:sz w:val="28"/>
          <w:lang w:eastAsia="en-US"/>
        </w:rPr>
      </w:pPr>
    </w:p>
    <w:p w:rsidR="006A385B" w:rsidRPr="00F362FD" w:rsidRDefault="006A385B" w:rsidP="006A385B">
      <w:pPr>
        <w:widowControl w:val="0"/>
        <w:tabs>
          <w:tab w:val="left" w:pos="6663"/>
        </w:tabs>
        <w:spacing w:line="240" w:lineRule="exact"/>
        <w:ind w:right="-28"/>
        <w:contextualSpacing/>
        <w:rPr>
          <w:sz w:val="28"/>
          <w:szCs w:val="28"/>
        </w:rPr>
      </w:pPr>
      <w:r w:rsidRPr="00F362FD">
        <w:rPr>
          <w:sz w:val="28"/>
          <w:szCs w:val="28"/>
        </w:rPr>
        <w:t xml:space="preserve">Первый заместитель главы </w:t>
      </w:r>
    </w:p>
    <w:p w:rsidR="006A385B" w:rsidRDefault="006A385B" w:rsidP="006A385B">
      <w:pPr>
        <w:widowControl w:val="0"/>
        <w:tabs>
          <w:tab w:val="left" w:pos="6663"/>
        </w:tabs>
        <w:spacing w:line="240" w:lineRule="exact"/>
        <w:ind w:right="-28"/>
        <w:contextualSpacing/>
        <w:rPr>
          <w:sz w:val="28"/>
          <w:szCs w:val="28"/>
        </w:rPr>
        <w:sectPr w:rsidR="006A385B" w:rsidSect="00B775BB">
          <w:headerReference w:type="even" r:id="rId15"/>
          <w:footerReference w:type="even" r:id="rId16"/>
          <w:headerReference w:type="first" r:id="rId17"/>
          <w:pgSz w:w="11907" w:h="16840" w:code="9"/>
          <w:pgMar w:top="1418" w:right="567" w:bottom="1134" w:left="1985" w:header="454" w:footer="510" w:gutter="0"/>
          <w:pgNumType w:start="1"/>
          <w:cols w:space="720"/>
          <w:titlePg/>
          <w:docGrid w:linePitch="272"/>
        </w:sectPr>
      </w:pPr>
      <w:r w:rsidRPr="00F362FD">
        <w:rPr>
          <w:sz w:val="28"/>
          <w:szCs w:val="28"/>
        </w:rPr>
        <w:t>а</w:t>
      </w:r>
      <w:r>
        <w:rPr>
          <w:sz w:val="28"/>
          <w:szCs w:val="28"/>
        </w:rPr>
        <w:t xml:space="preserve">дминистрации города Ставрополя                                  </w:t>
      </w:r>
      <w:r w:rsidRPr="00F362FD">
        <w:rPr>
          <w:sz w:val="28"/>
          <w:szCs w:val="28"/>
        </w:rPr>
        <w:tab/>
        <w:t xml:space="preserve">       Ю.В. Белолапенко</w:t>
      </w:r>
    </w:p>
    <w:p w:rsidR="006A385B" w:rsidRPr="000849AC" w:rsidRDefault="006A385B" w:rsidP="006A385B">
      <w:pPr>
        <w:ind w:left="4820"/>
        <w:jc w:val="both"/>
        <w:rPr>
          <w:sz w:val="28"/>
          <w:szCs w:val="28"/>
        </w:rPr>
      </w:pPr>
      <w:r w:rsidRPr="000849AC">
        <w:rPr>
          <w:sz w:val="28"/>
          <w:szCs w:val="28"/>
        </w:rPr>
        <w:lastRenderedPageBreak/>
        <w:t>Приложение 1</w:t>
      </w:r>
    </w:p>
    <w:p w:rsidR="006A385B" w:rsidRPr="000849AC" w:rsidRDefault="006A385B" w:rsidP="006A385B">
      <w:pPr>
        <w:keepNext/>
        <w:spacing w:line="240" w:lineRule="exact"/>
        <w:ind w:left="4820"/>
        <w:contextualSpacing/>
        <w:outlineLvl w:val="0"/>
        <w:rPr>
          <w:sz w:val="28"/>
          <w:szCs w:val="28"/>
        </w:rPr>
      </w:pPr>
    </w:p>
    <w:p w:rsidR="006A385B" w:rsidRPr="000849AC" w:rsidRDefault="006A385B" w:rsidP="006A385B">
      <w:pPr>
        <w:keepNext/>
        <w:spacing w:line="240" w:lineRule="exact"/>
        <w:ind w:left="4820"/>
        <w:contextualSpacing/>
        <w:jc w:val="both"/>
        <w:outlineLvl w:val="0"/>
        <w:rPr>
          <w:sz w:val="28"/>
          <w:szCs w:val="28"/>
        </w:rPr>
      </w:pPr>
      <w:r w:rsidRPr="000849AC">
        <w:rPr>
          <w:sz w:val="28"/>
          <w:szCs w:val="28"/>
        </w:rPr>
        <w:t xml:space="preserve">к документации </w:t>
      </w:r>
      <w:r w:rsidRPr="00961C80">
        <w:rPr>
          <w:sz w:val="28"/>
          <w:szCs w:val="28"/>
          <w:lang w:eastAsia="ar-SA"/>
        </w:rPr>
        <w:t>по планировке</w:t>
      </w:r>
      <w:r w:rsidRPr="00F005D0">
        <w:rPr>
          <w:sz w:val="28"/>
          <w:szCs w:val="28"/>
          <w:lang w:eastAsia="ar-SA"/>
        </w:rPr>
        <w:t xml:space="preserve"> территории </w:t>
      </w:r>
      <w:r>
        <w:rPr>
          <w:sz w:val="28"/>
          <w:szCs w:val="28"/>
        </w:rPr>
        <w:t>(проекту</w:t>
      </w:r>
      <w:r w:rsidRPr="004A4FF6">
        <w:rPr>
          <w:sz w:val="28"/>
          <w:szCs w:val="28"/>
        </w:rPr>
        <w:t xml:space="preserve"> планировки территории, проект</w:t>
      </w:r>
      <w:r>
        <w:rPr>
          <w:sz w:val="28"/>
          <w:szCs w:val="28"/>
        </w:rPr>
        <w:t>у</w:t>
      </w:r>
      <w:r w:rsidRPr="004A4FF6">
        <w:rPr>
          <w:sz w:val="28"/>
          <w:szCs w:val="28"/>
        </w:rPr>
        <w:t xml:space="preserve"> межевания территории) в границах земельного участка с кадастровым номером 26:12:021004:4 города Ставрополя</w:t>
      </w:r>
      <w:r>
        <w:rPr>
          <w:sz w:val="28"/>
          <w:szCs w:val="28"/>
        </w:rPr>
        <w:t xml:space="preserve">                 </w:t>
      </w:r>
      <w:r w:rsidRPr="004A4FF6">
        <w:rPr>
          <w:sz w:val="28"/>
          <w:szCs w:val="28"/>
        </w:rPr>
        <w:t xml:space="preserve"> </w:t>
      </w:r>
    </w:p>
    <w:p w:rsidR="006A385B" w:rsidRDefault="006A385B" w:rsidP="006A385B">
      <w:pPr>
        <w:keepNext/>
        <w:contextualSpacing/>
        <w:jc w:val="center"/>
        <w:outlineLvl w:val="0"/>
        <w:rPr>
          <w:sz w:val="28"/>
          <w:szCs w:val="28"/>
        </w:rPr>
      </w:pPr>
    </w:p>
    <w:p w:rsidR="006A385B" w:rsidRPr="000849AC" w:rsidRDefault="00C54E06" w:rsidP="006A385B">
      <w:pPr>
        <w:keepNext/>
        <w:contextualSpacing/>
        <w:jc w:val="center"/>
        <w:outlineLvl w:val="0"/>
        <w:rPr>
          <w:sz w:val="28"/>
          <w:szCs w:val="28"/>
        </w:rPr>
      </w:pPr>
      <w:r>
        <w:rPr>
          <w:sz w:val="28"/>
          <w:szCs w:val="28"/>
        </w:rPr>
        <w:t>ОСНОВНЫЕ</w:t>
      </w:r>
    </w:p>
    <w:p w:rsidR="006A385B" w:rsidRDefault="00C54E06" w:rsidP="006A385B">
      <w:pPr>
        <w:keepNext/>
        <w:spacing w:line="240" w:lineRule="exact"/>
        <w:contextualSpacing/>
        <w:jc w:val="center"/>
        <w:outlineLvl w:val="0"/>
        <w:rPr>
          <w:sz w:val="28"/>
          <w:szCs w:val="28"/>
        </w:rPr>
      </w:pPr>
      <w:r w:rsidRPr="00C54E06">
        <w:rPr>
          <w:sz w:val="28"/>
          <w:szCs w:val="28"/>
        </w:rPr>
        <w:t>технико-экономические показатели</w:t>
      </w:r>
      <w:r>
        <w:rPr>
          <w:sz w:val="28"/>
          <w:szCs w:val="28"/>
        </w:rPr>
        <w:t xml:space="preserve"> </w:t>
      </w:r>
      <w:r w:rsidR="006A385B" w:rsidRPr="000849AC">
        <w:rPr>
          <w:sz w:val="28"/>
          <w:szCs w:val="28"/>
        </w:rPr>
        <w:t xml:space="preserve">документации </w:t>
      </w:r>
      <w:r w:rsidR="006A385B" w:rsidRPr="000849AC">
        <w:rPr>
          <w:sz w:val="28"/>
          <w:szCs w:val="28"/>
          <w:lang w:eastAsia="en-US"/>
        </w:rPr>
        <w:t xml:space="preserve">по планировке территории </w:t>
      </w:r>
      <w:r w:rsidR="006A385B">
        <w:rPr>
          <w:sz w:val="28"/>
          <w:szCs w:val="28"/>
        </w:rPr>
        <w:t>(проекта</w:t>
      </w:r>
      <w:r w:rsidR="006A385B" w:rsidRPr="004A4FF6">
        <w:rPr>
          <w:sz w:val="28"/>
          <w:szCs w:val="28"/>
        </w:rPr>
        <w:t xml:space="preserve"> планировки территории, проект</w:t>
      </w:r>
      <w:r w:rsidR="006A385B">
        <w:rPr>
          <w:sz w:val="28"/>
          <w:szCs w:val="28"/>
        </w:rPr>
        <w:t>а</w:t>
      </w:r>
      <w:r w:rsidR="006A385B" w:rsidRPr="004A4FF6">
        <w:rPr>
          <w:sz w:val="28"/>
          <w:szCs w:val="28"/>
        </w:rPr>
        <w:t xml:space="preserve"> межевания территории) в границах земельного участка с кадастровым номером 26:12:021004:4 </w:t>
      </w:r>
      <w:r>
        <w:rPr>
          <w:sz w:val="28"/>
          <w:szCs w:val="28"/>
        </w:rPr>
        <w:t xml:space="preserve">                                </w:t>
      </w:r>
      <w:r w:rsidR="006A385B" w:rsidRPr="004A4FF6">
        <w:rPr>
          <w:sz w:val="28"/>
          <w:szCs w:val="28"/>
        </w:rPr>
        <w:t xml:space="preserve">города Ставрополя </w:t>
      </w:r>
    </w:p>
    <w:p w:rsidR="006A385B" w:rsidRPr="001E1AC4" w:rsidRDefault="006A385B" w:rsidP="006A385B">
      <w:pPr>
        <w:keepNext/>
        <w:spacing w:line="240" w:lineRule="exact"/>
        <w:contextualSpacing/>
        <w:jc w:val="center"/>
        <w:outlineLvl w:val="0"/>
        <w:rPr>
          <w:rFonts w:eastAsia="Calibri"/>
          <w:sz w:val="28"/>
          <w:szCs w:val="28"/>
          <w:lang w:eastAsia="en-US"/>
        </w:rPr>
      </w:pPr>
    </w:p>
    <w:tbl>
      <w:tblPr>
        <w:tblW w:w="9356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709"/>
        <w:gridCol w:w="5812"/>
        <w:gridCol w:w="1559"/>
        <w:gridCol w:w="1276"/>
      </w:tblGrid>
      <w:tr w:rsidR="006A385B" w:rsidRPr="000B436F" w:rsidTr="006A385B">
        <w:trPr>
          <w:cantSplit/>
          <w:trHeight w:val="2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6A385B" w:rsidRPr="00CE2F0C" w:rsidRDefault="006A385B" w:rsidP="006A385B">
            <w:pPr>
              <w:spacing w:line="240" w:lineRule="exact"/>
              <w:jc w:val="center"/>
              <w:rPr>
                <w:rFonts w:eastAsia="MS Mincho"/>
                <w:sz w:val="22"/>
                <w:szCs w:val="22"/>
              </w:rPr>
            </w:pPr>
            <w:bookmarkStart w:id="69" w:name="OLE_LINK113"/>
            <w:bookmarkStart w:id="70" w:name="OLE_LINK114"/>
            <w:bookmarkStart w:id="71" w:name="OLE_LINK115"/>
            <w:r w:rsidRPr="00CE2F0C">
              <w:rPr>
                <w:rFonts w:eastAsia="MS Mincho"/>
                <w:sz w:val="22"/>
                <w:szCs w:val="22"/>
              </w:rPr>
              <w:t>№ п/п</w:t>
            </w:r>
          </w:p>
        </w:tc>
        <w:tc>
          <w:tcPr>
            <w:tcW w:w="5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iCs/>
                <w:sz w:val="22"/>
                <w:szCs w:val="22"/>
              </w:rPr>
            </w:pPr>
            <w:r w:rsidRPr="00CE2F0C">
              <w:rPr>
                <w:iCs/>
                <w:sz w:val="22"/>
                <w:szCs w:val="22"/>
              </w:rPr>
              <w:t>Наименование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iCs/>
                <w:sz w:val="22"/>
                <w:szCs w:val="22"/>
              </w:rPr>
            </w:pPr>
            <w:r w:rsidRPr="00CE2F0C">
              <w:rPr>
                <w:iCs/>
                <w:sz w:val="22"/>
                <w:szCs w:val="22"/>
              </w:rPr>
              <w:t>Единицы измерения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iCs/>
                <w:sz w:val="22"/>
                <w:szCs w:val="22"/>
              </w:rPr>
            </w:pPr>
            <w:r w:rsidRPr="00CE2F0C">
              <w:rPr>
                <w:iCs/>
                <w:sz w:val="22"/>
                <w:szCs w:val="22"/>
              </w:rPr>
              <w:t>Значение</w:t>
            </w:r>
          </w:p>
        </w:tc>
      </w:tr>
      <w:tr w:rsidR="006A385B" w:rsidRPr="000B436F" w:rsidTr="006A385B">
        <w:trPr>
          <w:cantSplit/>
          <w:trHeight w:val="20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bookmarkStart w:id="72" w:name="_Hlk525083229"/>
            <w:r w:rsidRPr="00CE2F0C">
              <w:rPr>
                <w:rFonts w:eastAsia="MS Mincho"/>
                <w:sz w:val="22"/>
                <w:szCs w:val="22"/>
              </w:rPr>
              <w:t>1.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ind w:left="-108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 xml:space="preserve">Площадь </w:t>
            </w:r>
            <w:r w:rsidR="00C54E06">
              <w:rPr>
                <w:rFonts w:eastAsia="MS Mincho"/>
                <w:sz w:val="22"/>
                <w:szCs w:val="22"/>
              </w:rPr>
              <w:t xml:space="preserve">территории </w:t>
            </w:r>
            <w:r w:rsidRPr="00CE2F0C">
              <w:rPr>
                <w:rFonts w:eastAsia="MS Mincho"/>
                <w:sz w:val="22"/>
                <w:szCs w:val="22"/>
              </w:rPr>
              <w:t>проектирования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га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10,34</w:t>
            </w:r>
          </w:p>
        </w:tc>
      </w:tr>
      <w:bookmarkEnd w:id="72"/>
      <w:tr w:rsidR="006A385B" w:rsidRPr="000B436F" w:rsidTr="006A385B">
        <w:trPr>
          <w:cantSplit/>
          <w:trHeight w:val="20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2.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ind w:left="-108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Функциональные зоны: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</w:p>
        </w:tc>
      </w:tr>
      <w:tr w:rsidR="006A385B" w:rsidRPr="000B436F" w:rsidTr="006A385B">
        <w:trPr>
          <w:cantSplit/>
          <w:trHeight w:val="20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</w:tcPr>
          <w:p w:rsidR="006A385B" w:rsidRPr="00CE2F0C" w:rsidRDefault="00C54E06" w:rsidP="00C54E06">
            <w:pPr>
              <w:jc w:val="center"/>
              <w:rPr>
                <w:rFonts w:eastAsia="MS Mincho"/>
                <w:sz w:val="22"/>
                <w:szCs w:val="22"/>
              </w:rPr>
            </w:pPr>
            <w:r>
              <w:rPr>
                <w:rFonts w:eastAsia="MS Mincho"/>
                <w:sz w:val="22"/>
                <w:szCs w:val="22"/>
              </w:rPr>
              <w:t>1)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ind w:left="317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зона размещения индивидуальных жилых домов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га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5,51</w:t>
            </w:r>
          </w:p>
        </w:tc>
      </w:tr>
      <w:tr w:rsidR="006A385B" w:rsidRPr="000B436F" w:rsidTr="006A385B">
        <w:trPr>
          <w:cantSplit/>
          <w:trHeight w:val="20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</w:tcPr>
          <w:p w:rsidR="006A385B" w:rsidRPr="00CE2F0C" w:rsidRDefault="00C54E06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>
              <w:rPr>
                <w:rFonts w:eastAsia="MS Mincho"/>
                <w:sz w:val="22"/>
                <w:szCs w:val="22"/>
              </w:rPr>
              <w:t>2)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ind w:left="317" w:hanging="425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ab/>
              <w:t>зона размещения дошкольного образовательного учреждения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га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0,58</w:t>
            </w:r>
          </w:p>
        </w:tc>
      </w:tr>
      <w:tr w:rsidR="006A385B" w:rsidRPr="000B436F" w:rsidTr="006A385B">
        <w:trPr>
          <w:cantSplit/>
          <w:trHeight w:val="20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</w:tcPr>
          <w:p w:rsidR="006A385B" w:rsidRPr="00CE2F0C" w:rsidRDefault="00C54E06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>
              <w:rPr>
                <w:rFonts w:eastAsia="MS Mincho"/>
                <w:sz w:val="22"/>
                <w:szCs w:val="22"/>
              </w:rPr>
              <w:t>3)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ind w:left="317" w:hanging="425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ab/>
              <w:t>зона размещения детских игровых площадок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га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0,11</w:t>
            </w:r>
          </w:p>
        </w:tc>
      </w:tr>
      <w:tr w:rsidR="006A385B" w:rsidRPr="000B436F" w:rsidTr="006A385B">
        <w:trPr>
          <w:cantSplit/>
          <w:trHeight w:val="20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</w:tcPr>
          <w:p w:rsidR="006A385B" w:rsidRPr="00CE2F0C" w:rsidRDefault="00C54E06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>
              <w:rPr>
                <w:rFonts w:eastAsia="MS Mincho"/>
                <w:sz w:val="22"/>
                <w:szCs w:val="22"/>
              </w:rPr>
              <w:t>4)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ind w:left="317" w:hanging="425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ab/>
              <w:t>зона размещения объектов обслуживания населения, торговли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га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0,16</w:t>
            </w:r>
          </w:p>
        </w:tc>
      </w:tr>
      <w:tr w:rsidR="006A385B" w:rsidRPr="000B436F" w:rsidTr="006A385B">
        <w:trPr>
          <w:cantSplit/>
          <w:trHeight w:val="20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</w:tcPr>
          <w:p w:rsidR="006A385B" w:rsidRPr="00CE2F0C" w:rsidRDefault="00C54E06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>
              <w:rPr>
                <w:rFonts w:eastAsia="MS Mincho"/>
                <w:sz w:val="22"/>
                <w:szCs w:val="22"/>
              </w:rPr>
              <w:t>5)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ind w:left="317" w:hanging="425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ab/>
              <w:t>зона городских озелененных территорий общего пользования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га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1,03</w:t>
            </w:r>
          </w:p>
        </w:tc>
      </w:tr>
      <w:tr w:rsidR="006A385B" w:rsidRPr="000B436F" w:rsidTr="006A385B">
        <w:trPr>
          <w:cantSplit/>
          <w:trHeight w:val="20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</w:tcPr>
          <w:p w:rsidR="006A385B" w:rsidRPr="00CE2F0C" w:rsidRDefault="00C54E06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>
              <w:rPr>
                <w:rFonts w:eastAsia="MS Mincho"/>
                <w:sz w:val="22"/>
                <w:szCs w:val="22"/>
              </w:rPr>
              <w:t>6)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ind w:left="317" w:hanging="425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ab/>
              <w:t>зона городских озелененных территорий общего пользования вдоль улиц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га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0,55</w:t>
            </w:r>
          </w:p>
        </w:tc>
      </w:tr>
      <w:tr w:rsidR="006A385B" w:rsidRPr="000B436F" w:rsidTr="006A385B">
        <w:trPr>
          <w:cantSplit/>
          <w:trHeight w:val="20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</w:tcPr>
          <w:p w:rsidR="006A385B" w:rsidRPr="00CE2F0C" w:rsidRDefault="00C54E06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>
              <w:rPr>
                <w:rFonts w:eastAsia="MS Mincho"/>
                <w:sz w:val="22"/>
                <w:szCs w:val="22"/>
              </w:rPr>
              <w:t>7)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ind w:left="317" w:hanging="425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 xml:space="preserve">       зона размещения объектов общественного управления и социального обслуживания 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га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0,16</w:t>
            </w:r>
          </w:p>
        </w:tc>
      </w:tr>
      <w:tr w:rsidR="006A385B" w:rsidRPr="000B436F" w:rsidTr="006A385B">
        <w:trPr>
          <w:cantSplit/>
          <w:trHeight w:val="20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</w:tcPr>
          <w:p w:rsidR="006A385B" w:rsidRPr="00CE2F0C" w:rsidRDefault="00C54E06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>
              <w:rPr>
                <w:rFonts w:eastAsia="MS Mincho"/>
                <w:sz w:val="22"/>
                <w:szCs w:val="22"/>
              </w:rPr>
              <w:t>8)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ind w:left="317" w:hanging="425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 xml:space="preserve">       зона объектов инженерной и транспортной инфраструктуры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га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2,24</w:t>
            </w:r>
          </w:p>
        </w:tc>
      </w:tr>
      <w:tr w:rsidR="006A385B" w:rsidRPr="000B436F" w:rsidTr="006A385B">
        <w:trPr>
          <w:cantSplit/>
          <w:trHeight w:val="20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3.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ind w:left="-108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Население: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</w:p>
        </w:tc>
      </w:tr>
      <w:tr w:rsidR="006A385B" w:rsidRPr="000B436F" w:rsidTr="006A385B">
        <w:trPr>
          <w:cantSplit/>
          <w:trHeight w:val="20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</w:tcPr>
          <w:p w:rsidR="006A385B" w:rsidRPr="00CE2F0C" w:rsidRDefault="00C54E06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>
              <w:rPr>
                <w:rFonts w:eastAsia="MS Mincho"/>
                <w:sz w:val="22"/>
                <w:szCs w:val="22"/>
              </w:rPr>
              <w:t>1)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ind w:left="317" w:hanging="425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ab/>
              <w:t>население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человек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475</w:t>
            </w:r>
          </w:p>
        </w:tc>
      </w:tr>
      <w:tr w:rsidR="006A385B" w:rsidRPr="000B436F" w:rsidTr="006A385B">
        <w:trPr>
          <w:cantSplit/>
          <w:trHeight w:val="20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</w:tcPr>
          <w:p w:rsidR="006A385B" w:rsidRPr="00CE2F0C" w:rsidRDefault="00C54E06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>
              <w:rPr>
                <w:rFonts w:eastAsia="MS Mincho"/>
                <w:sz w:val="22"/>
                <w:szCs w:val="22"/>
              </w:rPr>
              <w:t>2)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385B" w:rsidRPr="00CE2F0C" w:rsidRDefault="006A385B" w:rsidP="006A385B">
            <w:pPr>
              <w:ind w:left="317" w:hanging="425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ab/>
              <w:t>обеспеченность населения жилым фондом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кв.м/чел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30</w:t>
            </w:r>
          </w:p>
        </w:tc>
      </w:tr>
      <w:tr w:rsidR="006A385B" w:rsidRPr="000B436F" w:rsidTr="006A385B">
        <w:trPr>
          <w:cantSplit/>
          <w:trHeight w:val="20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</w:tcPr>
          <w:p w:rsidR="006A385B" w:rsidRPr="00CE2F0C" w:rsidRDefault="00C54E06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>
              <w:rPr>
                <w:rFonts w:eastAsia="MS Mincho"/>
                <w:sz w:val="22"/>
                <w:szCs w:val="22"/>
              </w:rPr>
              <w:t>3)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385B" w:rsidRPr="00CE2F0C" w:rsidRDefault="006A385B" w:rsidP="00C54E06">
            <w:pPr>
              <w:ind w:left="317" w:hanging="425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ab/>
              <w:t xml:space="preserve">плотность населения </w:t>
            </w:r>
            <w:r w:rsidR="00C54E06">
              <w:rPr>
                <w:rFonts w:eastAsia="MS Mincho"/>
                <w:sz w:val="22"/>
                <w:szCs w:val="22"/>
              </w:rPr>
              <w:t>территории проектирования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чел/га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45</w:t>
            </w:r>
          </w:p>
        </w:tc>
      </w:tr>
      <w:tr w:rsidR="006A385B" w:rsidRPr="000B436F" w:rsidTr="006A385B">
        <w:trPr>
          <w:cantSplit/>
          <w:trHeight w:val="20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4.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ind w:left="-108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Культурно-бытовое обслуживание: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</w:p>
        </w:tc>
      </w:tr>
      <w:tr w:rsidR="006A385B" w:rsidRPr="000B436F" w:rsidTr="006A385B">
        <w:trPr>
          <w:cantSplit/>
          <w:trHeight w:val="20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</w:tcPr>
          <w:p w:rsidR="006A385B" w:rsidRPr="00CE2F0C" w:rsidRDefault="00C54E06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>
              <w:rPr>
                <w:rFonts w:eastAsia="MS Mincho"/>
                <w:sz w:val="22"/>
                <w:szCs w:val="22"/>
              </w:rPr>
              <w:t>1)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ind w:left="317" w:hanging="425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ab/>
              <w:t>дошкольное образовательное учреждение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мест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160</w:t>
            </w:r>
          </w:p>
        </w:tc>
      </w:tr>
      <w:tr w:rsidR="006A385B" w:rsidRPr="000B436F" w:rsidTr="006A385B">
        <w:trPr>
          <w:cantSplit/>
          <w:trHeight w:val="20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5.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ind w:left="-108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Транспорт: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</w:p>
        </w:tc>
      </w:tr>
      <w:tr w:rsidR="006A385B" w:rsidRPr="000B436F" w:rsidTr="006A385B">
        <w:trPr>
          <w:cantSplit/>
          <w:trHeight w:val="20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</w:tcPr>
          <w:p w:rsidR="006A385B" w:rsidRPr="00CE2F0C" w:rsidRDefault="00C54E06" w:rsidP="00C54E06">
            <w:pPr>
              <w:jc w:val="center"/>
              <w:rPr>
                <w:rFonts w:eastAsia="MS Mincho"/>
                <w:sz w:val="22"/>
                <w:szCs w:val="22"/>
              </w:rPr>
            </w:pPr>
            <w:r>
              <w:rPr>
                <w:rFonts w:eastAsia="MS Mincho"/>
                <w:sz w:val="22"/>
                <w:szCs w:val="22"/>
              </w:rPr>
              <w:t>1)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385B" w:rsidRPr="00CE2F0C" w:rsidRDefault="006A385B" w:rsidP="006A385B">
            <w:pPr>
              <w:ind w:left="317" w:hanging="425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ab/>
            </w:r>
            <w:bookmarkStart w:id="73" w:name="OLE_LINK89"/>
            <w:bookmarkStart w:id="74" w:name="OLE_LINK90"/>
            <w:bookmarkStart w:id="75" w:name="OLE_LINK91"/>
            <w:r w:rsidRPr="00CE2F0C">
              <w:rPr>
                <w:rFonts w:eastAsia="MS Mincho"/>
                <w:sz w:val="22"/>
                <w:szCs w:val="22"/>
              </w:rPr>
              <w:t>протяженность улично-дорожной сети</w:t>
            </w:r>
            <w:bookmarkEnd w:id="73"/>
            <w:bookmarkEnd w:id="74"/>
            <w:bookmarkEnd w:id="75"/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км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2,57</w:t>
            </w:r>
          </w:p>
        </w:tc>
      </w:tr>
      <w:tr w:rsidR="006A385B" w:rsidRPr="008112C9" w:rsidTr="006A385B">
        <w:trPr>
          <w:cantSplit/>
          <w:trHeight w:val="20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</w:tcPr>
          <w:p w:rsidR="006A385B" w:rsidRPr="00CE2F0C" w:rsidRDefault="00C54E06" w:rsidP="00C54E06">
            <w:pPr>
              <w:jc w:val="center"/>
              <w:rPr>
                <w:rFonts w:eastAsia="MS Mincho"/>
                <w:sz w:val="22"/>
                <w:szCs w:val="22"/>
              </w:rPr>
            </w:pPr>
            <w:r>
              <w:rPr>
                <w:rFonts w:eastAsia="MS Mincho"/>
                <w:sz w:val="22"/>
                <w:szCs w:val="22"/>
              </w:rPr>
              <w:t>2)</w:t>
            </w:r>
          </w:p>
        </w:tc>
        <w:tc>
          <w:tcPr>
            <w:tcW w:w="5812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A385B" w:rsidRPr="00CE2F0C" w:rsidRDefault="006A385B" w:rsidP="006A385B">
            <w:pPr>
              <w:ind w:left="317" w:hanging="425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ab/>
            </w:r>
            <w:bookmarkStart w:id="76" w:name="OLE_LINK92"/>
            <w:bookmarkStart w:id="77" w:name="OLE_LINK93"/>
            <w:bookmarkStart w:id="78" w:name="OLE_LINK94"/>
            <w:bookmarkStart w:id="79" w:name="OLE_LINK95"/>
            <w:r w:rsidRPr="00CE2F0C">
              <w:rPr>
                <w:rFonts w:eastAsia="MS Mincho"/>
                <w:sz w:val="22"/>
                <w:szCs w:val="22"/>
              </w:rPr>
              <w:t>плотность улично-дорожной сети</w:t>
            </w:r>
            <w:bookmarkEnd w:id="76"/>
            <w:bookmarkEnd w:id="77"/>
            <w:bookmarkEnd w:id="78"/>
            <w:bookmarkEnd w:id="79"/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км/кв.км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8" w:space="0" w:color="000000"/>
            </w:tcBorders>
            <w:shd w:val="clear" w:color="auto" w:fill="auto"/>
          </w:tcPr>
          <w:p w:rsidR="006A385B" w:rsidRPr="00CE2F0C" w:rsidRDefault="006A385B" w:rsidP="006A385B">
            <w:pPr>
              <w:jc w:val="center"/>
              <w:rPr>
                <w:rFonts w:eastAsia="MS Mincho"/>
                <w:sz w:val="22"/>
                <w:szCs w:val="22"/>
              </w:rPr>
            </w:pPr>
            <w:r w:rsidRPr="00CE2F0C">
              <w:rPr>
                <w:rFonts w:eastAsia="MS Mincho"/>
                <w:sz w:val="22"/>
                <w:szCs w:val="22"/>
              </w:rPr>
              <w:t>23</w:t>
            </w:r>
          </w:p>
        </w:tc>
      </w:tr>
      <w:bookmarkEnd w:id="69"/>
      <w:bookmarkEnd w:id="70"/>
      <w:bookmarkEnd w:id="71"/>
    </w:tbl>
    <w:p w:rsidR="00591956" w:rsidRDefault="00591956">
      <w:pPr>
        <w:rPr>
          <w:rFonts w:eastAsia="MS Mincho"/>
          <w:sz w:val="28"/>
          <w:szCs w:val="28"/>
        </w:rPr>
      </w:pPr>
      <w:r>
        <w:rPr>
          <w:rFonts w:eastAsia="MS Mincho"/>
          <w:sz w:val="28"/>
          <w:szCs w:val="28"/>
        </w:rPr>
        <w:br w:type="page"/>
      </w:r>
    </w:p>
    <w:p w:rsidR="00C35805" w:rsidRDefault="00C35805" w:rsidP="00DC3434">
      <w:pPr>
        <w:ind w:left="5103"/>
        <w:jc w:val="both"/>
        <w:rPr>
          <w:sz w:val="28"/>
          <w:szCs w:val="28"/>
        </w:rPr>
        <w:sectPr w:rsidR="00C35805" w:rsidSect="00B775BB">
          <w:headerReference w:type="even" r:id="rId18"/>
          <w:footerReference w:type="even" r:id="rId19"/>
          <w:headerReference w:type="first" r:id="rId20"/>
          <w:pgSz w:w="11907" w:h="16840" w:code="9"/>
          <w:pgMar w:top="1418" w:right="567" w:bottom="1134" w:left="1985" w:header="454" w:footer="510" w:gutter="0"/>
          <w:pgNumType w:start="1"/>
          <w:cols w:space="720"/>
          <w:titlePg/>
          <w:docGrid w:linePitch="272"/>
        </w:sectPr>
      </w:pPr>
    </w:p>
    <w:p w:rsidR="00E51E41" w:rsidRPr="000849AC" w:rsidRDefault="00E51E41" w:rsidP="008112C9">
      <w:pPr>
        <w:ind w:left="8505"/>
        <w:jc w:val="both"/>
        <w:rPr>
          <w:sz w:val="28"/>
          <w:szCs w:val="28"/>
        </w:rPr>
      </w:pPr>
      <w:r w:rsidRPr="000849AC">
        <w:rPr>
          <w:sz w:val="28"/>
          <w:szCs w:val="28"/>
        </w:rPr>
        <w:lastRenderedPageBreak/>
        <w:t xml:space="preserve">Приложение </w:t>
      </w:r>
      <w:r>
        <w:rPr>
          <w:sz w:val="28"/>
          <w:szCs w:val="28"/>
        </w:rPr>
        <w:t>2</w:t>
      </w:r>
    </w:p>
    <w:p w:rsidR="00E51E41" w:rsidRPr="000849AC" w:rsidRDefault="00E51E41" w:rsidP="008112C9">
      <w:pPr>
        <w:keepNext/>
        <w:spacing w:line="240" w:lineRule="exact"/>
        <w:ind w:left="8505"/>
        <w:contextualSpacing/>
        <w:outlineLvl w:val="0"/>
        <w:rPr>
          <w:sz w:val="28"/>
          <w:szCs w:val="28"/>
        </w:rPr>
      </w:pPr>
    </w:p>
    <w:p w:rsidR="00E51E41" w:rsidRPr="000849AC" w:rsidRDefault="00E51E41" w:rsidP="00C968DC">
      <w:pPr>
        <w:keepNext/>
        <w:spacing w:line="240" w:lineRule="exact"/>
        <w:ind w:left="8505"/>
        <w:contextualSpacing/>
        <w:jc w:val="both"/>
        <w:outlineLvl w:val="0"/>
        <w:rPr>
          <w:sz w:val="28"/>
          <w:szCs w:val="28"/>
        </w:rPr>
      </w:pPr>
      <w:r w:rsidRPr="000849AC">
        <w:rPr>
          <w:sz w:val="28"/>
          <w:szCs w:val="28"/>
        </w:rPr>
        <w:t xml:space="preserve">к документации </w:t>
      </w:r>
      <w:r w:rsidRPr="00961C80">
        <w:rPr>
          <w:sz w:val="28"/>
          <w:szCs w:val="28"/>
          <w:lang w:eastAsia="ar-SA"/>
        </w:rPr>
        <w:t>по планировке</w:t>
      </w:r>
      <w:r w:rsidRPr="00F005D0">
        <w:rPr>
          <w:sz w:val="28"/>
          <w:szCs w:val="28"/>
          <w:lang w:eastAsia="ar-SA"/>
        </w:rPr>
        <w:t xml:space="preserve"> территории </w:t>
      </w:r>
      <w:r>
        <w:rPr>
          <w:sz w:val="28"/>
          <w:szCs w:val="28"/>
        </w:rPr>
        <w:t>(проекту</w:t>
      </w:r>
      <w:r w:rsidRPr="004A4FF6">
        <w:rPr>
          <w:sz w:val="28"/>
          <w:szCs w:val="28"/>
        </w:rPr>
        <w:t xml:space="preserve"> планировки территории, проект</w:t>
      </w:r>
      <w:r>
        <w:rPr>
          <w:sz w:val="28"/>
          <w:szCs w:val="28"/>
        </w:rPr>
        <w:t>у</w:t>
      </w:r>
      <w:r w:rsidRPr="004A4FF6">
        <w:rPr>
          <w:sz w:val="28"/>
          <w:szCs w:val="28"/>
        </w:rPr>
        <w:t xml:space="preserve"> межевания территории) в границах земельного участка с кадастровым номером 26:12:021004:4 города Ставрополя </w:t>
      </w:r>
    </w:p>
    <w:p w:rsidR="00E51E41" w:rsidRDefault="00E51E41" w:rsidP="00E51E41">
      <w:pPr>
        <w:widowControl w:val="0"/>
        <w:tabs>
          <w:tab w:val="left" w:pos="6663"/>
        </w:tabs>
        <w:spacing w:line="240" w:lineRule="exact"/>
        <w:ind w:right="-28"/>
        <w:contextualSpacing/>
        <w:rPr>
          <w:rFonts w:eastAsia="MS Mincho"/>
          <w:sz w:val="28"/>
          <w:szCs w:val="28"/>
        </w:rPr>
      </w:pPr>
    </w:p>
    <w:p w:rsidR="00E51E41" w:rsidRDefault="00E51E41" w:rsidP="00E51E41">
      <w:pPr>
        <w:rPr>
          <w:rFonts w:eastAsia="MS Mincho"/>
          <w:sz w:val="28"/>
          <w:szCs w:val="28"/>
        </w:rPr>
      </w:pPr>
    </w:p>
    <w:p w:rsidR="00E51E41" w:rsidRPr="00DC3434" w:rsidRDefault="00E51E41" w:rsidP="00E51E41">
      <w:pPr>
        <w:spacing w:line="240" w:lineRule="exact"/>
        <w:jc w:val="center"/>
        <w:rPr>
          <w:sz w:val="28"/>
          <w:szCs w:val="22"/>
          <w:lang w:eastAsia="en-US"/>
        </w:rPr>
      </w:pPr>
      <w:r w:rsidRPr="00DC3434">
        <w:rPr>
          <w:sz w:val="28"/>
          <w:szCs w:val="22"/>
          <w:lang w:eastAsia="en-US"/>
        </w:rPr>
        <w:t xml:space="preserve">ПЕРЕЧЕНЬ </w:t>
      </w:r>
    </w:p>
    <w:p w:rsidR="00E51E41" w:rsidRDefault="00E51E41" w:rsidP="00E51E41">
      <w:pPr>
        <w:spacing w:line="240" w:lineRule="exact"/>
        <w:jc w:val="center"/>
        <w:rPr>
          <w:sz w:val="28"/>
          <w:szCs w:val="22"/>
          <w:lang w:eastAsia="en-US"/>
        </w:rPr>
      </w:pPr>
      <w:r>
        <w:rPr>
          <w:sz w:val="28"/>
          <w:szCs w:val="22"/>
          <w:lang w:eastAsia="en-US"/>
        </w:rPr>
        <w:t xml:space="preserve">и сведения о площади </w:t>
      </w:r>
      <w:r w:rsidRPr="00DC3434">
        <w:rPr>
          <w:sz w:val="28"/>
          <w:szCs w:val="22"/>
          <w:lang w:eastAsia="en-US"/>
        </w:rPr>
        <w:t>о</w:t>
      </w:r>
      <w:r>
        <w:rPr>
          <w:sz w:val="28"/>
          <w:szCs w:val="22"/>
          <w:lang w:eastAsia="en-US"/>
        </w:rPr>
        <w:t>бразуемых земельных участков</w:t>
      </w:r>
    </w:p>
    <w:p w:rsidR="00E51E41" w:rsidRPr="00DC3434" w:rsidRDefault="00E51E41" w:rsidP="00E51E41">
      <w:pPr>
        <w:spacing w:line="240" w:lineRule="exact"/>
        <w:jc w:val="center"/>
        <w:rPr>
          <w:sz w:val="28"/>
          <w:szCs w:val="22"/>
          <w:lang w:eastAsia="en-US"/>
        </w:rPr>
      </w:pPr>
    </w:p>
    <w:tbl>
      <w:tblPr>
        <w:tblW w:w="1439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3"/>
        <w:gridCol w:w="2025"/>
        <w:gridCol w:w="1276"/>
        <w:gridCol w:w="1541"/>
        <w:gridCol w:w="1808"/>
        <w:gridCol w:w="2271"/>
        <w:gridCol w:w="1512"/>
        <w:gridCol w:w="3450"/>
      </w:tblGrid>
      <w:tr w:rsidR="003B0E4F" w:rsidRPr="00E1269E" w:rsidTr="003B0E4F">
        <w:trPr>
          <w:trHeight w:val="1067"/>
          <w:jc w:val="center"/>
        </w:trPr>
        <w:tc>
          <w:tcPr>
            <w:tcW w:w="513" w:type="dxa"/>
            <w:shd w:val="clear" w:color="000000" w:fill="FFFFFF"/>
            <w:vAlign w:val="center"/>
            <w:hideMark/>
          </w:tcPr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№ п/п</w:t>
            </w:r>
          </w:p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  <w:p w:rsidR="003B0E4F" w:rsidRPr="00E1269E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shd w:val="clear" w:color="000000" w:fill="FFFFFF"/>
            <w:vAlign w:val="center"/>
            <w:hideMark/>
          </w:tcPr>
          <w:p w:rsidR="003B0E4F" w:rsidRDefault="003B0E4F" w:rsidP="003B0E4F">
            <w:pPr>
              <w:widowControl w:val="0"/>
              <w:jc w:val="center"/>
              <w:rPr>
                <w:bCs/>
                <w:color w:val="000000"/>
                <w:sz w:val="22"/>
                <w:szCs w:val="22"/>
              </w:rPr>
            </w:pPr>
            <w:r w:rsidRPr="00443E1B">
              <w:rPr>
                <w:bCs/>
                <w:color w:val="000000"/>
                <w:sz w:val="22"/>
                <w:szCs w:val="22"/>
              </w:rPr>
              <w:t xml:space="preserve">Кадастровый номер </w:t>
            </w:r>
            <w:r>
              <w:rPr>
                <w:bCs/>
                <w:color w:val="000000"/>
                <w:sz w:val="22"/>
                <w:szCs w:val="22"/>
              </w:rPr>
              <w:t>исходного</w:t>
            </w:r>
            <w:r w:rsidRPr="00443E1B">
              <w:rPr>
                <w:bCs/>
                <w:color w:val="000000"/>
                <w:sz w:val="22"/>
                <w:szCs w:val="22"/>
              </w:rPr>
              <w:t xml:space="preserve"> земельного участка</w:t>
            </w:r>
          </w:p>
          <w:p w:rsidR="003B0E4F" w:rsidRPr="00E1269E" w:rsidRDefault="003B0E4F" w:rsidP="003B0E4F">
            <w:pPr>
              <w:widowControl w:val="0"/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shd w:val="clear" w:color="auto" w:fill="auto"/>
            <w:vAlign w:val="center"/>
            <w:hideMark/>
          </w:tcPr>
          <w:p w:rsidR="003B0E4F" w:rsidRPr="00E1269E" w:rsidRDefault="003B0E4F" w:rsidP="003B0E4F">
            <w:pPr>
              <w:widowControl w:val="0"/>
              <w:jc w:val="center"/>
              <w:rPr>
                <w:bCs/>
                <w:color w:val="000000"/>
                <w:sz w:val="22"/>
                <w:szCs w:val="22"/>
              </w:rPr>
            </w:pPr>
            <w:r w:rsidRPr="00443E1B">
              <w:rPr>
                <w:bCs/>
                <w:color w:val="000000"/>
                <w:sz w:val="22"/>
                <w:szCs w:val="22"/>
              </w:rPr>
              <w:t xml:space="preserve">Площадь </w:t>
            </w:r>
            <w:r>
              <w:rPr>
                <w:bCs/>
                <w:color w:val="000000"/>
                <w:sz w:val="22"/>
                <w:szCs w:val="22"/>
              </w:rPr>
              <w:t xml:space="preserve">исходного </w:t>
            </w:r>
            <w:r w:rsidRPr="00443E1B">
              <w:rPr>
                <w:bCs/>
                <w:color w:val="000000"/>
                <w:sz w:val="22"/>
                <w:szCs w:val="22"/>
              </w:rPr>
              <w:t>земельного участка, кв.м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3B0E4F" w:rsidRDefault="003B0E4F" w:rsidP="003B0E4F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Категория земель</w:t>
            </w:r>
          </w:p>
          <w:p w:rsidR="003B0E4F" w:rsidRDefault="003B0E4F" w:rsidP="003B0E4F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  <w:p w:rsidR="003B0E4F" w:rsidRDefault="003B0E4F" w:rsidP="003B0E4F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  <w:p w:rsidR="003B0E4F" w:rsidRPr="00E1269E" w:rsidRDefault="003B0E4F" w:rsidP="003B0E4F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shd w:val="clear" w:color="000000" w:fill="FFFFFF"/>
            <w:vAlign w:val="center"/>
            <w:hideMark/>
          </w:tcPr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Вид разрешенного использования</w:t>
            </w:r>
          </w:p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  <w:p w:rsidR="003B0E4F" w:rsidRPr="00E1269E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Условный номер образуемого земельного участка</w:t>
            </w:r>
          </w:p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  <w:p w:rsidR="003B0E4F" w:rsidRPr="00E1269E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3B0E4F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Площадь образуемого земельного участка, кв.м</w:t>
            </w:r>
          </w:p>
          <w:p w:rsidR="003B0E4F" w:rsidRPr="00E1269E" w:rsidRDefault="003B0E4F" w:rsidP="003B0E4F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C54E06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B92914">
              <w:rPr>
                <w:bCs/>
                <w:color w:val="000000"/>
                <w:sz w:val="22"/>
                <w:szCs w:val="22"/>
              </w:rPr>
              <w:t>Вид разрешен</w:t>
            </w:r>
            <w:r w:rsidR="00C54E06">
              <w:rPr>
                <w:bCs/>
                <w:color w:val="000000"/>
                <w:sz w:val="22"/>
                <w:szCs w:val="22"/>
              </w:rPr>
              <w:t>ного использования</w:t>
            </w:r>
            <w:r w:rsidRPr="00B92914">
              <w:rPr>
                <w:bCs/>
                <w:color w:val="000000"/>
                <w:sz w:val="22"/>
                <w:szCs w:val="22"/>
              </w:rPr>
              <w:t xml:space="preserve"> образуемого земельного участка</w:t>
            </w:r>
            <w:r>
              <w:rPr>
                <w:bCs/>
                <w:color w:val="000000"/>
                <w:sz w:val="22"/>
                <w:szCs w:val="22"/>
              </w:rPr>
              <w:t>, код (числовое обозначение) вида разрешенного использования образуемого земельного участка</w:t>
            </w:r>
          </w:p>
        </w:tc>
      </w:tr>
      <w:tr w:rsidR="003B0E4F" w:rsidRPr="00E1269E" w:rsidTr="003B0E4F">
        <w:trPr>
          <w:trHeight w:val="389"/>
          <w:jc w:val="center"/>
        </w:trPr>
        <w:tc>
          <w:tcPr>
            <w:tcW w:w="513" w:type="dxa"/>
            <w:shd w:val="clear" w:color="000000" w:fill="FFFFFF"/>
            <w:vAlign w:val="center"/>
          </w:tcPr>
          <w:p w:rsidR="003B0E4F" w:rsidRPr="00E1269E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1</w:t>
            </w:r>
          </w:p>
        </w:tc>
        <w:tc>
          <w:tcPr>
            <w:tcW w:w="2025" w:type="dxa"/>
            <w:shd w:val="clear" w:color="000000" w:fill="FFFFFF"/>
            <w:vAlign w:val="center"/>
          </w:tcPr>
          <w:p w:rsidR="003B0E4F" w:rsidRPr="00E1269E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3B0E4F" w:rsidRPr="00E1269E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3</w:t>
            </w:r>
          </w:p>
        </w:tc>
        <w:tc>
          <w:tcPr>
            <w:tcW w:w="1541" w:type="dxa"/>
            <w:shd w:val="clear" w:color="000000" w:fill="FFFFFF"/>
            <w:vAlign w:val="center"/>
          </w:tcPr>
          <w:p w:rsidR="003B0E4F" w:rsidRPr="00E1269E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4</w:t>
            </w:r>
          </w:p>
        </w:tc>
        <w:tc>
          <w:tcPr>
            <w:tcW w:w="1808" w:type="dxa"/>
            <w:shd w:val="clear" w:color="000000" w:fill="FFFFFF"/>
            <w:vAlign w:val="center"/>
          </w:tcPr>
          <w:p w:rsidR="003B0E4F" w:rsidRPr="00E1269E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2271" w:type="dxa"/>
            <w:shd w:val="clear" w:color="auto" w:fill="auto"/>
            <w:vAlign w:val="center"/>
          </w:tcPr>
          <w:p w:rsidR="003B0E4F" w:rsidRPr="00E1269E" w:rsidRDefault="00C92978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3B0E4F" w:rsidRPr="00E1269E" w:rsidRDefault="00C92978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7</w:t>
            </w:r>
          </w:p>
        </w:tc>
        <w:tc>
          <w:tcPr>
            <w:tcW w:w="3450" w:type="dxa"/>
            <w:shd w:val="clear" w:color="auto" w:fill="auto"/>
            <w:vAlign w:val="center"/>
          </w:tcPr>
          <w:p w:rsidR="003B0E4F" w:rsidRPr="00E1269E" w:rsidRDefault="00C92978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8</w:t>
            </w:r>
          </w:p>
        </w:tc>
      </w:tr>
      <w:tr w:rsidR="003B0E4F" w:rsidRPr="00E1269E" w:rsidTr="003B0E4F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  <w:r w:rsidR="00FE14D2">
              <w:rPr>
                <w:color w:val="000000"/>
                <w:sz w:val="22"/>
                <w:szCs w:val="22"/>
              </w:rPr>
              <w:t>.</w:t>
            </w:r>
            <w:r w:rsidR="00C54E06">
              <w:rPr>
                <w:color w:val="000000"/>
                <w:sz w:val="22"/>
                <w:szCs w:val="22"/>
              </w:rPr>
              <w:br/>
            </w:r>
          </w:p>
        </w:tc>
        <w:tc>
          <w:tcPr>
            <w:tcW w:w="2025" w:type="dxa"/>
            <w:vMerge w:val="restart"/>
            <w:shd w:val="clear" w:color="auto" w:fill="auto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</w:t>
            </w:r>
          </w:p>
        </w:tc>
        <w:tc>
          <w:tcPr>
            <w:tcW w:w="1276" w:type="dxa"/>
            <w:vMerge w:val="restart"/>
            <w:shd w:val="clear" w:color="auto" w:fill="auto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103465</w:t>
            </w:r>
          </w:p>
        </w:tc>
        <w:tc>
          <w:tcPr>
            <w:tcW w:w="1541" w:type="dxa"/>
            <w:vMerge w:val="restart"/>
            <w:shd w:val="clear" w:color="auto" w:fill="auto"/>
            <w:hideMark/>
          </w:tcPr>
          <w:p w:rsidR="003B0E4F" w:rsidRPr="00E1269E" w:rsidRDefault="00C92978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з</w:t>
            </w:r>
            <w:r w:rsidR="003B0E4F" w:rsidRPr="00E1269E">
              <w:rPr>
                <w:color w:val="000000"/>
                <w:sz w:val="22"/>
                <w:szCs w:val="22"/>
              </w:rPr>
              <w:t>емли населенных пунктов</w:t>
            </w:r>
          </w:p>
        </w:tc>
        <w:tc>
          <w:tcPr>
            <w:tcW w:w="1808" w:type="dxa"/>
            <w:vMerge w:val="restart"/>
            <w:shd w:val="clear" w:color="auto" w:fill="auto"/>
            <w:hideMark/>
          </w:tcPr>
          <w:p w:rsidR="003B0E4F" w:rsidRPr="00E1269E" w:rsidRDefault="00C92978" w:rsidP="003B0E4F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</w:t>
            </w:r>
            <w:r w:rsidR="003B0E4F" w:rsidRPr="00E1269E">
              <w:rPr>
                <w:color w:val="000000"/>
                <w:sz w:val="22"/>
                <w:szCs w:val="22"/>
              </w:rPr>
              <w:t xml:space="preserve">ля продолжения строительства комплекса индивидуальных жилых домов </w:t>
            </w: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26:12:021004:4:ЗУ1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C54E06">
        <w:trPr>
          <w:trHeight w:val="391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26:12:021004:4:ЗУ2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C54E06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C54E0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26:12:021004:4:ЗУ3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654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C54E06" w:rsidRDefault="003B0E4F" w:rsidP="00C54E06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26:12:021004:4:ЗУ4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C968DC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564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3B0E4F" w:rsidRDefault="003B0E4F" w:rsidP="00E1269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26:12:021004:4:ЗУ5</w:t>
            </w:r>
          </w:p>
          <w:p w:rsidR="00C54E06" w:rsidRPr="00E1269E" w:rsidRDefault="00C54E06" w:rsidP="00E1269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26:12:021004:4:ЗУ6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26:12:021004:4:ЗУ7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416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3B0E4F" w:rsidRDefault="003B0E4F" w:rsidP="00A63F2A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8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A63F2A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</w:tcPr>
          <w:p w:rsidR="003B0E4F" w:rsidRPr="00E1269E" w:rsidRDefault="003B0E4F" w:rsidP="00A63F2A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</w:tcPr>
          <w:p w:rsidR="003B0E4F" w:rsidRPr="00E1269E" w:rsidRDefault="003B0E4F" w:rsidP="00A63F2A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</w:tcPr>
          <w:p w:rsidR="003B0E4F" w:rsidRPr="00E1269E" w:rsidRDefault="003B0E4F" w:rsidP="00A63F2A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</w:tcPr>
          <w:p w:rsidR="003B0E4F" w:rsidRPr="00E1269E" w:rsidRDefault="003B0E4F" w:rsidP="00A63F2A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3B0E4F" w:rsidRDefault="003B0E4F" w:rsidP="003B0E4F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26:12:021004:4:ЗУ8</w:t>
            </w:r>
          </w:p>
          <w:p w:rsidR="00C54E06" w:rsidRPr="00E1269E" w:rsidRDefault="00C54E06" w:rsidP="003B0E4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3B0E4F" w:rsidRDefault="003B0E4F" w:rsidP="003B0E4F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C54E06" w:rsidRPr="00E1269E" w:rsidRDefault="00C54E06" w:rsidP="003B0E4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3B0E4F" w:rsidRPr="00E1269E" w:rsidRDefault="003B0E4F" w:rsidP="003B0E4F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C92978" w:rsidRPr="00E1269E" w:rsidTr="003B0E4F">
        <w:trPr>
          <w:trHeight w:val="416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2025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2</w:t>
            </w:r>
          </w:p>
        </w:tc>
        <w:tc>
          <w:tcPr>
            <w:tcW w:w="1276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3</w:t>
            </w:r>
          </w:p>
        </w:tc>
        <w:tc>
          <w:tcPr>
            <w:tcW w:w="1541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4</w:t>
            </w:r>
          </w:p>
        </w:tc>
        <w:tc>
          <w:tcPr>
            <w:tcW w:w="1808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2271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7</w:t>
            </w:r>
          </w:p>
        </w:tc>
        <w:tc>
          <w:tcPr>
            <w:tcW w:w="3450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8</w:t>
            </w:r>
          </w:p>
        </w:tc>
      </w:tr>
      <w:tr w:rsidR="003B0E4F" w:rsidRPr="00E1269E" w:rsidTr="003B0E4F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9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 w:val="restart"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 w:val="restart"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 w:val="restart"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 w:val="restart"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26:12:021004:4:ЗУ9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10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26:12:021004:4:ЗУ10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746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11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26:12:021004:4:ЗУ11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712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12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26:12:021004:4:ЗУ12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712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26:12:021004:4:ЗУ13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1078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14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26:12:021004:4:ЗУ14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713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C54E06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15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C54E0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26:12:021004:4:ЗУ15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722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555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16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26:12:021004:4:ЗУ16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713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17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26:12:021004:4:ЗУ17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720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18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26:12:021004:4:ЗУ18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714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19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26:12:021004:4:ЗУ19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718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20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26:12:021004:4:ЗУ20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715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21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26:12:021004:4:ЗУ21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720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22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26:12:021004:4:ЗУ22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716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23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3B0E4F" w:rsidRPr="00E1269E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26:12:021004:4:ЗУ23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876</w:t>
            </w:r>
          </w:p>
          <w:p w:rsidR="00C54E06" w:rsidRPr="00E1269E" w:rsidRDefault="00C54E06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3B0E4F" w:rsidRPr="00E1269E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3B0E4F" w:rsidRPr="00E1269E" w:rsidTr="003B0E4F">
        <w:trPr>
          <w:trHeight w:val="416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3B0E4F" w:rsidRDefault="003B0E4F" w:rsidP="00A63F2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24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C54E06" w:rsidRPr="00E1269E" w:rsidRDefault="00C54E06" w:rsidP="00A63F2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</w:tcPr>
          <w:p w:rsidR="003B0E4F" w:rsidRPr="00E1269E" w:rsidRDefault="003B0E4F" w:rsidP="00A63F2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</w:tcPr>
          <w:p w:rsidR="003B0E4F" w:rsidRPr="00E1269E" w:rsidRDefault="003B0E4F" w:rsidP="00A63F2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</w:tcPr>
          <w:p w:rsidR="003B0E4F" w:rsidRPr="00E1269E" w:rsidRDefault="003B0E4F" w:rsidP="00A63F2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</w:tcPr>
          <w:p w:rsidR="003B0E4F" w:rsidRPr="00E1269E" w:rsidRDefault="003B0E4F" w:rsidP="00A63F2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3B0E4F" w:rsidRDefault="003B0E4F" w:rsidP="003B0E4F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26:12:021004:4:ЗУ24</w:t>
            </w:r>
          </w:p>
          <w:p w:rsidR="00C54E06" w:rsidRPr="00E1269E" w:rsidRDefault="00C54E06" w:rsidP="003B0E4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3B0E4F" w:rsidRDefault="003B0E4F" w:rsidP="003B0E4F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877</w:t>
            </w:r>
          </w:p>
          <w:p w:rsidR="00C54E06" w:rsidRPr="00E1269E" w:rsidRDefault="00C54E06" w:rsidP="003B0E4F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3B0E4F" w:rsidRPr="00E1269E" w:rsidRDefault="003B0E4F" w:rsidP="003B0E4F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C92978" w:rsidRPr="00E1269E" w:rsidTr="003B0E4F">
        <w:trPr>
          <w:trHeight w:val="416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2025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2</w:t>
            </w:r>
          </w:p>
        </w:tc>
        <w:tc>
          <w:tcPr>
            <w:tcW w:w="1276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3</w:t>
            </w:r>
          </w:p>
        </w:tc>
        <w:tc>
          <w:tcPr>
            <w:tcW w:w="1541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4</w:t>
            </w:r>
          </w:p>
        </w:tc>
        <w:tc>
          <w:tcPr>
            <w:tcW w:w="1808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2271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7</w:t>
            </w:r>
          </w:p>
        </w:tc>
        <w:tc>
          <w:tcPr>
            <w:tcW w:w="3450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8</w:t>
            </w:r>
          </w:p>
        </w:tc>
      </w:tr>
      <w:tr w:rsidR="006C689B" w:rsidRPr="00E1269E" w:rsidTr="008F77EA">
        <w:trPr>
          <w:trHeight w:val="55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25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 w:val="restart"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 w:val="restart"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 w:val="restart"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 w:val="restart"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  <w:hideMark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C40A37">
              <w:rPr>
                <w:color w:val="000000"/>
                <w:sz w:val="22"/>
                <w:szCs w:val="22"/>
              </w:rPr>
              <w:t>26:12:021004:4:ЗУ25</w:t>
            </w:r>
          </w:p>
          <w:p w:rsidR="008F77EA" w:rsidRPr="00C40A37" w:rsidRDefault="008F77EA" w:rsidP="008F77EA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  <w:hideMark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C40A37">
              <w:rPr>
                <w:color w:val="000000"/>
                <w:sz w:val="22"/>
                <w:szCs w:val="22"/>
              </w:rPr>
              <w:t>800</w:t>
            </w:r>
          </w:p>
          <w:p w:rsidR="008F77EA" w:rsidRPr="00C40A37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  <w:hideMark/>
          </w:tcPr>
          <w:p w:rsidR="006C689B" w:rsidRPr="00C40A37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C40A37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26:12:021004:4:ЗУ26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878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8F77EA">
        <w:trPr>
          <w:trHeight w:val="312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27</w:t>
            </w:r>
            <w:r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26:12:021004:4:ЗУ27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1599</w:t>
            </w:r>
          </w:p>
        </w:tc>
        <w:tc>
          <w:tcPr>
            <w:tcW w:w="3450" w:type="dxa"/>
            <w:shd w:val="clear" w:color="auto" w:fill="auto"/>
            <w:vAlign w:val="center"/>
          </w:tcPr>
          <w:p w:rsidR="008F77EA" w:rsidRPr="00E1269E" w:rsidRDefault="006C689B" w:rsidP="008F77EA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магазины (4.4)</w:t>
            </w:r>
          </w:p>
        </w:tc>
      </w:tr>
      <w:tr w:rsidR="006C689B" w:rsidRPr="00E1269E" w:rsidTr="006C689B">
        <w:trPr>
          <w:trHeight w:val="388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28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26:12:021004:4:ЗУ28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902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29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26:12:021004:4:ЗУ29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524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30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26:12:021004:4:ЗУ30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498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8F77EA" w:rsidRDefault="006C689B" w:rsidP="008F77EA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31</w:t>
            </w:r>
            <w:r w:rsidR="008F77EA">
              <w:rPr>
                <w:color w:val="000000"/>
                <w:sz w:val="22"/>
                <w:szCs w:val="22"/>
              </w:rPr>
              <w:t>.</w:t>
            </w:r>
          </w:p>
          <w:p w:rsidR="008F77EA" w:rsidRPr="00E1269E" w:rsidRDefault="008F77EA" w:rsidP="008F77E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26:12:021004:4:ЗУ31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888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32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26:12:021004:4:ЗУ32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814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33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26:12:021004:4:ЗУ33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720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34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26:12:021004:4:ЗУ34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715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35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26:12:021004:4:ЗУ35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720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36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26:12:021004:4:ЗУ36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720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37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26:12:021004:4:ЗУ37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724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38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26:12:021004:4:ЗУ38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720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02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39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26:12:021004:4:ЗУ39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720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40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8F77EA" w:rsidRPr="00E1269E" w:rsidRDefault="008F77EA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26:12:021004:4:ЗУ40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719</w:t>
            </w:r>
          </w:p>
          <w:p w:rsidR="008F77EA" w:rsidRPr="00E1269E" w:rsidRDefault="008F77EA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C92978" w:rsidRPr="00E1269E" w:rsidTr="003B0E4F">
        <w:trPr>
          <w:trHeight w:val="416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2025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2</w:t>
            </w:r>
          </w:p>
        </w:tc>
        <w:tc>
          <w:tcPr>
            <w:tcW w:w="1276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3</w:t>
            </w:r>
          </w:p>
        </w:tc>
        <w:tc>
          <w:tcPr>
            <w:tcW w:w="1541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4</w:t>
            </w:r>
          </w:p>
        </w:tc>
        <w:tc>
          <w:tcPr>
            <w:tcW w:w="1808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2271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7</w:t>
            </w:r>
          </w:p>
        </w:tc>
        <w:tc>
          <w:tcPr>
            <w:tcW w:w="3450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8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41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 w:val="restart"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 w:val="restart"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 w:val="restart"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 w:val="restart"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26:12:021004:4:ЗУ41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719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42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26:12:021004:4:ЗУ42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715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A751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43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A751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26:12:021004:4:ЗУ43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667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44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26:12:021004:4:ЗУ44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724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45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26:12:021004:4:ЗУ45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720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03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46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26:12:021004:4:ЗУ46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706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A7519B">
        <w:trPr>
          <w:trHeight w:val="41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A7519B" w:rsidRPr="00E1269E" w:rsidRDefault="006C689B" w:rsidP="00A751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47</w:t>
            </w:r>
            <w:r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A7519B" w:rsidRPr="00CE2F0C" w:rsidRDefault="006C689B" w:rsidP="00A7519B">
            <w:pPr>
              <w:jc w:val="center"/>
              <w:rPr>
                <w:color w:val="000000"/>
                <w:sz w:val="22"/>
                <w:szCs w:val="22"/>
              </w:rPr>
            </w:pPr>
            <w:r w:rsidRPr="00CE2F0C">
              <w:rPr>
                <w:color w:val="000000"/>
                <w:sz w:val="22"/>
                <w:szCs w:val="22"/>
              </w:rPr>
              <w:t>26:12:021004:4:ЗУ47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6C689B" w:rsidRPr="00CE2F0C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CE2F0C">
              <w:rPr>
                <w:color w:val="000000"/>
                <w:sz w:val="22"/>
                <w:szCs w:val="22"/>
              </w:rPr>
              <w:t>1629</w:t>
            </w: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CE2F0C" w:rsidRDefault="006C689B" w:rsidP="00A7519B">
            <w:pPr>
              <w:jc w:val="center"/>
              <w:rPr>
                <w:color w:val="000000"/>
                <w:sz w:val="22"/>
                <w:szCs w:val="22"/>
              </w:rPr>
            </w:pPr>
            <w:r w:rsidRPr="00CE2F0C">
              <w:rPr>
                <w:color w:val="000000"/>
                <w:sz w:val="22"/>
                <w:szCs w:val="22"/>
              </w:rPr>
              <w:t>социальное обслуживание (3.2)</w:t>
            </w:r>
          </w:p>
        </w:tc>
      </w:tr>
      <w:tr w:rsidR="006C689B" w:rsidRPr="00E1269E" w:rsidTr="006C689B">
        <w:trPr>
          <w:trHeight w:val="419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26:12:021004:4:ЗУ48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523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49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26:12:021004:4:ЗУ49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538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50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26:12:021004:4:ЗУ50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544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51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26:12:021004:4:ЗУ51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615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52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26:12:021004:4:ЗУ52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615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53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26:12:021004:4:ЗУ53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5837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дошкольное, начальное и среднее общее образование (3.5.1 )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54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26:12:021004:4:ЗУ54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724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55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26:12:021004:4:ЗУ55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536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56.</w:t>
            </w:r>
          </w:p>
          <w:p w:rsidR="00A7519B" w:rsidRPr="00E1269E" w:rsidRDefault="00A7519B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26:12:021004:4:ЗУ56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C92978" w:rsidRPr="00E1269E" w:rsidTr="003B0E4F">
        <w:trPr>
          <w:trHeight w:val="416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2025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2</w:t>
            </w:r>
          </w:p>
        </w:tc>
        <w:tc>
          <w:tcPr>
            <w:tcW w:w="1276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3</w:t>
            </w:r>
          </w:p>
        </w:tc>
        <w:tc>
          <w:tcPr>
            <w:tcW w:w="1541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4</w:t>
            </w:r>
          </w:p>
        </w:tc>
        <w:tc>
          <w:tcPr>
            <w:tcW w:w="1808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2271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7</w:t>
            </w:r>
          </w:p>
        </w:tc>
        <w:tc>
          <w:tcPr>
            <w:tcW w:w="3450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8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57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 w:val="restart"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 w:val="restart"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 w:val="restart"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 w:val="restart"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26:12:021004:4:ЗУ57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58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26:12:021004:4:ЗУ58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59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A7519B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26:12:021004:4:ЗУ59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26:12:021004:4:ЗУ60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61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26:12:021004:4:ЗУ61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62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26:12:021004:4:ЗУ62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63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26:12:021004:4:ЗУ63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64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26:12:021004:4:ЗУ64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A751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65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A751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26:12:021004:4:ЗУ65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66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26:12:021004:4:ЗУ66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67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26:12:021004:4:ЗУ67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68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26:12:021004:4:ЗУ68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69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26:12:021004:4:ЗУ69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576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70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26:12:021004:4:ЗУ70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71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26:12:021004:4:ЗУ71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72.</w:t>
            </w:r>
          </w:p>
          <w:p w:rsidR="00A7519B" w:rsidRPr="00E1269E" w:rsidRDefault="00A7519B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26:12:021004:4:ЗУ72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C92978" w:rsidRPr="00E1269E" w:rsidTr="003B0E4F">
        <w:trPr>
          <w:trHeight w:val="416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2025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2</w:t>
            </w:r>
          </w:p>
        </w:tc>
        <w:tc>
          <w:tcPr>
            <w:tcW w:w="1276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3</w:t>
            </w:r>
          </w:p>
        </w:tc>
        <w:tc>
          <w:tcPr>
            <w:tcW w:w="1541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4</w:t>
            </w:r>
          </w:p>
        </w:tc>
        <w:tc>
          <w:tcPr>
            <w:tcW w:w="1808" w:type="dxa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2271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6</w:t>
            </w:r>
          </w:p>
        </w:tc>
        <w:tc>
          <w:tcPr>
            <w:tcW w:w="1512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7</w:t>
            </w:r>
          </w:p>
        </w:tc>
        <w:tc>
          <w:tcPr>
            <w:tcW w:w="3450" w:type="dxa"/>
            <w:shd w:val="clear" w:color="auto" w:fill="auto"/>
            <w:vAlign w:val="center"/>
          </w:tcPr>
          <w:p w:rsidR="00C92978" w:rsidRPr="00E1269E" w:rsidRDefault="00C92978" w:rsidP="00C92978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8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73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 w:val="restart"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 w:val="restart"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 w:val="restart"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 w:val="restart"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26:12:021004:4:ЗУ73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74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26:12:021004:4:ЗУ74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75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26:12:021004:4:ЗУ75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76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26:12:021004:4:ЗУ76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77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26:12:021004:4:ЗУ77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600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78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26:12:021004:4:ЗУ78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615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79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26:12:021004:4:ЗУ79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520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80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26:12:021004:4:ЗУ80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630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81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26:12:021004:4:ЗУ81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617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A751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82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26:12:021004:4:ЗУ82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794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83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26:12:021004:4:ЗУ83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617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84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26:12:021004:4:ЗУ84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619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85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26:12:021004:4:ЗУ85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617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  <w:tr w:rsidR="006C689B" w:rsidRPr="00E1269E" w:rsidTr="006C689B">
        <w:trPr>
          <w:trHeight w:val="540"/>
          <w:jc w:val="center"/>
        </w:trPr>
        <w:tc>
          <w:tcPr>
            <w:tcW w:w="513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86</w:t>
            </w:r>
            <w:r>
              <w:rPr>
                <w:color w:val="000000"/>
                <w:sz w:val="22"/>
                <w:szCs w:val="22"/>
              </w:rPr>
              <w:t>.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025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541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08" w:type="dxa"/>
            <w:vMerge/>
            <w:vAlign w:val="center"/>
            <w:hideMark/>
          </w:tcPr>
          <w:p w:rsidR="006C689B" w:rsidRPr="00E1269E" w:rsidRDefault="006C689B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271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26:12:021004:4:ЗУ86</w:t>
            </w:r>
          </w:p>
          <w:p w:rsidR="00620863" w:rsidRPr="00E1269E" w:rsidRDefault="00620863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512" w:type="dxa"/>
            <w:shd w:val="clear" w:color="auto" w:fill="auto"/>
            <w:vAlign w:val="center"/>
          </w:tcPr>
          <w:p w:rsidR="006C689B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617</w:t>
            </w:r>
          </w:p>
          <w:p w:rsidR="00A7519B" w:rsidRPr="00E1269E" w:rsidRDefault="00A7519B" w:rsidP="006C689B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450" w:type="dxa"/>
            <w:shd w:val="clear" w:color="auto" w:fill="auto"/>
            <w:vAlign w:val="center"/>
          </w:tcPr>
          <w:p w:rsidR="006C689B" w:rsidRPr="00E1269E" w:rsidRDefault="006C689B" w:rsidP="006C689B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для индивидуального жилищного строительства (2.1)</w:t>
            </w:r>
          </w:p>
        </w:tc>
      </w:tr>
    </w:tbl>
    <w:p w:rsidR="00C968DC" w:rsidRDefault="00C968DC" w:rsidP="00C35805">
      <w:pPr>
        <w:ind w:left="9072"/>
        <w:jc w:val="both"/>
        <w:rPr>
          <w:sz w:val="28"/>
          <w:szCs w:val="28"/>
        </w:rPr>
        <w:sectPr w:rsidR="00C968DC" w:rsidSect="008112C9">
          <w:pgSz w:w="16840" w:h="11907" w:orient="landscape" w:code="9"/>
          <w:pgMar w:top="1985" w:right="1418" w:bottom="567" w:left="1134" w:header="454" w:footer="510" w:gutter="0"/>
          <w:pgNumType w:start="1"/>
          <w:cols w:space="720"/>
          <w:titlePg/>
          <w:docGrid w:linePitch="272"/>
        </w:sectPr>
      </w:pPr>
    </w:p>
    <w:p w:rsidR="00DC3434" w:rsidRPr="000849AC" w:rsidRDefault="00DC3434" w:rsidP="00C968DC">
      <w:pPr>
        <w:ind w:left="8505"/>
        <w:jc w:val="both"/>
        <w:rPr>
          <w:sz w:val="28"/>
          <w:szCs w:val="28"/>
        </w:rPr>
      </w:pPr>
      <w:r w:rsidRPr="000849AC">
        <w:rPr>
          <w:sz w:val="28"/>
          <w:szCs w:val="28"/>
        </w:rPr>
        <w:lastRenderedPageBreak/>
        <w:t xml:space="preserve">Приложение </w:t>
      </w:r>
      <w:r w:rsidR="00C65846">
        <w:rPr>
          <w:sz w:val="28"/>
          <w:szCs w:val="28"/>
        </w:rPr>
        <w:t>3</w:t>
      </w:r>
    </w:p>
    <w:p w:rsidR="00DC3434" w:rsidRPr="000849AC" w:rsidRDefault="00DC3434" w:rsidP="00C968DC">
      <w:pPr>
        <w:keepNext/>
        <w:spacing w:line="240" w:lineRule="exact"/>
        <w:ind w:left="8505"/>
        <w:contextualSpacing/>
        <w:outlineLvl w:val="0"/>
        <w:rPr>
          <w:sz w:val="28"/>
          <w:szCs w:val="28"/>
        </w:rPr>
      </w:pPr>
    </w:p>
    <w:p w:rsidR="00DC3434" w:rsidRPr="000849AC" w:rsidRDefault="00DC3434" w:rsidP="00C968DC">
      <w:pPr>
        <w:keepNext/>
        <w:spacing w:line="240" w:lineRule="exact"/>
        <w:ind w:left="8505"/>
        <w:contextualSpacing/>
        <w:jc w:val="both"/>
        <w:outlineLvl w:val="0"/>
        <w:rPr>
          <w:sz w:val="28"/>
          <w:szCs w:val="28"/>
        </w:rPr>
      </w:pPr>
      <w:r w:rsidRPr="000849AC">
        <w:rPr>
          <w:sz w:val="28"/>
          <w:szCs w:val="28"/>
        </w:rPr>
        <w:t xml:space="preserve">к документации </w:t>
      </w:r>
      <w:r w:rsidRPr="00961C80">
        <w:rPr>
          <w:sz w:val="28"/>
          <w:szCs w:val="28"/>
          <w:lang w:eastAsia="ar-SA"/>
        </w:rPr>
        <w:t>по планировке</w:t>
      </w:r>
      <w:r w:rsidRPr="00F005D0">
        <w:rPr>
          <w:sz w:val="28"/>
          <w:szCs w:val="28"/>
          <w:lang w:eastAsia="ar-SA"/>
        </w:rPr>
        <w:t xml:space="preserve"> территории </w:t>
      </w:r>
      <w:r w:rsidR="00E51E41">
        <w:rPr>
          <w:sz w:val="28"/>
          <w:szCs w:val="28"/>
        </w:rPr>
        <w:t>(проекту</w:t>
      </w:r>
      <w:r w:rsidR="00E51E41" w:rsidRPr="004A4FF6">
        <w:rPr>
          <w:sz w:val="28"/>
          <w:szCs w:val="28"/>
        </w:rPr>
        <w:t xml:space="preserve"> планировки территории, проект</w:t>
      </w:r>
      <w:r w:rsidR="00E51E41">
        <w:rPr>
          <w:sz w:val="28"/>
          <w:szCs w:val="28"/>
        </w:rPr>
        <w:t>у</w:t>
      </w:r>
      <w:r w:rsidR="00E51E41" w:rsidRPr="004A4FF6">
        <w:rPr>
          <w:sz w:val="28"/>
          <w:szCs w:val="28"/>
        </w:rPr>
        <w:t xml:space="preserve"> межевания территории) в границах земельного участка с кадастровым номером 26:12:021004:4 города Ставрополя </w:t>
      </w:r>
    </w:p>
    <w:p w:rsidR="00DC3434" w:rsidRDefault="00DC3434" w:rsidP="00C968DC">
      <w:pPr>
        <w:ind w:left="8505"/>
        <w:rPr>
          <w:rFonts w:eastAsia="MS Mincho"/>
          <w:sz w:val="28"/>
          <w:szCs w:val="28"/>
        </w:rPr>
      </w:pPr>
    </w:p>
    <w:p w:rsidR="00DC3434" w:rsidRDefault="00DC3434" w:rsidP="00DC3434">
      <w:pPr>
        <w:widowControl w:val="0"/>
        <w:tabs>
          <w:tab w:val="left" w:pos="6663"/>
        </w:tabs>
        <w:spacing w:line="240" w:lineRule="exact"/>
        <w:ind w:right="-28"/>
        <w:contextualSpacing/>
        <w:rPr>
          <w:rFonts w:eastAsia="MS Mincho"/>
          <w:sz w:val="28"/>
          <w:szCs w:val="28"/>
        </w:rPr>
      </w:pPr>
    </w:p>
    <w:p w:rsidR="00DC3434" w:rsidRDefault="00DC3434">
      <w:pPr>
        <w:rPr>
          <w:rFonts w:eastAsia="MS Mincho"/>
          <w:sz w:val="28"/>
          <w:szCs w:val="28"/>
        </w:rPr>
      </w:pPr>
    </w:p>
    <w:p w:rsidR="00DC3434" w:rsidRPr="00DC3434" w:rsidRDefault="00DC3434" w:rsidP="00DC3434">
      <w:pPr>
        <w:spacing w:line="240" w:lineRule="exact"/>
        <w:jc w:val="center"/>
        <w:rPr>
          <w:sz w:val="28"/>
          <w:szCs w:val="22"/>
          <w:lang w:eastAsia="en-US"/>
        </w:rPr>
      </w:pPr>
      <w:r w:rsidRPr="00DC3434">
        <w:rPr>
          <w:sz w:val="28"/>
          <w:szCs w:val="22"/>
          <w:lang w:eastAsia="en-US"/>
        </w:rPr>
        <w:t xml:space="preserve">ПЕРЕЧЕНЬ </w:t>
      </w:r>
    </w:p>
    <w:p w:rsidR="004A069A" w:rsidRDefault="00E63B18" w:rsidP="00DC3434">
      <w:pPr>
        <w:spacing w:line="240" w:lineRule="exact"/>
        <w:jc w:val="center"/>
        <w:rPr>
          <w:sz w:val="28"/>
          <w:szCs w:val="22"/>
          <w:lang w:eastAsia="en-US"/>
        </w:rPr>
      </w:pPr>
      <w:r>
        <w:rPr>
          <w:sz w:val="28"/>
          <w:szCs w:val="22"/>
          <w:lang w:eastAsia="en-US"/>
        </w:rPr>
        <w:t xml:space="preserve">и сведения о площади </w:t>
      </w:r>
      <w:r w:rsidR="00DC3434" w:rsidRPr="00DC3434">
        <w:rPr>
          <w:sz w:val="28"/>
          <w:szCs w:val="22"/>
          <w:lang w:eastAsia="en-US"/>
        </w:rPr>
        <w:t>о</w:t>
      </w:r>
      <w:r>
        <w:rPr>
          <w:sz w:val="28"/>
          <w:szCs w:val="22"/>
          <w:lang w:eastAsia="en-US"/>
        </w:rPr>
        <w:t xml:space="preserve">бразуемых земельных участков, </w:t>
      </w:r>
      <w:r w:rsidR="00DC3434" w:rsidRPr="00DC3434">
        <w:rPr>
          <w:sz w:val="28"/>
          <w:szCs w:val="22"/>
          <w:lang w:eastAsia="en-US"/>
        </w:rPr>
        <w:t xml:space="preserve">которые будут </w:t>
      </w:r>
      <w:r>
        <w:rPr>
          <w:sz w:val="28"/>
          <w:szCs w:val="22"/>
          <w:lang w:eastAsia="en-US"/>
        </w:rPr>
        <w:t>отнесены</w:t>
      </w:r>
    </w:p>
    <w:p w:rsidR="00DC3434" w:rsidRPr="00DC3434" w:rsidRDefault="00DC3434" w:rsidP="00DC3434">
      <w:pPr>
        <w:spacing w:line="240" w:lineRule="exact"/>
        <w:jc w:val="center"/>
        <w:rPr>
          <w:sz w:val="28"/>
          <w:szCs w:val="22"/>
          <w:lang w:eastAsia="en-US"/>
        </w:rPr>
      </w:pPr>
      <w:r w:rsidRPr="00DC3434">
        <w:rPr>
          <w:sz w:val="28"/>
          <w:szCs w:val="22"/>
          <w:lang w:eastAsia="en-US"/>
        </w:rPr>
        <w:t>к территориям общего пользования</w:t>
      </w:r>
      <w:r w:rsidR="00E63B18">
        <w:rPr>
          <w:sz w:val="28"/>
          <w:szCs w:val="22"/>
          <w:lang w:eastAsia="en-US"/>
        </w:rPr>
        <w:t xml:space="preserve"> </w:t>
      </w:r>
    </w:p>
    <w:p w:rsidR="00DC3434" w:rsidRDefault="00DC3434">
      <w:pPr>
        <w:rPr>
          <w:rFonts w:eastAsia="MS Mincho"/>
          <w:sz w:val="28"/>
          <w:szCs w:val="28"/>
        </w:rPr>
      </w:pPr>
    </w:p>
    <w:tbl>
      <w:tblPr>
        <w:tblW w:w="142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3"/>
        <w:gridCol w:w="1700"/>
        <w:gridCol w:w="1285"/>
        <w:gridCol w:w="1328"/>
        <w:gridCol w:w="1844"/>
        <w:gridCol w:w="2157"/>
        <w:gridCol w:w="1603"/>
        <w:gridCol w:w="3840"/>
      </w:tblGrid>
      <w:tr w:rsidR="003B0E4F" w:rsidRPr="00C968DC" w:rsidTr="00C92978">
        <w:trPr>
          <w:trHeight w:val="1290"/>
          <w:jc w:val="center"/>
        </w:trPr>
        <w:tc>
          <w:tcPr>
            <w:tcW w:w="513" w:type="dxa"/>
            <w:shd w:val="clear" w:color="000000" w:fill="FFFFFF"/>
            <w:vAlign w:val="center"/>
            <w:hideMark/>
          </w:tcPr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№ п/п</w:t>
            </w:r>
          </w:p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  <w:p w:rsidR="003B0E4F" w:rsidRPr="00C968DC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1700" w:type="dxa"/>
            <w:shd w:val="clear" w:color="000000" w:fill="FFFFFF"/>
            <w:vAlign w:val="center"/>
            <w:hideMark/>
          </w:tcPr>
          <w:p w:rsidR="003B0E4F" w:rsidRPr="00E1269E" w:rsidRDefault="003B0E4F" w:rsidP="003B0E4F">
            <w:pPr>
              <w:widowControl w:val="0"/>
              <w:jc w:val="center"/>
              <w:rPr>
                <w:bCs/>
                <w:color w:val="000000"/>
                <w:sz w:val="22"/>
                <w:szCs w:val="22"/>
              </w:rPr>
            </w:pPr>
            <w:r w:rsidRPr="00443E1B">
              <w:rPr>
                <w:bCs/>
                <w:color w:val="000000"/>
                <w:sz w:val="22"/>
                <w:szCs w:val="22"/>
              </w:rPr>
              <w:t xml:space="preserve">Кадастровый номер </w:t>
            </w:r>
            <w:r>
              <w:rPr>
                <w:bCs/>
                <w:color w:val="000000"/>
                <w:sz w:val="22"/>
                <w:szCs w:val="22"/>
              </w:rPr>
              <w:t>исходного</w:t>
            </w:r>
            <w:r w:rsidRPr="00443E1B">
              <w:rPr>
                <w:bCs/>
                <w:color w:val="000000"/>
                <w:sz w:val="22"/>
                <w:szCs w:val="22"/>
              </w:rPr>
              <w:t xml:space="preserve"> земельного участка</w:t>
            </w:r>
          </w:p>
        </w:tc>
        <w:tc>
          <w:tcPr>
            <w:tcW w:w="1285" w:type="dxa"/>
            <w:shd w:val="clear" w:color="auto" w:fill="auto"/>
            <w:vAlign w:val="center"/>
            <w:hideMark/>
          </w:tcPr>
          <w:p w:rsidR="003B0E4F" w:rsidRPr="00E1269E" w:rsidRDefault="003B0E4F" w:rsidP="003B0E4F">
            <w:pPr>
              <w:widowControl w:val="0"/>
              <w:jc w:val="center"/>
              <w:rPr>
                <w:bCs/>
                <w:color w:val="000000"/>
                <w:sz w:val="22"/>
                <w:szCs w:val="22"/>
              </w:rPr>
            </w:pPr>
            <w:r w:rsidRPr="00443E1B">
              <w:rPr>
                <w:bCs/>
                <w:color w:val="000000"/>
                <w:sz w:val="22"/>
                <w:szCs w:val="22"/>
              </w:rPr>
              <w:t xml:space="preserve">Площадь </w:t>
            </w:r>
            <w:r>
              <w:rPr>
                <w:bCs/>
                <w:color w:val="000000"/>
                <w:sz w:val="22"/>
                <w:szCs w:val="22"/>
              </w:rPr>
              <w:t xml:space="preserve">исходного </w:t>
            </w:r>
            <w:r w:rsidRPr="00443E1B">
              <w:rPr>
                <w:bCs/>
                <w:color w:val="000000"/>
                <w:sz w:val="22"/>
                <w:szCs w:val="22"/>
              </w:rPr>
              <w:t>земельного участка, кв.м</w:t>
            </w:r>
          </w:p>
        </w:tc>
        <w:tc>
          <w:tcPr>
            <w:tcW w:w="1328" w:type="dxa"/>
            <w:shd w:val="clear" w:color="000000" w:fill="FFFFFF"/>
            <w:vAlign w:val="center"/>
            <w:hideMark/>
          </w:tcPr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Категория земель</w:t>
            </w:r>
          </w:p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  <w:p w:rsidR="003B0E4F" w:rsidRPr="00C968DC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1844" w:type="dxa"/>
            <w:shd w:val="clear" w:color="000000" w:fill="FFFFFF"/>
            <w:vAlign w:val="center"/>
            <w:hideMark/>
          </w:tcPr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Разрешенное использование</w:t>
            </w:r>
          </w:p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  <w:p w:rsidR="003B0E4F" w:rsidRPr="00C968DC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2157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Условный номер образуемого земельного участка</w:t>
            </w:r>
          </w:p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  <w:p w:rsidR="003B0E4F" w:rsidRPr="00C968DC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160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Площадь образуемого земельного участка, кв.м</w:t>
            </w:r>
          </w:p>
          <w:p w:rsidR="003B0E4F" w:rsidRPr="00C968DC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3840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Разрешенное использование образуемого земельного участка</w:t>
            </w:r>
          </w:p>
          <w:p w:rsidR="00F90F51" w:rsidRDefault="00F90F51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  <w:p w:rsidR="00F90F51" w:rsidRDefault="00F90F51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  <w:p w:rsidR="003B0E4F" w:rsidRPr="00C968DC" w:rsidRDefault="003B0E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</w:tr>
      <w:tr w:rsidR="003B0E4F" w:rsidRPr="00C968DC" w:rsidTr="00EC43C8">
        <w:trPr>
          <w:trHeight w:val="387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EC43C8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EC43C8" w:rsidRPr="00C968DC" w:rsidRDefault="00EC43C8" w:rsidP="00EC43C8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700" w:type="dxa"/>
            <w:vMerge w:val="restart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26:12:021004:4</w:t>
            </w:r>
          </w:p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  <w:p w:rsidR="003B0E4F" w:rsidRPr="00C968DC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285" w:type="dxa"/>
            <w:vMerge w:val="restart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103465</w:t>
            </w:r>
          </w:p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  <w:p w:rsidR="003B0E4F" w:rsidRPr="00C968DC" w:rsidRDefault="003B0E4F" w:rsidP="00EC43C8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328" w:type="dxa"/>
            <w:vMerge w:val="restart"/>
            <w:shd w:val="clear" w:color="auto" w:fill="auto"/>
            <w:vAlign w:val="center"/>
            <w:hideMark/>
          </w:tcPr>
          <w:p w:rsidR="003B0E4F" w:rsidRDefault="00C92978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з</w:t>
            </w:r>
            <w:r w:rsidR="003B0E4F" w:rsidRPr="00C968DC">
              <w:rPr>
                <w:color w:val="000000"/>
                <w:sz w:val="22"/>
                <w:szCs w:val="22"/>
              </w:rPr>
              <w:t>емли населенных пунктов</w:t>
            </w:r>
          </w:p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  <w:p w:rsidR="003B0E4F" w:rsidRPr="00C968DC" w:rsidRDefault="003B0E4F" w:rsidP="00EC43C8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44" w:type="dxa"/>
            <w:vMerge w:val="restart"/>
            <w:shd w:val="clear" w:color="auto" w:fill="auto"/>
            <w:vAlign w:val="center"/>
            <w:hideMark/>
          </w:tcPr>
          <w:p w:rsidR="003B0E4F" w:rsidRDefault="00C92978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д</w:t>
            </w:r>
            <w:r w:rsidR="003B0E4F" w:rsidRPr="00C968DC">
              <w:rPr>
                <w:color w:val="000000"/>
                <w:sz w:val="22"/>
                <w:szCs w:val="22"/>
              </w:rPr>
              <w:t xml:space="preserve">ля продолжения строительства комплекса индивидуальных жилых домов </w:t>
            </w:r>
          </w:p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  <w:p w:rsidR="003B0E4F" w:rsidRPr="00C968DC" w:rsidRDefault="003B0E4F" w:rsidP="00EC43C8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157" w:type="dxa"/>
            <w:shd w:val="clear" w:color="auto" w:fill="auto"/>
            <w:vAlign w:val="center"/>
            <w:hideMark/>
          </w:tcPr>
          <w:p w:rsidR="003B0E4F" w:rsidRDefault="003B0E4F" w:rsidP="00EC43C8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26:12:021004:4:ЗУ87</w:t>
            </w:r>
          </w:p>
          <w:p w:rsidR="00EC43C8" w:rsidRPr="00C968DC" w:rsidRDefault="00EC43C8" w:rsidP="00EC43C8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603" w:type="dxa"/>
            <w:shd w:val="clear" w:color="auto" w:fill="auto"/>
            <w:vAlign w:val="center"/>
            <w:hideMark/>
          </w:tcPr>
          <w:p w:rsidR="003B0E4F" w:rsidRDefault="003B0E4F" w:rsidP="00EC43C8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10318</w:t>
            </w:r>
          </w:p>
          <w:p w:rsidR="00EC43C8" w:rsidRPr="00C968DC" w:rsidRDefault="00EC43C8" w:rsidP="00EC43C8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840" w:type="dxa"/>
            <w:shd w:val="clear" w:color="auto" w:fill="auto"/>
            <w:vAlign w:val="center"/>
            <w:hideMark/>
          </w:tcPr>
          <w:p w:rsidR="00C92978" w:rsidRPr="00C968DC" w:rsidRDefault="003B0E4F" w:rsidP="00EC43C8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земельные участки (территории) общего пользования (12.0)</w:t>
            </w:r>
          </w:p>
        </w:tc>
      </w:tr>
      <w:tr w:rsidR="003B0E4F" w:rsidRPr="00C968DC" w:rsidTr="00EC43C8">
        <w:trPr>
          <w:trHeight w:val="437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EC43C8" w:rsidRDefault="003B0E4F" w:rsidP="00EC43C8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3B0E4F" w:rsidRPr="00C968DC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700" w:type="dxa"/>
            <w:vMerge/>
            <w:vAlign w:val="center"/>
            <w:hideMark/>
          </w:tcPr>
          <w:p w:rsidR="003B0E4F" w:rsidRPr="00C968DC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85" w:type="dxa"/>
            <w:vMerge/>
            <w:vAlign w:val="center"/>
            <w:hideMark/>
          </w:tcPr>
          <w:p w:rsidR="003B0E4F" w:rsidRPr="00C968DC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328" w:type="dxa"/>
            <w:vMerge/>
            <w:vAlign w:val="center"/>
            <w:hideMark/>
          </w:tcPr>
          <w:p w:rsidR="003B0E4F" w:rsidRPr="00C968DC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44" w:type="dxa"/>
            <w:vMerge/>
            <w:vAlign w:val="center"/>
            <w:hideMark/>
          </w:tcPr>
          <w:p w:rsidR="003B0E4F" w:rsidRPr="00C968DC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157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26:12:021004:4:ЗУ88</w:t>
            </w:r>
          </w:p>
          <w:p w:rsidR="003B0E4F" w:rsidRPr="00C968DC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60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550</w:t>
            </w:r>
          </w:p>
          <w:p w:rsidR="003B0E4F" w:rsidRPr="00C968DC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840" w:type="dxa"/>
            <w:shd w:val="clear" w:color="auto" w:fill="auto"/>
            <w:vAlign w:val="center"/>
            <w:hideMark/>
          </w:tcPr>
          <w:p w:rsidR="00C92978" w:rsidRPr="00C968DC" w:rsidRDefault="003B0E4F" w:rsidP="00EC43C8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земельные участки (территории) общего пользования (12.0)</w:t>
            </w:r>
          </w:p>
        </w:tc>
      </w:tr>
      <w:tr w:rsidR="003B0E4F" w:rsidRPr="00C968DC" w:rsidTr="00EC43C8">
        <w:trPr>
          <w:trHeight w:val="487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3B0E4F" w:rsidRPr="00C968DC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700" w:type="dxa"/>
            <w:vMerge/>
            <w:vAlign w:val="center"/>
            <w:hideMark/>
          </w:tcPr>
          <w:p w:rsidR="003B0E4F" w:rsidRPr="00C968DC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85" w:type="dxa"/>
            <w:vMerge/>
            <w:vAlign w:val="center"/>
            <w:hideMark/>
          </w:tcPr>
          <w:p w:rsidR="003B0E4F" w:rsidRPr="00C968DC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328" w:type="dxa"/>
            <w:vMerge/>
            <w:vAlign w:val="center"/>
            <w:hideMark/>
          </w:tcPr>
          <w:p w:rsidR="003B0E4F" w:rsidRPr="00C968DC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44" w:type="dxa"/>
            <w:vMerge/>
            <w:vAlign w:val="center"/>
            <w:hideMark/>
          </w:tcPr>
          <w:p w:rsidR="003B0E4F" w:rsidRPr="00C968DC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157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26:12:021004:4:ЗУ89</w:t>
            </w:r>
          </w:p>
          <w:p w:rsidR="003B0E4F" w:rsidRPr="00C968DC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603" w:type="dxa"/>
            <w:shd w:val="clear" w:color="auto" w:fill="auto"/>
            <w:vAlign w:val="center"/>
            <w:hideMark/>
          </w:tcPr>
          <w:p w:rsidR="003B0E4F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593</w:t>
            </w:r>
          </w:p>
          <w:p w:rsidR="003B0E4F" w:rsidRPr="00C968DC" w:rsidRDefault="003B0E4F" w:rsidP="00DB62C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840" w:type="dxa"/>
            <w:shd w:val="clear" w:color="auto" w:fill="auto"/>
            <w:vAlign w:val="center"/>
            <w:hideMark/>
          </w:tcPr>
          <w:p w:rsidR="00C92978" w:rsidRPr="00C968DC" w:rsidRDefault="003B0E4F" w:rsidP="00EC43C8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земельные участки (территории) общего пользования (12.0)</w:t>
            </w:r>
          </w:p>
        </w:tc>
      </w:tr>
      <w:tr w:rsidR="003B0E4F" w:rsidRPr="00C968DC" w:rsidTr="00C92978">
        <w:trPr>
          <w:trHeight w:val="491"/>
          <w:jc w:val="center"/>
        </w:trPr>
        <w:tc>
          <w:tcPr>
            <w:tcW w:w="513" w:type="dxa"/>
            <w:shd w:val="clear" w:color="auto" w:fill="auto"/>
            <w:vAlign w:val="center"/>
            <w:hideMark/>
          </w:tcPr>
          <w:p w:rsidR="003B0E4F" w:rsidRDefault="003B0E4F" w:rsidP="00EC43C8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</w:t>
            </w:r>
            <w:r w:rsidR="00FE14D2">
              <w:rPr>
                <w:color w:val="000000"/>
                <w:sz w:val="22"/>
                <w:szCs w:val="22"/>
              </w:rPr>
              <w:t>.</w:t>
            </w:r>
          </w:p>
          <w:p w:rsidR="00EC43C8" w:rsidRPr="00C968DC" w:rsidRDefault="00EC43C8" w:rsidP="00EC43C8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700" w:type="dxa"/>
            <w:vMerge/>
            <w:vAlign w:val="center"/>
            <w:hideMark/>
          </w:tcPr>
          <w:p w:rsidR="003B0E4F" w:rsidRPr="00C968DC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285" w:type="dxa"/>
            <w:vMerge/>
            <w:vAlign w:val="center"/>
            <w:hideMark/>
          </w:tcPr>
          <w:p w:rsidR="003B0E4F" w:rsidRPr="00C968DC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328" w:type="dxa"/>
            <w:vMerge/>
            <w:vAlign w:val="center"/>
            <w:hideMark/>
          </w:tcPr>
          <w:p w:rsidR="003B0E4F" w:rsidRPr="00C968DC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1844" w:type="dxa"/>
            <w:vMerge/>
            <w:vAlign w:val="center"/>
            <w:hideMark/>
          </w:tcPr>
          <w:p w:rsidR="003B0E4F" w:rsidRPr="00C968DC" w:rsidRDefault="003B0E4F" w:rsidP="00DB62CE">
            <w:pPr>
              <w:rPr>
                <w:color w:val="000000"/>
                <w:sz w:val="22"/>
                <w:szCs w:val="22"/>
              </w:rPr>
            </w:pPr>
          </w:p>
        </w:tc>
        <w:tc>
          <w:tcPr>
            <w:tcW w:w="2157" w:type="dxa"/>
            <w:shd w:val="clear" w:color="auto" w:fill="auto"/>
            <w:vAlign w:val="center"/>
            <w:hideMark/>
          </w:tcPr>
          <w:p w:rsidR="003B0E4F" w:rsidRDefault="003B0E4F" w:rsidP="00EC43C8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26:12:021004:4:ЗУ90</w:t>
            </w:r>
          </w:p>
          <w:p w:rsidR="00EC43C8" w:rsidRPr="00C968DC" w:rsidRDefault="00EC43C8" w:rsidP="00EC43C8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603" w:type="dxa"/>
            <w:shd w:val="clear" w:color="auto" w:fill="auto"/>
            <w:vAlign w:val="center"/>
            <w:hideMark/>
          </w:tcPr>
          <w:p w:rsidR="003B0E4F" w:rsidRDefault="003B0E4F" w:rsidP="00EC43C8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27852</w:t>
            </w:r>
          </w:p>
          <w:p w:rsidR="00EC43C8" w:rsidRPr="00C968DC" w:rsidRDefault="00EC43C8" w:rsidP="00EC43C8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3840" w:type="dxa"/>
            <w:shd w:val="clear" w:color="auto" w:fill="auto"/>
            <w:vAlign w:val="center"/>
            <w:hideMark/>
          </w:tcPr>
          <w:p w:rsidR="00C92978" w:rsidRPr="00C968DC" w:rsidRDefault="003B0E4F" w:rsidP="00C92978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земельные участки (территории) общего пользования (12.0)</w:t>
            </w:r>
          </w:p>
        </w:tc>
      </w:tr>
    </w:tbl>
    <w:p w:rsidR="004A069A" w:rsidRPr="004A069A" w:rsidRDefault="004A069A" w:rsidP="008112C9">
      <w:pPr>
        <w:spacing w:line="240" w:lineRule="exact"/>
        <w:ind w:right="-29"/>
        <w:jc w:val="center"/>
        <w:rPr>
          <w:sz w:val="28"/>
          <w:szCs w:val="22"/>
          <w:lang w:eastAsia="en-US"/>
        </w:rPr>
        <w:sectPr w:rsidR="004A069A" w:rsidRPr="004A069A" w:rsidSect="008112C9">
          <w:pgSz w:w="16840" w:h="11907" w:orient="landscape" w:code="9"/>
          <w:pgMar w:top="1985" w:right="1418" w:bottom="567" w:left="1134" w:header="454" w:footer="510" w:gutter="0"/>
          <w:pgNumType w:start="1"/>
          <w:cols w:space="720"/>
          <w:titlePg/>
          <w:docGrid w:linePitch="272"/>
        </w:sectPr>
      </w:pPr>
    </w:p>
    <w:p w:rsidR="00DC3434" w:rsidRDefault="00DC3434" w:rsidP="00C968DC">
      <w:pPr>
        <w:ind w:left="4678"/>
        <w:jc w:val="both"/>
        <w:rPr>
          <w:sz w:val="28"/>
          <w:szCs w:val="28"/>
        </w:rPr>
      </w:pPr>
      <w:r w:rsidRPr="000849AC">
        <w:rPr>
          <w:sz w:val="28"/>
          <w:szCs w:val="28"/>
        </w:rPr>
        <w:lastRenderedPageBreak/>
        <w:t>Приложение</w:t>
      </w:r>
      <w:r w:rsidR="007521A1">
        <w:rPr>
          <w:sz w:val="28"/>
          <w:szCs w:val="28"/>
        </w:rPr>
        <w:t xml:space="preserve"> </w:t>
      </w:r>
      <w:r w:rsidR="00C65846">
        <w:rPr>
          <w:sz w:val="28"/>
          <w:szCs w:val="28"/>
        </w:rPr>
        <w:t>4</w:t>
      </w:r>
    </w:p>
    <w:p w:rsidR="00DC3434" w:rsidRPr="000849AC" w:rsidRDefault="00DC3434" w:rsidP="00C968DC">
      <w:pPr>
        <w:ind w:left="4678"/>
        <w:jc w:val="both"/>
        <w:rPr>
          <w:sz w:val="28"/>
          <w:szCs w:val="28"/>
        </w:rPr>
      </w:pPr>
    </w:p>
    <w:p w:rsidR="00591956" w:rsidRDefault="00DC3434" w:rsidP="003B0E4F">
      <w:pPr>
        <w:keepNext/>
        <w:spacing w:line="240" w:lineRule="exact"/>
        <w:ind w:left="4678"/>
        <w:contextualSpacing/>
        <w:jc w:val="both"/>
        <w:outlineLvl w:val="0"/>
        <w:rPr>
          <w:rFonts w:eastAsia="MS Mincho"/>
          <w:sz w:val="28"/>
          <w:szCs w:val="28"/>
        </w:rPr>
      </w:pPr>
      <w:r w:rsidRPr="000849AC">
        <w:rPr>
          <w:sz w:val="28"/>
          <w:szCs w:val="28"/>
        </w:rPr>
        <w:t xml:space="preserve">к документации </w:t>
      </w:r>
      <w:r w:rsidRPr="00961C80">
        <w:rPr>
          <w:sz w:val="28"/>
          <w:szCs w:val="28"/>
          <w:lang w:eastAsia="ar-SA"/>
        </w:rPr>
        <w:t>по планировке</w:t>
      </w:r>
      <w:r w:rsidRPr="00F005D0">
        <w:rPr>
          <w:sz w:val="28"/>
          <w:szCs w:val="28"/>
          <w:lang w:eastAsia="ar-SA"/>
        </w:rPr>
        <w:t xml:space="preserve"> территории </w:t>
      </w:r>
      <w:r w:rsidR="00D03081">
        <w:rPr>
          <w:sz w:val="28"/>
          <w:szCs w:val="28"/>
        </w:rPr>
        <w:t>(проекту</w:t>
      </w:r>
      <w:r w:rsidR="00D03081" w:rsidRPr="004A4FF6">
        <w:rPr>
          <w:sz w:val="28"/>
          <w:szCs w:val="28"/>
        </w:rPr>
        <w:t xml:space="preserve"> планировки территории, проект</w:t>
      </w:r>
      <w:r w:rsidR="00D03081">
        <w:rPr>
          <w:sz w:val="28"/>
          <w:szCs w:val="28"/>
        </w:rPr>
        <w:t>у</w:t>
      </w:r>
      <w:r w:rsidR="00D03081" w:rsidRPr="004A4FF6">
        <w:rPr>
          <w:sz w:val="28"/>
          <w:szCs w:val="28"/>
        </w:rPr>
        <w:t xml:space="preserve"> межевания территории) в границах земельного участка с кадастровым номером 26:12:021004:4 города Ставрополя</w:t>
      </w:r>
      <w:r w:rsidR="00C968DC">
        <w:rPr>
          <w:sz w:val="28"/>
          <w:szCs w:val="28"/>
        </w:rPr>
        <w:t xml:space="preserve">                 </w:t>
      </w:r>
      <w:r w:rsidR="00D03081" w:rsidRPr="004A4FF6">
        <w:rPr>
          <w:sz w:val="28"/>
          <w:szCs w:val="28"/>
        </w:rPr>
        <w:t xml:space="preserve"> </w:t>
      </w:r>
    </w:p>
    <w:p w:rsidR="00DC3434" w:rsidRDefault="00DC3434" w:rsidP="003B0E4F">
      <w:pPr>
        <w:jc w:val="center"/>
        <w:rPr>
          <w:sz w:val="28"/>
          <w:lang w:eastAsia="en-US"/>
        </w:rPr>
      </w:pPr>
    </w:p>
    <w:p w:rsidR="00DC3434" w:rsidRDefault="00DC3434" w:rsidP="003B0E4F">
      <w:pPr>
        <w:jc w:val="center"/>
        <w:rPr>
          <w:sz w:val="28"/>
          <w:lang w:eastAsia="en-US"/>
        </w:rPr>
      </w:pPr>
    </w:p>
    <w:p w:rsidR="00DC3434" w:rsidRDefault="00DC3434" w:rsidP="00DC3434">
      <w:pPr>
        <w:spacing w:line="240" w:lineRule="exact"/>
        <w:jc w:val="center"/>
        <w:rPr>
          <w:sz w:val="28"/>
          <w:lang w:eastAsia="en-US"/>
        </w:rPr>
      </w:pPr>
      <w:r w:rsidRPr="000849AC">
        <w:rPr>
          <w:sz w:val="28"/>
          <w:lang w:eastAsia="en-US"/>
        </w:rPr>
        <w:t>ПЕРЕЧЕНЬ</w:t>
      </w:r>
    </w:p>
    <w:p w:rsidR="00DC3434" w:rsidRPr="000849AC" w:rsidRDefault="00DC3434" w:rsidP="00DC3434">
      <w:pPr>
        <w:spacing w:line="240" w:lineRule="exact"/>
        <w:jc w:val="center"/>
        <w:rPr>
          <w:sz w:val="28"/>
          <w:lang w:eastAsia="en-US"/>
        </w:rPr>
      </w:pPr>
      <w:r w:rsidRPr="000849AC">
        <w:rPr>
          <w:sz w:val="28"/>
          <w:lang w:eastAsia="en-US"/>
        </w:rPr>
        <w:t>координат характерных точек образуемых земельных участков</w:t>
      </w:r>
      <w:r w:rsidRPr="009A5BA1">
        <w:rPr>
          <w:sz w:val="28"/>
          <w:lang w:eastAsia="en-US"/>
        </w:rPr>
        <w:t xml:space="preserve">, в том числе </w:t>
      </w:r>
      <w:r w:rsidR="00D03081">
        <w:rPr>
          <w:sz w:val="28"/>
          <w:lang w:eastAsia="en-US"/>
        </w:rPr>
        <w:t xml:space="preserve">образуемых земельных участков, которые будут отнесены к территориям общего пользования </w:t>
      </w:r>
    </w:p>
    <w:p w:rsidR="00DC3434" w:rsidRDefault="00DC3434" w:rsidP="000C00F0">
      <w:pPr>
        <w:widowControl w:val="0"/>
        <w:tabs>
          <w:tab w:val="left" w:pos="6663"/>
        </w:tabs>
        <w:spacing w:line="240" w:lineRule="exact"/>
        <w:ind w:right="-28"/>
        <w:contextualSpacing/>
        <w:rPr>
          <w:rFonts w:eastAsia="MS Mincho"/>
          <w:sz w:val="28"/>
          <w:szCs w:val="28"/>
        </w:rPr>
      </w:pPr>
    </w:p>
    <w:tbl>
      <w:tblPr>
        <w:tblW w:w="857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3"/>
        <w:gridCol w:w="3685"/>
        <w:gridCol w:w="2126"/>
        <w:gridCol w:w="2161"/>
      </w:tblGrid>
      <w:tr w:rsidR="00373F4F" w:rsidRPr="00C968DC" w:rsidTr="003B0E4F">
        <w:trPr>
          <w:trHeight w:val="395"/>
          <w:jc w:val="center"/>
        </w:trPr>
        <w:tc>
          <w:tcPr>
            <w:tcW w:w="603" w:type="dxa"/>
            <w:vMerge w:val="restart"/>
            <w:shd w:val="clear" w:color="000000" w:fill="FFFFFF"/>
            <w:vAlign w:val="center"/>
            <w:hideMark/>
          </w:tcPr>
          <w:p w:rsidR="00373F4F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№ п/п</w:t>
            </w:r>
          </w:p>
          <w:p w:rsidR="00F72846" w:rsidRDefault="00F72846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  <w:p w:rsidR="00F72846" w:rsidRPr="00C968DC" w:rsidRDefault="00F72846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3685" w:type="dxa"/>
            <w:vMerge w:val="restart"/>
            <w:shd w:val="clear" w:color="000000" w:fill="FFFFFF"/>
            <w:vAlign w:val="center"/>
            <w:hideMark/>
          </w:tcPr>
          <w:p w:rsidR="00373F4F" w:rsidRDefault="004A1A3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Условный н</w:t>
            </w:r>
            <w:r w:rsidRPr="0055068E">
              <w:rPr>
                <w:bCs/>
                <w:color w:val="000000"/>
                <w:sz w:val="22"/>
                <w:szCs w:val="22"/>
              </w:rPr>
              <w:t xml:space="preserve">омер образуемого </w:t>
            </w:r>
            <w:r>
              <w:rPr>
                <w:bCs/>
                <w:color w:val="000000"/>
                <w:sz w:val="22"/>
                <w:szCs w:val="22"/>
              </w:rPr>
              <w:t xml:space="preserve">земельного </w:t>
            </w:r>
            <w:r w:rsidRPr="0055068E">
              <w:rPr>
                <w:bCs/>
                <w:color w:val="000000"/>
                <w:sz w:val="22"/>
                <w:szCs w:val="22"/>
              </w:rPr>
              <w:t>участка. Обозначение характерных точек границы</w:t>
            </w:r>
          </w:p>
          <w:p w:rsidR="00F72846" w:rsidRPr="00C968DC" w:rsidRDefault="00F72846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4287" w:type="dxa"/>
            <w:gridSpan w:val="2"/>
            <w:shd w:val="clear" w:color="auto" w:fill="auto"/>
            <w:vAlign w:val="center"/>
            <w:hideMark/>
          </w:tcPr>
          <w:p w:rsidR="00F90F51" w:rsidRPr="00C968DC" w:rsidRDefault="00373F4F" w:rsidP="00F90F51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Координаты, м</w:t>
            </w:r>
          </w:p>
        </w:tc>
      </w:tr>
      <w:tr w:rsidR="00373F4F" w:rsidRPr="00C968DC" w:rsidTr="003B0E4F">
        <w:trPr>
          <w:trHeight w:val="680"/>
          <w:jc w:val="center"/>
        </w:trPr>
        <w:tc>
          <w:tcPr>
            <w:tcW w:w="603" w:type="dxa"/>
            <w:vMerge/>
            <w:vAlign w:val="center"/>
            <w:hideMark/>
          </w:tcPr>
          <w:p w:rsidR="00373F4F" w:rsidRPr="00C968DC" w:rsidRDefault="00373F4F" w:rsidP="00DB62CE">
            <w:pPr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3685" w:type="dxa"/>
            <w:vMerge/>
            <w:vAlign w:val="center"/>
            <w:hideMark/>
          </w:tcPr>
          <w:p w:rsidR="00373F4F" w:rsidRPr="00C968DC" w:rsidRDefault="00373F4F" w:rsidP="00DB62CE">
            <w:pPr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X</w:t>
            </w:r>
          </w:p>
          <w:p w:rsidR="00F72846" w:rsidRPr="00C968DC" w:rsidRDefault="00F72846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Y</w:t>
            </w:r>
          </w:p>
          <w:p w:rsidR="00F72846" w:rsidRPr="00C968DC" w:rsidRDefault="00F72846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</w:p>
        </w:tc>
      </w:tr>
      <w:tr w:rsidR="00A63F2A" w:rsidRPr="00C968DC" w:rsidTr="003B0E4F">
        <w:trPr>
          <w:trHeight w:val="379"/>
          <w:jc w:val="center"/>
        </w:trPr>
        <w:tc>
          <w:tcPr>
            <w:tcW w:w="603" w:type="dxa"/>
            <w:vAlign w:val="center"/>
          </w:tcPr>
          <w:p w:rsidR="00A63F2A" w:rsidRPr="00C968DC" w:rsidRDefault="00A63F2A" w:rsidP="00A63F2A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1</w:t>
            </w:r>
          </w:p>
        </w:tc>
        <w:tc>
          <w:tcPr>
            <w:tcW w:w="3685" w:type="dxa"/>
            <w:vAlign w:val="center"/>
          </w:tcPr>
          <w:p w:rsidR="00A63F2A" w:rsidRPr="00C968DC" w:rsidRDefault="00A63F2A" w:rsidP="00A63F2A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63F2A" w:rsidRPr="00C968DC" w:rsidRDefault="00A63F2A" w:rsidP="00A63F2A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3</w:t>
            </w:r>
          </w:p>
        </w:tc>
        <w:tc>
          <w:tcPr>
            <w:tcW w:w="2161" w:type="dxa"/>
            <w:shd w:val="clear" w:color="auto" w:fill="auto"/>
            <w:vAlign w:val="center"/>
          </w:tcPr>
          <w:p w:rsidR="00A63F2A" w:rsidRPr="00C968DC" w:rsidRDefault="00A63F2A" w:rsidP="00A63F2A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4</w:t>
            </w:r>
          </w:p>
        </w:tc>
      </w:tr>
      <w:tr w:rsidR="00C968DC" w:rsidRPr="00C968DC" w:rsidTr="003B0E4F">
        <w:trPr>
          <w:trHeight w:val="412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C968DC" w:rsidRPr="00C968DC" w:rsidRDefault="00C968DC" w:rsidP="00C968DC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1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C968DC" w:rsidRPr="00C968DC" w:rsidRDefault="00C968DC" w:rsidP="00C968DC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26:12</w:t>
            </w:r>
            <w:r w:rsidR="00D70B24">
              <w:rPr>
                <w:color w:val="000000"/>
                <w:sz w:val="22"/>
                <w:szCs w:val="22"/>
              </w:rPr>
              <w:t>:021004:4:ЗУ1 (площадь 600 кв.м</w:t>
            </w:r>
            <w:r w:rsidRPr="00C968DC">
              <w:rPr>
                <w:color w:val="000000"/>
                <w:sz w:val="22"/>
                <w:szCs w:val="22"/>
              </w:rPr>
              <w:t>) 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481887,12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1323321,49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481890,48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1323341,21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481860,91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1323346,25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481857,54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1323326,54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481887,12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1323321,49</w:t>
            </w:r>
          </w:p>
        </w:tc>
      </w:tr>
      <w:tr w:rsidR="00C968DC" w:rsidRPr="00C968DC" w:rsidTr="003B0E4F">
        <w:trPr>
          <w:trHeight w:val="39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C968DC" w:rsidRPr="00C968DC" w:rsidRDefault="00C968DC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2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C968DC" w:rsidRPr="00C968DC" w:rsidRDefault="00C968DC" w:rsidP="00C968DC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26:12:</w:t>
            </w:r>
            <w:r w:rsidR="00D70B24">
              <w:rPr>
                <w:color w:val="000000"/>
                <w:sz w:val="22"/>
                <w:szCs w:val="22"/>
              </w:rPr>
              <w:t>021004:4:ЗУ2 (площадь 600 кв.м</w:t>
            </w:r>
            <w:r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481857,54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1323326,54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481860,91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1323346,25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481831,34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1323351,3</w:t>
            </w:r>
          </w:p>
        </w:tc>
      </w:tr>
      <w:tr w:rsidR="00373F4F" w:rsidRPr="00C968DC" w:rsidTr="003B0E4F">
        <w:trPr>
          <w:trHeight w:val="36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481827,97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1323331,58</w:t>
            </w:r>
          </w:p>
        </w:tc>
      </w:tr>
      <w:tr w:rsidR="00373F4F" w:rsidRPr="00C968DC" w:rsidTr="003B0E4F">
        <w:trPr>
          <w:trHeight w:val="409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481857,54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1323326,54</w:t>
            </w:r>
          </w:p>
        </w:tc>
      </w:tr>
      <w:tr w:rsidR="00C968DC" w:rsidRPr="00C968DC" w:rsidTr="003B0E4F">
        <w:trPr>
          <w:trHeight w:val="414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C968DC" w:rsidRPr="00C968DC" w:rsidRDefault="00C968DC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3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C968DC" w:rsidRPr="00C968DC" w:rsidRDefault="00C968DC" w:rsidP="00C968DC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26:12:021004:4:ЗУ3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481827,97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1323331,58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481831,34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1323351,3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481801,76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1323356,35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481798,4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1323336,63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481827,97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1323331,58</w:t>
            </w:r>
          </w:p>
        </w:tc>
      </w:tr>
      <w:tr w:rsidR="00C968DC" w:rsidRPr="00C968DC" w:rsidTr="003B0E4F">
        <w:trPr>
          <w:trHeight w:val="39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C968DC" w:rsidRPr="00C968DC" w:rsidRDefault="00C968DC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4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C968DC" w:rsidRPr="00C968DC" w:rsidRDefault="00C968DC" w:rsidP="00C968DC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26:12:021004:4:ЗУ4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481798,4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1323336,63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481801,76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1323356,35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481772,19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1323361,39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481768,83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1323341,68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481798,4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1323336,63</w:t>
            </w:r>
          </w:p>
        </w:tc>
      </w:tr>
      <w:tr w:rsidR="00C968DC" w:rsidRPr="00C968DC" w:rsidTr="00E1269E">
        <w:trPr>
          <w:trHeight w:val="283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C968DC" w:rsidRPr="00C968DC" w:rsidRDefault="00C968DC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5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C968DC" w:rsidRPr="00C968DC" w:rsidRDefault="00C968DC" w:rsidP="00C968DC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26:12:021004:4:ЗУ5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481739,26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1323346,72</w:t>
            </w:r>
          </w:p>
        </w:tc>
      </w:tr>
      <w:tr w:rsidR="00A63F2A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</w:tcPr>
          <w:p w:rsidR="00A63F2A" w:rsidRPr="00E1269E" w:rsidRDefault="00A63F2A" w:rsidP="00A63F2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A63F2A" w:rsidRPr="00E1269E" w:rsidRDefault="00A63F2A" w:rsidP="00A63F2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63F2A" w:rsidRPr="00E1269E" w:rsidRDefault="00A63F2A" w:rsidP="00A63F2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161" w:type="dxa"/>
            <w:shd w:val="clear" w:color="auto" w:fill="auto"/>
            <w:vAlign w:val="center"/>
          </w:tcPr>
          <w:p w:rsidR="00A63F2A" w:rsidRPr="00E1269E" w:rsidRDefault="00A63F2A" w:rsidP="00A63F2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481742,62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1323366,44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481772,19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1323361,39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481768,83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1323341,68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481739,26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1323346,72</w:t>
            </w:r>
          </w:p>
        </w:tc>
      </w:tr>
      <w:tr w:rsidR="00C968DC" w:rsidRPr="00C968DC" w:rsidTr="00E1269E">
        <w:trPr>
          <w:trHeight w:val="27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C968DC" w:rsidRPr="00C968DC" w:rsidRDefault="00C968DC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6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C968DC" w:rsidRPr="00C968DC" w:rsidRDefault="00C968DC" w:rsidP="00C968DC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26:12:021004:4:ЗУ6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481709,68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1323351,77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481713,05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1323371,49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481742,62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1323366,44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481739,26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1323346,72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481709,68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1323351,77</w:t>
            </w:r>
          </w:p>
        </w:tc>
      </w:tr>
      <w:tr w:rsidR="00C968DC" w:rsidRPr="00C968DC" w:rsidTr="00E1269E">
        <w:trPr>
          <w:trHeight w:val="23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C968DC" w:rsidRPr="00C968DC" w:rsidRDefault="00C968DC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7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C968DC" w:rsidRPr="00C968DC" w:rsidRDefault="00C968DC" w:rsidP="00C968DC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26:12:021004:4:ЗУ7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481680,11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1323356,82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481683,47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1323376,53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481713,05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1323371,49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481709,68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1323351,77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481680,11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1323356,82</w:t>
            </w:r>
          </w:p>
        </w:tc>
      </w:tr>
      <w:tr w:rsidR="00C968DC" w:rsidRPr="00C968DC" w:rsidTr="00E1269E">
        <w:trPr>
          <w:trHeight w:val="257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C968DC" w:rsidRPr="00C968DC" w:rsidRDefault="00C968DC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8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C968DC" w:rsidRPr="00C968DC" w:rsidRDefault="00C968DC" w:rsidP="00C968DC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26:12:021004:4:ЗУ8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481650,54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1323361,87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481653,9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1323381,58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481683,47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1323376,53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481680,11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1323356,82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481650,54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1323361,87</w:t>
            </w:r>
          </w:p>
        </w:tc>
      </w:tr>
      <w:tr w:rsidR="00344804" w:rsidRPr="00C968DC" w:rsidTr="00E1269E">
        <w:trPr>
          <w:trHeight w:val="283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9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344804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26:12:021004:4:ЗУ9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481620,96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1323366,87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481624,37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1323386,62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481653,9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1323381,58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481650,54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1323361,87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481620,96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1323366,87</w:t>
            </w:r>
          </w:p>
        </w:tc>
      </w:tr>
      <w:tr w:rsidR="00344804" w:rsidRPr="00C968DC" w:rsidTr="00E1269E">
        <w:trPr>
          <w:trHeight w:val="28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10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344804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26:12:021004:4:ЗУ10 (площадь 746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481847,46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1323363,76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481866,21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1323360,57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481872,27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1323395,71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481869,72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1323400,01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481854,11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1323402,71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481847,46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1323363,76</w:t>
            </w:r>
          </w:p>
        </w:tc>
      </w:tr>
      <w:tr w:rsidR="00344804" w:rsidRPr="00C968DC" w:rsidTr="00E1269E">
        <w:trPr>
          <w:trHeight w:val="269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11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344804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26:12:021004:4:ЗУ11 (площадь 712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481829,72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1323366,8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481847,46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1323363,76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481854,11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1323402,71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481846,98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1323403,94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481836,37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1323405,78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481829,72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1323366,8</w:t>
            </w:r>
          </w:p>
        </w:tc>
      </w:tr>
      <w:tr w:rsidR="00344804" w:rsidRPr="00C968DC" w:rsidTr="00E1269E">
        <w:trPr>
          <w:trHeight w:val="38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12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344804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26:12:021004:4:ЗУ12 (площадь 712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481811,98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1323369,82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481829,72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1323366,8</w:t>
            </w:r>
          </w:p>
        </w:tc>
      </w:tr>
      <w:tr w:rsidR="00A63F2A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</w:tcPr>
          <w:p w:rsidR="00A63F2A" w:rsidRPr="00E1269E" w:rsidRDefault="00A63F2A" w:rsidP="00A63F2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A63F2A" w:rsidRPr="00E1269E" w:rsidRDefault="00A63F2A" w:rsidP="00A63F2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63F2A" w:rsidRPr="00E1269E" w:rsidRDefault="00A63F2A" w:rsidP="00A63F2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161" w:type="dxa"/>
            <w:shd w:val="clear" w:color="auto" w:fill="auto"/>
            <w:vAlign w:val="center"/>
          </w:tcPr>
          <w:p w:rsidR="00A63F2A" w:rsidRPr="00E1269E" w:rsidRDefault="00A63F2A" w:rsidP="00A63F2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481836,37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1323405,78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481818,64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1323408,85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481811,98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1323369,82</w:t>
            </w:r>
          </w:p>
        </w:tc>
      </w:tr>
      <w:tr w:rsidR="00344804" w:rsidRPr="00C968DC" w:rsidTr="00E1269E">
        <w:trPr>
          <w:trHeight w:val="268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13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843C0C" w:rsidP="00344804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26:12:021004:4:ЗУ13 (площадь 1</w:t>
            </w:r>
            <w:r w:rsidR="00344804" w:rsidRPr="00C968DC">
              <w:rPr>
                <w:color w:val="000000"/>
                <w:sz w:val="22"/>
                <w:szCs w:val="22"/>
              </w:rPr>
              <w:t xml:space="preserve">078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481842,78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1323445,29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481825,45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1323448,24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481818,64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1323408,85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481836,37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1323405,78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481846,98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1323403,94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481851,57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1323430,51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481842,78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1323445,29</w:t>
            </w:r>
          </w:p>
        </w:tc>
      </w:tr>
      <w:tr w:rsidR="00344804" w:rsidRPr="00C968DC" w:rsidTr="00E1269E">
        <w:trPr>
          <w:trHeight w:val="373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14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344804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26:12:021004:4:ЗУ14 (площадь 713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481794,23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1323372,86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481811,98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1323369,82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481818,64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1323408,85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481800,9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1323411,91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481794,23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1323372,86</w:t>
            </w:r>
          </w:p>
        </w:tc>
      </w:tr>
      <w:tr w:rsidR="00344804" w:rsidRPr="00C968DC" w:rsidTr="00E1269E">
        <w:trPr>
          <w:trHeight w:val="287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15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344804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26:12:021004:4:ЗУ15 (площадь 722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481825,45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1323448,24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481807,63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1323451,35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481800,9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1323411,91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481818,64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1323408,85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481825,45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1323448,24</w:t>
            </w:r>
          </w:p>
        </w:tc>
      </w:tr>
      <w:tr w:rsidR="00344804" w:rsidRPr="00C968DC" w:rsidTr="00E1269E">
        <w:trPr>
          <w:trHeight w:val="28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16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344804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26:12:021004:4:ЗУ16 (площадь 713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481776,49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1323375,89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481794,23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1323372,86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481800,9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1323411,91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481783,16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1323414,98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481776,49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1323375,89</w:t>
            </w:r>
          </w:p>
        </w:tc>
      </w:tr>
      <w:tr w:rsidR="00344804" w:rsidRPr="00C968DC" w:rsidTr="00E1269E">
        <w:trPr>
          <w:trHeight w:val="283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17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344804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26:12:021004:4:ЗУ17 (площадь 720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481789,89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1323454,42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481783,16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1323414,98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481800,9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1323411,91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481807,63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1323451,35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481789,89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1323454,42</w:t>
            </w:r>
          </w:p>
        </w:tc>
      </w:tr>
      <w:tr w:rsidR="00344804" w:rsidRPr="00C968DC" w:rsidTr="00E1269E">
        <w:trPr>
          <w:trHeight w:val="28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18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344804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26:12:021004:4:ЗУ18 (площадь 714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481758,75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1323378,92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481776,49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1323375,89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481783,16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1323414,98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481765,43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1323418,05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481758,75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1323378,92</w:t>
            </w:r>
          </w:p>
        </w:tc>
      </w:tr>
      <w:tr w:rsidR="00344804" w:rsidRPr="00C968DC" w:rsidTr="00E1269E">
        <w:trPr>
          <w:trHeight w:val="293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19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344804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26:12:021004:4:ЗУ19 (площадь 718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481789,89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1323454,42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481772,24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1323457,45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481765,43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1323418,05</w:t>
            </w:r>
          </w:p>
        </w:tc>
      </w:tr>
      <w:tr w:rsidR="00A63F2A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</w:tcPr>
          <w:p w:rsidR="00A63F2A" w:rsidRPr="00E1269E" w:rsidRDefault="00A63F2A" w:rsidP="00A63F2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A63F2A" w:rsidRPr="00E1269E" w:rsidRDefault="00A63F2A" w:rsidP="00A63F2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63F2A" w:rsidRPr="00E1269E" w:rsidRDefault="00A63F2A" w:rsidP="00A63F2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161" w:type="dxa"/>
            <w:shd w:val="clear" w:color="auto" w:fill="auto"/>
            <w:vAlign w:val="center"/>
          </w:tcPr>
          <w:p w:rsidR="00A63F2A" w:rsidRPr="00E1269E" w:rsidRDefault="00A63F2A" w:rsidP="00A63F2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481783,16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1323414,98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481789,89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1323454,42</w:t>
            </w:r>
          </w:p>
        </w:tc>
      </w:tr>
      <w:tr w:rsidR="00344804" w:rsidRPr="00C968DC" w:rsidTr="00E1269E">
        <w:trPr>
          <w:trHeight w:val="263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20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344804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26:12:021004:4:ЗУ20 (площадь 715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1323381,94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481758,75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1323378,92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481765,43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1323418,05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481747,69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1323421,12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1323381,94</w:t>
            </w:r>
          </w:p>
        </w:tc>
      </w:tr>
      <w:tr w:rsidR="00344804" w:rsidRPr="00C968DC" w:rsidTr="00E1269E">
        <w:trPr>
          <w:trHeight w:val="314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21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344804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26:12:021004:4:ЗУ21 (площадь 720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481747,69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1323421,12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481754,5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1323460,54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481772,24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1323457,45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481765,43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1323418,05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481747,69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1323421,12</w:t>
            </w:r>
          </w:p>
        </w:tc>
      </w:tr>
      <w:tr w:rsidR="00344804" w:rsidRPr="00C968DC" w:rsidTr="00E1269E">
        <w:trPr>
          <w:trHeight w:val="282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22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344804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26:12:021004:4:ЗУ22 (площадь 716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481723,26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1323384,97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1323381,94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481747,69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1323421,12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481741,24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1323422,24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481729,95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1323424,19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481723,26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1323384,97</w:t>
            </w:r>
          </w:p>
        </w:tc>
      </w:tr>
      <w:tr w:rsidR="00344804" w:rsidRPr="00C968DC" w:rsidTr="00E1269E">
        <w:trPr>
          <w:trHeight w:val="243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23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344804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26:12:021004:4:ЗУ23 (площадь 876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481723,26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1323384,97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481729,95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1323424,19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481727,99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1323424,53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481721,55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1323425,64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481708,27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1323427,92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481701,57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1323388,66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481723,26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1323384,97</w:t>
            </w:r>
          </w:p>
        </w:tc>
      </w:tr>
      <w:tr w:rsidR="00344804" w:rsidRPr="00C968DC" w:rsidTr="00E1269E">
        <w:trPr>
          <w:trHeight w:val="363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24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344804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26:12:021004:4:ЗУ24 (площадь 877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481686,59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1323431,68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481688,54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1323431,34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481708,27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1323427,92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481701,57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1323388,66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481679,88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1323392,37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481686,59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1323431,68</w:t>
            </w:r>
          </w:p>
        </w:tc>
      </w:tr>
      <w:tr w:rsidR="00344804" w:rsidRPr="00C968DC" w:rsidTr="00E1269E">
        <w:trPr>
          <w:trHeight w:val="254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25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C40A37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26:12:021004:4:ЗУ25 (</w:t>
            </w:r>
            <w:r w:rsidRPr="00C40A37">
              <w:rPr>
                <w:color w:val="000000"/>
                <w:sz w:val="22"/>
                <w:szCs w:val="22"/>
              </w:rPr>
              <w:t>площадь 80</w:t>
            </w:r>
            <w:r w:rsidR="00C40A37" w:rsidRPr="00C40A37">
              <w:rPr>
                <w:color w:val="000000"/>
                <w:sz w:val="22"/>
                <w:szCs w:val="22"/>
              </w:rPr>
              <w:t>0</w:t>
            </w:r>
            <w:r w:rsidRPr="00C40A37">
              <w:rPr>
                <w:color w:val="000000"/>
                <w:sz w:val="22"/>
                <w:szCs w:val="22"/>
              </w:rPr>
              <w:t xml:space="preserve"> </w:t>
            </w:r>
            <w:r w:rsidR="00D70B24" w:rsidRPr="00C40A37">
              <w:rPr>
                <w:color w:val="000000"/>
                <w:sz w:val="22"/>
                <w:szCs w:val="22"/>
              </w:rPr>
              <w:t>кв.м)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481688,54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1323431,34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481708,27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1323427,92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481715,08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1323467,36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481695,38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1323470,76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481688,54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1323431,34</w:t>
            </w:r>
          </w:p>
        </w:tc>
      </w:tr>
      <w:tr w:rsidR="00344804" w:rsidRPr="00C968DC" w:rsidTr="00E1269E">
        <w:trPr>
          <w:trHeight w:val="293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26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344804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26:12:021004:4:ЗУ26 (площадь 878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481679,88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1323392,37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481686,59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1323431,68</w:t>
            </w:r>
          </w:p>
        </w:tc>
      </w:tr>
      <w:tr w:rsidR="00A63F2A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</w:tcPr>
          <w:p w:rsidR="00A63F2A" w:rsidRPr="00E1269E" w:rsidRDefault="00A63F2A" w:rsidP="00A63F2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A63F2A" w:rsidRPr="00E1269E" w:rsidRDefault="00A63F2A" w:rsidP="00A63F2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A63F2A" w:rsidRPr="00E1269E" w:rsidRDefault="00A63F2A" w:rsidP="00A63F2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161" w:type="dxa"/>
            <w:shd w:val="clear" w:color="auto" w:fill="auto"/>
            <w:vAlign w:val="center"/>
          </w:tcPr>
          <w:p w:rsidR="00A63F2A" w:rsidRPr="00E1269E" w:rsidRDefault="00A63F2A" w:rsidP="00A63F2A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481664,92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1323435,44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481658,2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1323396,07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481679,88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1323392,37</w:t>
            </w:r>
          </w:p>
        </w:tc>
      </w:tr>
      <w:tr w:rsidR="00344804" w:rsidRPr="00C968DC" w:rsidTr="00E1269E">
        <w:trPr>
          <w:trHeight w:val="29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27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843C0C" w:rsidP="004A1A3F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26:12:021004:4:ЗУ27 (площадь 1</w:t>
            </w:r>
            <w:r w:rsidR="00344804" w:rsidRPr="00C968DC">
              <w:rPr>
                <w:color w:val="000000"/>
                <w:sz w:val="22"/>
                <w:szCs w:val="22"/>
              </w:rPr>
              <w:t xml:space="preserve">599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481688,54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1323431,34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481686,59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1323431,68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481664,92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1323435,44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481649,17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1323438,12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481655,96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1323477,56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481695,38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1323470,76</w:t>
            </w:r>
          </w:p>
        </w:tc>
      </w:tr>
      <w:tr w:rsidR="00373F4F" w:rsidRPr="00C968DC" w:rsidTr="000E0153">
        <w:trPr>
          <w:trHeight w:val="13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481688,54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1323431,34</w:t>
            </w:r>
          </w:p>
        </w:tc>
      </w:tr>
      <w:tr w:rsidR="00344804" w:rsidRPr="00C968DC" w:rsidTr="00E1269E">
        <w:trPr>
          <w:trHeight w:val="25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28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26:12:021004:4:ЗУ28 (площадь 902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0E0153">
        <w:trPr>
          <w:trHeight w:val="18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481635,94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1323399,86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481658,2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1323396,07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481664,92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1323435,44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481649,17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1323438,12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481642,72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1323439,26</w:t>
            </w:r>
          </w:p>
        </w:tc>
      </w:tr>
      <w:tr w:rsidR="00373F4F" w:rsidRPr="00C968DC" w:rsidTr="000E0153">
        <w:trPr>
          <w:trHeight w:val="218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481639,15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1323418,96</w:t>
            </w:r>
          </w:p>
        </w:tc>
      </w:tr>
      <w:tr w:rsidR="00373F4F" w:rsidRPr="00C968DC" w:rsidTr="000E0153">
        <w:trPr>
          <w:trHeight w:val="107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481635,94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1323399,86</w:t>
            </w:r>
          </w:p>
        </w:tc>
      </w:tr>
      <w:tr w:rsidR="00344804" w:rsidRPr="00C968DC" w:rsidTr="000E0153">
        <w:trPr>
          <w:trHeight w:val="268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29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26:12:021004:4:ЗУ29 (площадь 524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0E0153">
        <w:trPr>
          <w:trHeight w:val="143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481607,55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1323404,71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481635,94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1323399,86</w:t>
            </w:r>
          </w:p>
        </w:tc>
      </w:tr>
      <w:tr w:rsidR="00373F4F" w:rsidRPr="00C968DC" w:rsidTr="000E0153">
        <w:trPr>
          <w:trHeight w:val="279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481639,15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1323418,96</w:t>
            </w:r>
          </w:p>
        </w:tc>
      </w:tr>
      <w:tr w:rsidR="00373F4F" w:rsidRPr="00C968DC" w:rsidTr="000E0153">
        <w:trPr>
          <w:trHeight w:val="114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481632,61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1323419,92</w:t>
            </w:r>
          </w:p>
        </w:tc>
      </w:tr>
      <w:tr w:rsidR="00373F4F" w:rsidRPr="00C968DC" w:rsidTr="000E0153">
        <w:trPr>
          <w:trHeight w:val="14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481613,85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1323423,15</w:t>
            </w:r>
          </w:p>
        </w:tc>
      </w:tr>
      <w:tr w:rsidR="00373F4F" w:rsidRPr="00C968DC" w:rsidTr="000E0153">
        <w:trPr>
          <w:trHeight w:val="163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481607,55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1323404,71</w:t>
            </w:r>
          </w:p>
        </w:tc>
      </w:tr>
      <w:tr w:rsidR="00344804" w:rsidRPr="00C968DC" w:rsidTr="000E0153">
        <w:trPr>
          <w:trHeight w:val="18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30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26:12:021004:4:ЗУ30 (площадь 498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481620,65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1323443,06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481623,01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1323442,65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481642,72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1323439,26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481639,15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1323418,96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481632,61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1323419,92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481613,85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1323423,15</w:t>
            </w:r>
          </w:p>
        </w:tc>
      </w:tr>
      <w:tr w:rsidR="00373F4F" w:rsidRPr="00C968DC" w:rsidTr="000E0153">
        <w:trPr>
          <w:trHeight w:val="184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481620,65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1323443,06</w:t>
            </w:r>
          </w:p>
        </w:tc>
      </w:tr>
      <w:tr w:rsidR="00344804" w:rsidRPr="00C968DC" w:rsidTr="000E0153">
        <w:trPr>
          <w:trHeight w:val="21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31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26:12:021004:4:ЗУ31 (площадь 888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481850,54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1323459,15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481849,06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1323499,99</w:t>
            </w:r>
          </w:p>
        </w:tc>
      </w:tr>
      <w:tr w:rsidR="00373F4F" w:rsidRPr="00C968DC" w:rsidTr="000E0153">
        <w:trPr>
          <w:trHeight w:val="367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481831,32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1323503,06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481824,51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1323463,65</w:t>
            </w:r>
          </w:p>
        </w:tc>
      </w:tr>
      <w:tr w:rsidR="00373F4F" w:rsidRPr="00C968DC" w:rsidTr="00843C0C">
        <w:trPr>
          <w:trHeight w:val="29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481850,54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1323459,15</w:t>
            </w:r>
          </w:p>
        </w:tc>
      </w:tr>
      <w:tr w:rsidR="00344804" w:rsidRPr="00C968DC" w:rsidTr="00843C0C">
        <w:trPr>
          <w:trHeight w:val="28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32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26:12:021004:4:ЗУ32 (площадь 814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481847,95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1323530,63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481824,3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1323534,71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481819,2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1323505,15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481831,32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1323503,06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481849,06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1323499,99</w:t>
            </w:r>
          </w:p>
        </w:tc>
      </w:tr>
      <w:tr w:rsidR="000E0153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161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481847,95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1323530,63</w:t>
            </w:r>
          </w:p>
        </w:tc>
      </w:tr>
      <w:tr w:rsidR="00344804" w:rsidRPr="00C968DC" w:rsidTr="00E1269E">
        <w:trPr>
          <w:trHeight w:val="413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33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26:12:021004:4:ЗУ33 (площадь 720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481806,77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1323466,72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481824,51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1323463,65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481831,32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1323503,06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481819,2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1323505,15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481813,59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1323506,13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481806,77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1323466,72</w:t>
            </w:r>
          </w:p>
        </w:tc>
      </w:tr>
      <w:tr w:rsidR="00344804" w:rsidRPr="00C968DC" w:rsidTr="00E1269E">
        <w:trPr>
          <w:trHeight w:val="314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34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26:12:021004:4:ЗУ34 (площадь 715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481824,3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1323534,71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481800,65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1323538,8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481795,85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1323509,2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481813,59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1323506,13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481819,2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1323505,15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481824,3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1323534,71</w:t>
            </w:r>
          </w:p>
        </w:tc>
      </w:tr>
      <w:tr w:rsidR="00344804" w:rsidRPr="00C968DC" w:rsidTr="00E1269E">
        <w:trPr>
          <w:trHeight w:val="387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35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26:12:021004:4:ЗУ35 (площадь 720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481806,77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1323466,72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481813,59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1323506,13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481795,85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1323509,2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481789,03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1323469,79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481806,77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1323466,72</w:t>
            </w:r>
          </w:p>
        </w:tc>
      </w:tr>
      <w:tr w:rsidR="00344804" w:rsidRPr="00C968DC" w:rsidTr="00E1269E">
        <w:trPr>
          <w:trHeight w:val="286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36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26:12:021004:4:ЗУ36 (площадь 720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481789,03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1323469,79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481795,85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1323509,2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481778,11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1323512,25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481771,3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1323472,86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481789,03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1323469,79</w:t>
            </w:r>
          </w:p>
        </w:tc>
      </w:tr>
      <w:tr w:rsidR="00344804" w:rsidRPr="00C968DC" w:rsidTr="00E1269E">
        <w:trPr>
          <w:trHeight w:val="28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37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26:12:021004:4:ЗУ37 (площадь 724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481800,65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1323538,8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1323542,88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481771,9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1323513,32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481778,11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1323512,25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481795,85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1323509,2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481800,65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1323538,8</w:t>
            </w:r>
          </w:p>
        </w:tc>
      </w:tr>
      <w:tr w:rsidR="00344804" w:rsidRPr="00C968DC" w:rsidTr="00E1269E">
        <w:trPr>
          <w:trHeight w:val="40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38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26:12:021004:4:ЗУ38 (площадь 720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481771,3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1323472,86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481778,11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1323512,25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481771,9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1323513,32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481760,37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1323515,31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481753,56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1323475,93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481771,3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1323472,86</w:t>
            </w:r>
          </w:p>
        </w:tc>
      </w:tr>
      <w:tr w:rsidR="00344804" w:rsidRPr="00C968DC" w:rsidTr="00E1269E">
        <w:trPr>
          <w:trHeight w:val="249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39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26:12:021004:4:ЗУ39 (площадь 720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1323542,88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481753,35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1323546,97</w:t>
            </w:r>
          </w:p>
        </w:tc>
      </w:tr>
      <w:tr w:rsidR="000E0153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161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481748,25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1323517,41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481760,37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1323515,31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481771,9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1323513,32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1323542,88</w:t>
            </w:r>
          </w:p>
        </w:tc>
      </w:tr>
      <w:tr w:rsidR="00344804" w:rsidRPr="00C968DC" w:rsidTr="00E1269E">
        <w:trPr>
          <w:trHeight w:val="26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40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26:12:021004:4:ЗУ40 (площадь 719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481753,56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1323475,93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481760,37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1323515,31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481748,25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1323517,41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481742,64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1323518,38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481735,82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1323478,99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481753,56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1323475,93</w:t>
            </w:r>
          </w:p>
        </w:tc>
      </w:tr>
      <w:tr w:rsidR="00344804" w:rsidRPr="00C968DC" w:rsidTr="00E1269E">
        <w:trPr>
          <w:trHeight w:val="25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41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26:12:021004:4:ЗУ41 (площадь 719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481718,09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1323482,06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481735,82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1323478,99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481742,64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1323518,38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481724,9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1323521,44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481718,09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1323482,06</w:t>
            </w:r>
          </w:p>
        </w:tc>
      </w:tr>
      <w:tr w:rsidR="00344804" w:rsidRPr="00C968DC" w:rsidTr="00E1269E">
        <w:trPr>
          <w:trHeight w:val="29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42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26:12:021004:4:ЗУ42 (площадь 715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481748,25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1323517,41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481753,35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1323546,97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481729,7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1323551,06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481724,9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1323521,44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481742,64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1323518,38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481748,25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1323517,41</w:t>
            </w:r>
          </w:p>
        </w:tc>
      </w:tr>
      <w:tr w:rsidR="00344804" w:rsidRPr="00C968DC" w:rsidTr="00E1269E">
        <w:trPr>
          <w:trHeight w:val="407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43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26:12:021004:4:ЗУ43 (площадь 667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481701,65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1323484,88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481718,09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1323482,06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481724,9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1323521,44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481708,46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1323524,28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481701,65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1323484,88</w:t>
            </w:r>
          </w:p>
        </w:tc>
      </w:tr>
      <w:tr w:rsidR="004A1A3F" w:rsidRPr="00C968DC" w:rsidTr="00E1269E">
        <w:trPr>
          <w:trHeight w:val="26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4A1A3F" w:rsidRPr="00C968DC" w:rsidRDefault="004A1A3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44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4A1A3F" w:rsidRPr="00C968DC" w:rsidRDefault="004A1A3F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26:12:021004:4:ЗУ44 (площадь 724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481729,7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1323551,06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481706,06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1323555,14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481700,95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1323525,59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481708,46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1323524,28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481724,9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1323521,44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481729,7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1323551,06</w:t>
            </w:r>
          </w:p>
        </w:tc>
      </w:tr>
      <w:tr w:rsidR="00344804" w:rsidRPr="00C968DC" w:rsidTr="00E1269E">
        <w:trPr>
          <w:trHeight w:val="253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45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26:12:021004:4:ЗУ45 (площадь 720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481682,41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1323559,23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481706,06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1323555,14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481700,95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1323525,59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481693,68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1323526,84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481688,75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1323527,69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481677,3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1323529,66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481682,41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1323559,23</w:t>
            </w:r>
          </w:p>
        </w:tc>
      </w:tr>
      <w:tr w:rsidR="000E0153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161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</w:tr>
      <w:tr w:rsidR="00344804" w:rsidRPr="00C968DC" w:rsidTr="00E1269E">
        <w:trPr>
          <w:trHeight w:val="387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46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26:12:021004:4:ЗУ46 (площадь 706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481661,58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1323562,82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481682,41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1323559,23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481677,3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1323529,66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481651,76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1323534,08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481661,58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1323562,82</w:t>
            </w:r>
          </w:p>
        </w:tc>
      </w:tr>
      <w:tr w:rsidR="00344804" w:rsidRPr="00C968DC" w:rsidTr="00E1269E">
        <w:trPr>
          <w:trHeight w:val="244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47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0E0153" w:rsidP="004A1A3F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26:12:021004:4:ЗУ47 (площадь 1</w:t>
            </w:r>
            <w:r w:rsidR="00344804" w:rsidRPr="00C968DC">
              <w:rPr>
                <w:color w:val="000000"/>
                <w:sz w:val="22"/>
                <w:szCs w:val="22"/>
              </w:rPr>
              <w:t xml:space="preserve">629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481688,75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1323527,69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481681,94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1323488,27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481638,66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1323495,76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481651,76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1323534,08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481677,3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1323529,66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481688,75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1323527,69</w:t>
            </w:r>
          </w:p>
        </w:tc>
      </w:tr>
      <w:tr w:rsidR="00344804" w:rsidRPr="00C968DC" w:rsidTr="00E1269E">
        <w:trPr>
          <w:trHeight w:val="24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48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26:12:021004:4:ЗУ48 (площадь 523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481815,34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1323550,72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481818,24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1323567,47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481846,79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1323562,54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481847,43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1323545,18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481815,34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1323550,72</w:t>
            </w:r>
          </w:p>
        </w:tc>
      </w:tr>
      <w:tr w:rsidR="00344804" w:rsidRPr="00C968DC" w:rsidTr="00E1269E">
        <w:trPr>
          <w:trHeight w:val="27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49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26:12:021004:4:ЗУ49 (площадь 538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481846,79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1323562,54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481846,06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1323582,96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481821,64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1323587,18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481820,58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1323581,02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481818,24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1323567,47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481846,79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1323562,54</w:t>
            </w:r>
          </w:p>
        </w:tc>
      </w:tr>
      <w:tr w:rsidR="00344804" w:rsidRPr="00C968DC" w:rsidTr="00E1269E">
        <w:trPr>
          <w:trHeight w:val="273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50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26:12:02</w:t>
            </w:r>
            <w:r w:rsidR="004A1A3F">
              <w:rPr>
                <w:color w:val="000000"/>
                <w:sz w:val="22"/>
                <w:szCs w:val="22"/>
              </w:rPr>
              <w:t xml:space="preserve">1004:4:ЗУ50 (площадь 544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481846,06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1323582,96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481845,16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1323607,98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481825,81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1323611,32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481821,64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1323587,18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481846,06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1323582,96</w:t>
            </w:r>
          </w:p>
        </w:tc>
      </w:tr>
      <w:tr w:rsidR="00344804" w:rsidRPr="00C968DC" w:rsidTr="00E1269E">
        <w:trPr>
          <w:trHeight w:val="284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51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26:12:021004:4:ЗУ51 (площадь 615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481818,24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1323567,47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481815,34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1323550,72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481795,63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1323554,13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481800,87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1323584,43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481820,58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1323581,02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481818,24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1323567,47</w:t>
            </w:r>
          </w:p>
        </w:tc>
      </w:tr>
      <w:tr w:rsidR="00344804" w:rsidRPr="00C968DC" w:rsidTr="00E1269E">
        <w:trPr>
          <w:trHeight w:val="24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52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26:12:021004:4:ЗУ52 (площадь 615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481821,64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1323587,18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481820,58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1323581,02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481800,87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1323584,43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481806,1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1323614,73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481825,81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1323611,32</w:t>
            </w:r>
          </w:p>
        </w:tc>
      </w:tr>
      <w:tr w:rsidR="000E0153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161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481821,64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1323587,18</w:t>
            </w:r>
          </w:p>
        </w:tc>
      </w:tr>
      <w:tr w:rsidR="00344804" w:rsidRPr="00C968DC" w:rsidTr="00E1269E">
        <w:trPr>
          <w:trHeight w:val="247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53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26:12:021004:4:ЗУ53 (</w:t>
            </w:r>
            <w:r w:rsidR="000E0153">
              <w:rPr>
                <w:color w:val="000000"/>
                <w:sz w:val="22"/>
                <w:szCs w:val="22"/>
              </w:rPr>
              <w:t>площадь 5</w:t>
            </w:r>
            <w:r w:rsidRPr="00C968DC">
              <w:rPr>
                <w:color w:val="000000"/>
                <w:sz w:val="22"/>
                <w:szCs w:val="22"/>
              </w:rPr>
              <w:t xml:space="preserve">837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481794,28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1323616,77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481783,81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1323556,17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481685,45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1323573,16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481705,59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1323632,09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481794,28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1323616,77</w:t>
            </w:r>
          </w:p>
        </w:tc>
      </w:tr>
      <w:tr w:rsidR="00344804" w:rsidRPr="00C968DC" w:rsidTr="00E1269E">
        <w:trPr>
          <w:trHeight w:val="244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54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26:12:021004:4:ЗУ54 (площадь 724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481841,29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1323623,11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481843,04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1323624,65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1323653,43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481821,28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1323657,01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481816,17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1323627,45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481841,29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1323623,11</w:t>
            </w:r>
          </w:p>
        </w:tc>
      </w:tr>
      <w:tr w:rsidR="00344804" w:rsidRPr="00C968DC" w:rsidTr="00E1269E">
        <w:trPr>
          <w:trHeight w:val="24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55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26:12:021004:4:ЗУ55 (площадь 536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1323653,43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481840,89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1323684,07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481826,38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1323686,58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481821,28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1323657,01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1323653,43</w:t>
            </w:r>
          </w:p>
        </w:tc>
      </w:tr>
      <w:tr w:rsidR="00344804" w:rsidRPr="00C968DC" w:rsidTr="00E1269E">
        <w:trPr>
          <w:trHeight w:val="27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56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26:12:021004:4:ЗУ56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481816,17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1323627,45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481821,28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1323657,01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481801,57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1323660,42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481796,46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1323630,86</w:t>
            </w:r>
          </w:p>
        </w:tc>
      </w:tr>
      <w:tr w:rsidR="00373F4F" w:rsidRPr="00C968DC" w:rsidTr="000E0153">
        <w:trPr>
          <w:trHeight w:val="7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481816,17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1323627,45</w:t>
            </w:r>
          </w:p>
        </w:tc>
      </w:tr>
      <w:tr w:rsidR="00344804" w:rsidRPr="00C968DC" w:rsidTr="000E0153">
        <w:trPr>
          <w:trHeight w:val="157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57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26:12:021004:4:ЗУ57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481806,68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1323689,98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481826,38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1323686,58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481821,28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1323657,01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481801,57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1323660,42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481806,68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1323689,98</w:t>
            </w:r>
          </w:p>
        </w:tc>
      </w:tr>
      <w:tr w:rsidR="00344804" w:rsidRPr="00C968DC" w:rsidTr="00E1269E">
        <w:trPr>
          <w:trHeight w:val="29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58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26:12:021004:4:ЗУ58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481796,46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1323630,86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481801,57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1323660,42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481781,86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1323663,82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481776,75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1323634,26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481796,46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1323630,86</w:t>
            </w:r>
          </w:p>
        </w:tc>
      </w:tr>
      <w:tr w:rsidR="00344804" w:rsidRPr="00C968DC" w:rsidTr="00E1269E">
        <w:trPr>
          <w:trHeight w:val="279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59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26:12:021004:4:ЗУ59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481786,97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1323693,38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481806,68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1323689,98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481801,57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1323660,42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481781,86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1323663,82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481786,97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1323693,38</w:t>
            </w:r>
          </w:p>
        </w:tc>
      </w:tr>
      <w:tr w:rsidR="00344804" w:rsidRPr="00C968DC" w:rsidTr="00E1269E">
        <w:trPr>
          <w:trHeight w:val="276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60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26:12:021004:4:ЗУ60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481776,75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1323634,26</w:t>
            </w:r>
          </w:p>
        </w:tc>
      </w:tr>
      <w:tr w:rsidR="000E0153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161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481781,86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1323663,82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481762,15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1323667,23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481757,05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1323637,67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481776,75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1323634,26</w:t>
            </w:r>
          </w:p>
        </w:tc>
      </w:tr>
      <w:tr w:rsidR="00344804" w:rsidRPr="00C968DC" w:rsidTr="00E1269E">
        <w:trPr>
          <w:trHeight w:val="289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61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26:12:021004:4:ЗУ61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481767,26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1323696,79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481786,97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1323693,38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481781,86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1323663,82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481762,15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1323667,23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481767,26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1323696,79</w:t>
            </w:r>
          </w:p>
        </w:tc>
      </w:tr>
      <w:tr w:rsidR="00344804" w:rsidRPr="00C968DC" w:rsidTr="00E1269E">
        <w:trPr>
          <w:trHeight w:val="314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62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26:12:021004:4:ЗУ62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481762,15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1323667,23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481742,44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1323670,63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481737,34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1323641,07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481757,05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1323637,67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481762,15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1323667,23</w:t>
            </w:r>
          </w:p>
        </w:tc>
      </w:tr>
      <w:tr w:rsidR="00344804" w:rsidRPr="00C968DC" w:rsidTr="00E1269E">
        <w:trPr>
          <w:trHeight w:val="282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63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26:12:021004:4:ЗУ63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481747,55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1323700,19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481767,26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1323696,79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481762,15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1323667,23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481742,44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1323670,63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481747,55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1323700,19</w:t>
            </w:r>
          </w:p>
        </w:tc>
      </w:tr>
      <w:tr w:rsidR="00344804" w:rsidRPr="00C968DC" w:rsidTr="00E1269E">
        <w:trPr>
          <w:trHeight w:val="28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64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26:12:021004:4:ЗУ64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481742,44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1323670,63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481722,74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1323674,04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481717,63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1323644,47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481737,34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1323641,07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481742,44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1323670,63</w:t>
            </w:r>
          </w:p>
        </w:tc>
      </w:tr>
      <w:tr w:rsidR="00344804" w:rsidRPr="00C968DC" w:rsidTr="00E1269E">
        <w:trPr>
          <w:trHeight w:val="279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65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26:12:021004:4:ЗУ65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481727,84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1323703,6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481747,55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1323700,19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481742,44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1323670,63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481722,74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1323674,04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481727,84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1323703,6</w:t>
            </w:r>
          </w:p>
        </w:tc>
      </w:tr>
      <w:tr w:rsidR="00344804" w:rsidRPr="00C968DC" w:rsidTr="00E1269E">
        <w:trPr>
          <w:trHeight w:val="29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66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26:12:021004:4:ЗУ66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481697,92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1323647,88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481717,63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1323644,47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481722,74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1323674,04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481703,03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1323677,44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481697,92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1323647,88</w:t>
            </w:r>
          </w:p>
        </w:tc>
      </w:tr>
      <w:tr w:rsidR="00344804" w:rsidRPr="00C968DC" w:rsidTr="00E1269E">
        <w:trPr>
          <w:trHeight w:val="27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67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26:12:021004:4:ЗУ67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481708,13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481727,84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1323703,6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481722,74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1323674,04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481703,03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1323677,44</w:t>
            </w:r>
          </w:p>
        </w:tc>
      </w:tr>
      <w:tr w:rsidR="000E0153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161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481708,13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1323707</w:t>
            </w:r>
          </w:p>
        </w:tc>
      </w:tr>
      <w:tr w:rsidR="00344804" w:rsidRPr="00C968DC" w:rsidTr="00E1269E">
        <w:trPr>
          <w:trHeight w:val="287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68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26:12:021004:4:ЗУ68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0E0153">
        <w:trPr>
          <w:trHeight w:val="197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481800,58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1323706,25</w:t>
            </w:r>
          </w:p>
        </w:tc>
      </w:tr>
      <w:tr w:rsidR="00373F4F" w:rsidRPr="00C968DC" w:rsidTr="000E0153">
        <w:trPr>
          <w:trHeight w:val="228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481820,29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1323702,85</w:t>
            </w:r>
          </w:p>
        </w:tc>
      </w:tr>
      <w:tr w:rsidR="00373F4F" w:rsidRPr="00C968DC" w:rsidTr="000E0153">
        <w:trPr>
          <w:trHeight w:val="104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481825,4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1323732,41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481805,69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1323735,82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481800,58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1323706,25</w:t>
            </w:r>
          </w:p>
        </w:tc>
      </w:tr>
      <w:tr w:rsidR="00344804" w:rsidRPr="00C968DC" w:rsidTr="00E1269E">
        <w:trPr>
          <w:trHeight w:val="268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69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26:12:021004:4:ЗУ69 (площадь 576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481810,8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1323765,38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481825,78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1323762,79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481828,81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1323752,14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481825,4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1323732,41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481805,69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1323735,82</w:t>
            </w:r>
          </w:p>
        </w:tc>
      </w:tr>
      <w:tr w:rsidR="00373F4F" w:rsidRPr="00C968DC" w:rsidTr="000E0153">
        <w:trPr>
          <w:trHeight w:val="23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481810,8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1323765,38</w:t>
            </w:r>
          </w:p>
        </w:tc>
      </w:tr>
      <w:tr w:rsidR="00344804" w:rsidRPr="00C968DC" w:rsidTr="000E0153">
        <w:trPr>
          <w:trHeight w:val="26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70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26:12:021004:4:ЗУ70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0E0153">
        <w:trPr>
          <w:trHeight w:val="124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481780,87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1323709,66</w:t>
            </w:r>
          </w:p>
        </w:tc>
      </w:tr>
      <w:tr w:rsidR="00373F4F" w:rsidRPr="00C968DC" w:rsidTr="000E0153">
        <w:trPr>
          <w:trHeight w:val="283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481800,58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1323706,25</w:t>
            </w:r>
          </w:p>
        </w:tc>
      </w:tr>
      <w:tr w:rsidR="00373F4F" w:rsidRPr="00C968DC" w:rsidTr="000E0153">
        <w:trPr>
          <w:trHeight w:val="132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481805,69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1323735,82</w:t>
            </w:r>
          </w:p>
        </w:tc>
      </w:tr>
      <w:tr w:rsidR="00373F4F" w:rsidRPr="00C968DC" w:rsidTr="000E0153">
        <w:trPr>
          <w:trHeight w:val="149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481785,98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1323739,22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481780,87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1323709,66</w:t>
            </w:r>
          </w:p>
        </w:tc>
      </w:tr>
      <w:tr w:rsidR="00344804" w:rsidRPr="00C968DC" w:rsidTr="000E0153">
        <w:trPr>
          <w:trHeight w:val="22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71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26:12:021004:4:ЗУ71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0E0153">
        <w:trPr>
          <w:trHeight w:val="25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481785,98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1323739,22</w:t>
            </w:r>
          </w:p>
        </w:tc>
      </w:tr>
      <w:tr w:rsidR="00373F4F" w:rsidRPr="00C968DC" w:rsidTr="000E0153">
        <w:trPr>
          <w:trHeight w:val="114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481791,09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1323768,78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481810,8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1323765,38</w:t>
            </w:r>
          </w:p>
        </w:tc>
      </w:tr>
      <w:tr w:rsidR="00373F4F" w:rsidRPr="00C968DC" w:rsidTr="000E0153">
        <w:trPr>
          <w:trHeight w:val="108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481805,69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1323735,82</w:t>
            </w:r>
          </w:p>
        </w:tc>
      </w:tr>
      <w:tr w:rsidR="00373F4F" w:rsidRPr="00C968DC" w:rsidTr="000E0153">
        <w:trPr>
          <w:trHeight w:val="12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481785,98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1323739,22</w:t>
            </w:r>
          </w:p>
        </w:tc>
      </w:tr>
      <w:tr w:rsidR="00344804" w:rsidRPr="00C968DC" w:rsidTr="000E0153">
        <w:trPr>
          <w:trHeight w:val="217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72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26:12:021004:4:ЗУ72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481761,17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1323713,06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481780,87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1323709,66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481785,98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1323739,22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481766,27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1323742,63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481761,17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1323713,06</w:t>
            </w:r>
          </w:p>
        </w:tc>
      </w:tr>
      <w:tr w:rsidR="00344804" w:rsidRPr="00C968DC" w:rsidTr="00E1269E">
        <w:trPr>
          <w:trHeight w:val="279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73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26:12:021004:4:ЗУ73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481771,38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1323772,19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481766,27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1323742,63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481785,98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1323739,22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481791,09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1323768,78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481771,38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1323772,19</w:t>
            </w:r>
          </w:p>
        </w:tc>
      </w:tr>
      <w:tr w:rsidR="00344804" w:rsidRPr="00C968DC" w:rsidTr="00E1269E">
        <w:trPr>
          <w:trHeight w:val="277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74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26:12:021004:4:ЗУ74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481746,57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1323746,03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481741,46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1323716,47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481761,17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1323713,06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481766,27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1323742,63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481746,57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1323746,03</w:t>
            </w:r>
          </w:p>
        </w:tc>
      </w:tr>
      <w:tr w:rsidR="00344804" w:rsidRPr="00C968DC" w:rsidTr="00E1269E">
        <w:trPr>
          <w:trHeight w:val="289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75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26:12:021004:4:ЗУ75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481751,67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1323775,59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481746,57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1323746,03</w:t>
            </w:r>
          </w:p>
        </w:tc>
      </w:tr>
      <w:tr w:rsidR="000E0153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161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481766,27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1323742,63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481771,38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1323772,19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481751,67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1323775,59</w:t>
            </w:r>
          </w:p>
        </w:tc>
      </w:tr>
      <w:tr w:rsidR="00344804" w:rsidRPr="00C968DC" w:rsidTr="00E1269E">
        <w:trPr>
          <w:trHeight w:val="286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76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26:12:021004:4:ЗУ76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481726,86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1323749,44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481721,75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1323719,87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481741,46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1323716,47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481746,57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1323746,03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481726,86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1323749,44</w:t>
            </w:r>
          </w:p>
        </w:tc>
      </w:tr>
      <w:tr w:rsidR="00344804" w:rsidRPr="00C968DC" w:rsidTr="00E1269E">
        <w:trPr>
          <w:trHeight w:val="324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77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26:12:021004:4:ЗУ77 (площадь 600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481751,67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1323775,59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481731,96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1323779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481726,86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1323749,44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481746,57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1323746,03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481751,67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1323775,59</w:t>
            </w:r>
          </w:p>
        </w:tc>
      </w:tr>
      <w:tr w:rsidR="00344804" w:rsidRPr="00C968DC" w:rsidTr="00E1269E">
        <w:trPr>
          <w:trHeight w:val="293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78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26:12:021004:4:ЗУ78 (площадь 615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481726,86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1323749,44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481706,8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1323752,9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481701,36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1323723,55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481721,75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1323719,87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481726,86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1323749,44</w:t>
            </w:r>
          </w:p>
        </w:tc>
      </w:tr>
      <w:tr w:rsidR="00344804" w:rsidRPr="00C968DC" w:rsidTr="00E1269E">
        <w:trPr>
          <w:trHeight w:val="277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79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26:12:021004:4:ЗУ79 (площадь 520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481709,32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1323766,54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481722,61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1323780,61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481731,96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1323779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481726,86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1323749,44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481706,8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1323752,9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481709,32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1323766,54</w:t>
            </w:r>
          </w:p>
        </w:tc>
      </w:tr>
      <w:tr w:rsidR="00344804" w:rsidRPr="00C968DC" w:rsidTr="00E1269E">
        <w:trPr>
          <w:trHeight w:val="26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80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26:12:021004:4:ЗУ80 (площадь 630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481821,24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1323778,8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481811,89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1323811,71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481799,07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1323813,93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481793,82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1323783,53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481821,24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1323778,8</w:t>
            </w:r>
          </w:p>
        </w:tc>
      </w:tr>
      <w:tr w:rsidR="00344804" w:rsidRPr="00C968DC" w:rsidTr="00E1269E">
        <w:trPr>
          <w:trHeight w:val="29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81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26:12:021004:4:ЗУ81 (площадь 617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481774,11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1323786,94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481793,82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1323783,53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481799,07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1323813,93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481779,36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1323817,33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481774,11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1323786,94</w:t>
            </w:r>
          </w:p>
        </w:tc>
      </w:tr>
      <w:tr w:rsidR="00344804" w:rsidRPr="00C968DC" w:rsidTr="00E1269E">
        <w:trPr>
          <w:trHeight w:val="27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82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26:12:021004:4:ЗУ82 (площадь 794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481811,89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1323811,71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481804,11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1323839,08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481802,44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1323844,98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481784,66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1323847,92</w:t>
            </w:r>
          </w:p>
        </w:tc>
      </w:tr>
      <w:tr w:rsidR="000E0153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161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481779,36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1323817,33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481799,07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1323813,93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481811,89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1323811,71</w:t>
            </w:r>
          </w:p>
        </w:tc>
      </w:tr>
      <w:tr w:rsidR="00344804" w:rsidRPr="00C968DC" w:rsidTr="000E0153">
        <w:trPr>
          <w:trHeight w:val="172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83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26:12:021004:4:ЗУ83 (площадь 617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0E0153">
        <w:trPr>
          <w:trHeight w:val="19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481754,41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1323790,34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481774,11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1323786,94</w:t>
            </w:r>
          </w:p>
        </w:tc>
      </w:tr>
      <w:tr w:rsidR="00373F4F" w:rsidRPr="00C968DC" w:rsidTr="000E0153">
        <w:trPr>
          <w:trHeight w:val="7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481779,36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1323817,33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481759,66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1323820,74</w:t>
            </w:r>
          </w:p>
        </w:tc>
      </w:tr>
      <w:tr w:rsidR="00373F4F" w:rsidRPr="00C968DC" w:rsidTr="000E0153">
        <w:trPr>
          <w:trHeight w:val="177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481754,41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1323790,34</w:t>
            </w:r>
          </w:p>
        </w:tc>
      </w:tr>
      <w:tr w:rsidR="00344804" w:rsidRPr="00C968DC" w:rsidTr="00E1269E">
        <w:trPr>
          <w:trHeight w:val="22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84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26:12:021004:4:ЗУ84 (площадь 619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481759,66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1323820,74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481764,92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1323851,19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481784,66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1323847,92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481779,36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1323817,33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481759,66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1323820,74</w:t>
            </w:r>
          </w:p>
        </w:tc>
      </w:tr>
      <w:tr w:rsidR="00344804" w:rsidRPr="00C968DC" w:rsidTr="00E1269E">
        <w:trPr>
          <w:trHeight w:val="24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85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26:12:021004:4:ЗУ85 (площадь 617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481734,7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1323793,75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481739,95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1323824,14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481759,66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1323820,74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481754,41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1323790,34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481734,7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1323793,75</w:t>
            </w:r>
          </w:p>
        </w:tc>
      </w:tr>
      <w:tr w:rsidR="00344804" w:rsidRPr="00C968DC" w:rsidTr="000E0153">
        <w:trPr>
          <w:trHeight w:val="15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86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26:12:021004:4:ЗУ86 (площадь 617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481739,95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1323824,14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481759,66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1323820,74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481764,92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1323851,19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481745,19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1323854,45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481739,95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1323824,14</w:t>
            </w:r>
          </w:p>
        </w:tc>
      </w:tr>
      <w:tr w:rsidR="00344804" w:rsidRPr="00C968DC" w:rsidTr="00E1269E">
        <w:trPr>
          <w:trHeight w:val="299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87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26:12:021004:4:ЗУ87 (пло</w:t>
            </w:r>
            <w:r w:rsidR="000E0153">
              <w:rPr>
                <w:color w:val="000000"/>
                <w:sz w:val="22"/>
                <w:szCs w:val="22"/>
              </w:rPr>
              <w:t>щадь 10</w:t>
            </w:r>
            <w:r w:rsidRPr="00C968DC">
              <w:rPr>
                <w:color w:val="000000"/>
                <w:sz w:val="22"/>
                <w:szCs w:val="22"/>
              </w:rPr>
              <w:t xml:space="preserve">318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481615,77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1323336,84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481620,96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1323366,87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481650,54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1323361,87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481680,11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1323356,82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481709,68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1323351,77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481739,26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1323346,72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481768,83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1323341,68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481798,4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1323336,63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481827,97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1323331,58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481857,54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1323326,54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481887,12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1323321,49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481896,39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1323322,13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481933,28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1323315,65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481955,6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1323278,14</w:t>
            </w:r>
          </w:p>
        </w:tc>
      </w:tr>
      <w:tr w:rsidR="00373F4F" w:rsidRPr="00C968DC" w:rsidTr="000E0153">
        <w:trPr>
          <w:trHeight w:val="201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481615,77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1323336,84</w:t>
            </w:r>
          </w:p>
        </w:tc>
      </w:tr>
      <w:tr w:rsidR="00344804" w:rsidRPr="00C968DC" w:rsidTr="00E1269E">
        <w:trPr>
          <w:trHeight w:val="28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88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26:12:021004:4:ЗУ88 (площадь 550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481865,83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1323358,35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481881,92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1323355,6</w:t>
            </w:r>
          </w:p>
        </w:tc>
      </w:tr>
      <w:tr w:rsidR="000E0153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161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481892,42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1323361,85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481872,27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1323395,71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481866,21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1323360,57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481865,83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1323358,35</w:t>
            </w:r>
          </w:p>
        </w:tc>
      </w:tr>
      <w:tr w:rsidR="00344804" w:rsidRPr="00C968DC" w:rsidTr="00E1269E">
        <w:trPr>
          <w:trHeight w:val="41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89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344804" w:rsidP="004A1A3F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 xml:space="preserve">26:12:021004:4:ЗУ89 (площадь 593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481841,86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1323699,12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481841,57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1323707,22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481828,81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1323752,14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481825,4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1323732,41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481820,29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1323702,85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481841,86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1323699,12</w:t>
            </w:r>
          </w:p>
        </w:tc>
      </w:tr>
      <w:tr w:rsidR="00344804" w:rsidRPr="00C968DC" w:rsidTr="00E1269E">
        <w:trPr>
          <w:trHeight w:val="275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44804" w:rsidRPr="00C968DC" w:rsidRDefault="00344804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90</w:t>
            </w:r>
            <w:r w:rsidR="00FE14D2">
              <w:rPr>
                <w:bCs/>
                <w:color w:val="000000"/>
                <w:sz w:val="22"/>
                <w:szCs w:val="22"/>
              </w:rPr>
              <w:t>.</w:t>
            </w:r>
          </w:p>
        </w:tc>
        <w:tc>
          <w:tcPr>
            <w:tcW w:w="7972" w:type="dxa"/>
            <w:gridSpan w:val="3"/>
            <w:shd w:val="clear" w:color="auto" w:fill="auto"/>
            <w:vAlign w:val="center"/>
            <w:hideMark/>
          </w:tcPr>
          <w:p w:rsidR="00344804" w:rsidRPr="00C968DC" w:rsidRDefault="000E0153" w:rsidP="004A1A3F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26:12:021004:4:ЗУ90 (площадь 27</w:t>
            </w:r>
            <w:r w:rsidR="00344804" w:rsidRPr="00C968DC">
              <w:rPr>
                <w:color w:val="000000"/>
                <w:sz w:val="22"/>
                <w:szCs w:val="22"/>
              </w:rPr>
              <w:t xml:space="preserve">852 </w:t>
            </w:r>
            <w:r w:rsidR="00D70B24">
              <w:rPr>
                <w:color w:val="000000"/>
                <w:sz w:val="22"/>
                <w:szCs w:val="22"/>
              </w:rPr>
              <w:t>кв.м</w:t>
            </w:r>
            <w:r w:rsidR="00D70B24" w:rsidRPr="00C968DC">
              <w:rPr>
                <w:color w:val="000000"/>
                <w:sz w:val="22"/>
                <w:szCs w:val="22"/>
              </w:rPr>
              <w:t>)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481887,12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1323321,49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481896,39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1323322,13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481933,28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1323315,65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481862,96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1323433,86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481853,01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1323709,02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481814,98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1323842,91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481802,44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1323844,98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481804,11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1323839,08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481811,89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1323811,71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481821,24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1323778,8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481793,82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1323783,53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481774,11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1323786,94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481754,41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1323790,34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481734,7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1323793,75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481739,95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1323824,14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481745,19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1323854,45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481726,18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1323857,6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481709,32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1323766,54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170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481722,61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1323780,61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481731,96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1323779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481751,67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1323775,59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481771,38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1323772,19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481791,09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1323768,78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481810,8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1323765,38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481825,78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1323762,79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481828,81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1323752,14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481841,57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1323707,22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481841,86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1323699,12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481820,29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1323702,85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481800,58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1323706,25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481780,87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1323709,66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158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481761,17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1323713,06</w:t>
            </w:r>
          </w:p>
        </w:tc>
      </w:tr>
      <w:tr w:rsidR="000E0153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161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481741,46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1323716,47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481721,75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1323719,87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481701,36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1323723,55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481683,45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1323626,83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481661,58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1323562,82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481682,41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1323559,23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481706,06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1323555,14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481729,7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1323551,06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481753,35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1323546,97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1323542,88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481800,65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1323538,8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481824,3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1323534,71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481847,95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1323530,63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481849,06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1323499,99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481850,54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1323459,15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481824,51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1323463,65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481806,77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1323466,72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481789,03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1323469,79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481771,3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1323472,86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87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481753,56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1323475,93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481735,82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1323478,99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481718,09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1323482,06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481701,65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1323484,88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481681,94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1323488,27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481638,66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1323495,76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481620,65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1323443,06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481623,01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1323442,65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200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481636,25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1323480,96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481655,96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1323477,56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481695,38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1323470,76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481715,08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1323467,36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201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481734,77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1323463,95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481754,5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1323460,54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481772,24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1323457,45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481789,89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1323454,42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481807,63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1323451,35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481825,45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1323448,24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481842,78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1323445,29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481851,57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1323430,51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481846,98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1323403,94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481854,11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1323402,71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481869,72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1323400,01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481872,27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1323395,71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481892,42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1323361,85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481881,92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1323355,6</w:t>
            </w:r>
          </w:p>
        </w:tc>
      </w:tr>
      <w:tr w:rsidR="000E0153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161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190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481865,83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1323358,35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481866,21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1323360,57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481847,46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1323363,76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481829,72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1323366,8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481811,98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1323369,82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481794,23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1323372,86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481776,49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1323375,89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481758,75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1323378,92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1323381,94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481723,26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1323384,97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481701,57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1323388,66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481679,88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1323392,37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481658,2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1323396,07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481635,94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1323399,86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481607,55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1323404,71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202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481586,1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1323341,96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203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481588,93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1323341,48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204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481604,74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1323389,97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481624,37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1323386,62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481653,9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1323381,58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481683,47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1323376,53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481713,05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1323371,49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481742,62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1323366,44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481772,19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1323361,39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481801,76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1323356,35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481831,34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1323351,3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481860,91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1323346,25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481890,48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1323341,21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481887,12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1323321,49</w:t>
            </w:r>
          </w:p>
        </w:tc>
      </w:tr>
      <w:tr w:rsidR="000E0153" w:rsidRPr="00C968DC" w:rsidTr="000E0153">
        <w:trPr>
          <w:trHeight w:val="300"/>
          <w:jc w:val="center"/>
        </w:trPr>
        <w:tc>
          <w:tcPr>
            <w:tcW w:w="8575" w:type="dxa"/>
            <w:gridSpan w:val="4"/>
            <w:shd w:val="clear" w:color="auto" w:fill="auto"/>
            <w:vAlign w:val="center"/>
            <w:hideMark/>
          </w:tcPr>
          <w:p w:rsidR="000E0153" w:rsidRPr="00C968DC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481685,45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1323573,16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481783,81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1323556,17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481794,28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1323616,77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481705,59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1323632,09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481685,45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1323573,16</w:t>
            </w:r>
          </w:p>
        </w:tc>
      </w:tr>
      <w:tr w:rsidR="000E0153" w:rsidRPr="00C968DC" w:rsidTr="000E0153">
        <w:trPr>
          <w:trHeight w:val="300"/>
          <w:jc w:val="center"/>
        </w:trPr>
        <w:tc>
          <w:tcPr>
            <w:tcW w:w="8575" w:type="dxa"/>
            <w:gridSpan w:val="4"/>
            <w:shd w:val="clear" w:color="auto" w:fill="auto"/>
            <w:vAlign w:val="center"/>
            <w:hideMark/>
          </w:tcPr>
          <w:p w:rsidR="000E0153" w:rsidRPr="000E0153" w:rsidRDefault="000E0153" w:rsidP="000E0153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481697,92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1323647,88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481703,03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1323677,44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481708,13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481727,84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1323703,6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481747,55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1323700,19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481767,26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1323696,79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481786,97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1323693,38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481806,68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1323689,98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481826,38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1323686,58</w:t>
            </w:r>
          </w:p>
        </w:tc>
      </w:tr>
      <w:tr w:rsidR="000E0153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3685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161" w:type="dxa"/>
            <w:shd w:val="clear" w:color="auto" w:fill="auto"/>
            <w:vAlign w:val="center"/>
          </w:tcPr>
          <w:p w:rsidR="000E0153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481840,89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1323684,07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1323653,43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481843,04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1323624,65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481841,29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1323623,11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127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481816,17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1323627,45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481796,46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1323630,86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481776,75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1323634,26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481757,05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1323637,67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481737,34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1323641,07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143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481717,63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1323644,47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145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481697,92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1323647,88</w:t>
            </w:r>
          </w:p>
        </w:tc>
      </w:tr>
      <w:tr w:rsidR="000E0153" w:rsidRPr="00C968DC" w:rsidTr="000E0153">
        <w:trPr>
          <w:trHeight w:val="300"/>
          <w:jc w:val="center"/>
        </w:trPr>
        <w:tc>
          <w:tcPr>
            <w:tcW w:w="8575" w:type="dxa"/>
            <w:gridSpan w:val="4"/>
            <w:shd w:val="clear" w:color="auto" w:fill="auto"/>
            <w:vAlign w:val="center"/>
            <w:hideMark/>
          </w:tcPr>
          <w:p w:rsidR="000E0153" w:rsidRPr="00C968DC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  <w:r w:rsidRPr="00C968D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481847,43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1323545,18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481815,34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1323550,72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116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481795,63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1323554,13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117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481800,87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1323584,43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118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481806,1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1323614,73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115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481825,81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1323611,32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114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481845,16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1323607,98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111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481846,06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1323582,96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109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481846,79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1323562,54</w:t>
            </w:r>
          </w:p>
        </w:tc>
      </w:tr>
      <w:tr w:rsidR="00373F4F" w:rsidRPr="00C968DC" w:rsidTr="003B0E4F">
        <w:trPr>
          <w:trHeight w:val="300"/>
          <w:jc w:val="center"/>
        </w:trPr>
        <w:tc>
          <w:tcPr>
            <w:tcW w:w="603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C968DC">
              <w:rPr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3685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2126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481847,43</w:t>
            </w:r>
          </w:p>
        </w:tc>
        <w:tc>
          <w:tcPr>
            <w:tcW w:w="2161" w:type="dxa"/>
            <w:shd w:val="clear" w:color="auto" w:fill="auto"/>
            <w:vAlign w:val="center"/>
            <w:hideMark/>
          </w:tcPr>
          <w:p w:rsidR="00373F4F" w:rsidRPr="00C968DC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C968DC">
              <w:rPr>
                <w:color w:val="000000"/>
                <w:sz w:val="22"/>
                <w:szCs w:val="22"/>
              </w:rPr>
              <w:t>1323545,18</w:t>
            </w:r>
          </w:p>
        </w:tc>
      </w:tr>
    </w:tbl>
    <w:p w:rsidR="004A1A3F" w:rsidRDefault="004A1A3F">
      <w:pPr>
        <w:rPr>
          <w:rFonts w:eastAsia="MS Mincho"/>
          <w:sz w:val="28"/>
          <w:szCs w:val="28"/>
        </w:rPr>
        <w:sectPr w:rsidR="004A1A3F" w:rsidSect="00B775BB">
          <w:pgSz w:w="11907" w:h="16840" w:code="9"/>
          <w:pgMar w:top="1418" w:right="567" w:bottom="1134" w:left="1985" w:header="454" w:footer="510" w:gutter="0"/>
          <w:pgNumType w:start="1"/>
          <w:cols w:space="720"/>
          <w:titlePg/>
          <w:docGrid w:linePitch="272"/>
        </w:sectPr>
      </w:pPr>
    </w:p>
    <w:p w:rsidR="00085C83" w:rsidRDefault="00085C83" w:rsidP="00CE2F0C">
      <w:pPr>
        <w:ind w:left="4820"/>
        <w:jc w:val="both"/>
        <w:rPr>
          <w:sz w:val="28"/>
          <w:szCs w:val="28"/>
        </w:rPr>
      </w:pPr>
      <w:r w:rsidRPr="000849AC">
        <w:rPr>
          <w:sz w:val="28"/>
          <w:szCs w:val="28"/>
        </w:rPr>
        <w:lastRenderedPageBreak/>
        <w:t xml:space="preserve">Приложение </w:t>
      </w:r>
      <w:r w:rsidR="00C65846">
        <w:rPr>
          <w:sz w:val="28"/>
          <w:szCs w:val="28"/>
        </w:rPr>
        <w:t>5</w:t>
      </w:r>
    </w:p>
    <w:p w:rsidR="00085C83" w:rsidRPr="000849AC" w:rsidRDefault="00085C83" w:rsidP="003B0E4F">
      <w:pPr>
        <w:ind w:left="5103"/>
        <w:jc w:val="both"/>
        <w:rPr>
          <w:sz w:val="28"/>
          <w:szCs w:val="28"/>
        </w:rPr>
      </w:pPr>
    </w:p>
    <w:p w:rsidR="00562C53" w:rsidRDefault="0092175B" w:rsidP="004A1A3F">
      <w:pPr>
        <w:widowControl w:val="0"/>
        <w:tabs>
          <w:tab w:val="left" w:pos="6663"/>
        </w:tabs>
        <w:spacing w:line="240" w:lineRule="exact"/>
        <w:ind w:left="4820" w:right="-28"/>
        <w:contextualSpacing/>
        <w:jc w:val="both"/>
        <w:rPr>
          <w:rFonts w:eastAsia="MS Mincho"/>
          <w:sz w:val="28"/>
          <w:szCs w:val="28"/>
        </w:rPr>
      </w:pPr>
      <w:r w:rsidRPr="000849AC">
        <w:rPr>
          <w:sz w:val="28"/>
          <w:szCs w:val="28"/>
        </w:rPr>
        <w:t xml:space="preserve">к документации </w:t>
      </w:r>
      <w:r w:rsidRPr="00961C80">
        <w:rPr>
          <w:sz w:val="28"/>
          <w:szCs w:val="28"/>
          <w:lang w:eastAsia="ar-SA"/>
        </w:rPr>
        <w:t>по планировке</w:t>
      </w:r>
      <w:r w:rsidRPr="00F005D0">
        <w:rPr>
          <w:sz w:val="28"/>
          <w:szCs w:val="28"/>
          <w:lang w:eastAsia="ar-SA"/>
        </w:rPr>
        <w:t xml:space="preserve"> территории </w:t>
      </w:r>
      <w:r>
        <w:rPr>
          <w:sz w:val="28"/>
          <w:szCs w:val="28"/>
        </w:rPr>
        <w:t>(проекту</w:t>
      </w:r>
      <w:r w:rsidRPr="004A4FF6">
        <w:rPr>
          <w:sz w:val="28"/>
          <w:szCs w:val="28"/>
        </w:rPr>
        <w:t xml:space="preserve"> планировки территории, проект</w:t>
      </w:r>
      <w:r>
        <w:rPr>
          <w:sz w:val="28"/>
          <w:szCs w:val="28"/>
        </w:rPr>
        <w:t>у</w:t>
      </w:r>
      <w:r w:rsidRPr="004A4FF6">
        <w:rPr>
          <w:sz w:val="28"/>
          <w:szCs w:val="28"/>
        </w:rPr>
        <w:t xml:space="preserve"> межевания территории) в границах земельного участка с кадастровым номером 26:12:021004:4 города Ставрополя</w:t>
      </w:r>
    </w:p>
    <w:p w:rsidR="00085C83" w:rsidRDefault="00085C83" w:rsidP="00085C83">
      <w:pPr>
        <w:spacing w:line="240" w:lineRule="exact"/>
        <w:jc w:val="center"/>
        <w:rPr>
          <w:sz w:val="28"/>
          <w:lang w:eastAsia="en-US"/>
        </w:rPr>
      </w:pPr>
    </w:p>
    <w:p w:rsidR="0092175B" w:rsidRDefault="0092175B" w:rsidP="00085C83">
      <w:pPr>
        <w:spacing w:line="240" w:lineRule="exact"/>
        <w:jc w:val="center"/>
        <w:rPr>
          <w:sz w:val="28"/>
          <w:lang w:eastAsia="en-US"/>
        </w:rPr>
      </w:pPr>
    </w:p>
    <w:p w:rsidR="00085C83" w:rsidRDefault="00085C83" w:rsidP="00085C83">
      <w:pPr>
        <w:spacing w:line="240" w:lineRule="exact"/>
        <w:jc w:val="center"/>
        <w:rPr>
          <w:sz w:val="28"/>
          <w:lang w:eastAsia="en-US"/>
        </w:rPr>
      </w:pPr>
      <w:r w:rsidRPr="000849AC">
        <w:rPr>
          <w:sz w:val="28"/>
          <w:lang w:eastAsia="en-US"/>
        </w:rPr>
        <w:t>ПЕРЕЧЕНЬ</w:t>
      </w:r>
    </w:p>
    <w:p w:rsidR="00085C83" w:rsidRDefault="00085C83" w:rsidP="00085C83">
      <w:pPr>
        <w:spacing w:line="240" w:lineRule="exact"/>
        <w:jc w:val="center"/>
        <w:rPr>
          <w:sz w:val="28"/>
          <w:lang w:eastAsia="en-US"/>
        </w:rPr>
      </w:pPr>
      <w:r w:rsidRPr="000849AC">
        <w:rPr>
          <w:sz w:val="28"/>
          <w:lang w:eastAsia="en-US"/>
        </w:rPr>
        <w:t>координат характерных точек устанавливаемых красных линий</w:t>
      </w:r>
    </w:p>
    <w:p w:rsidR="00085C83" w:rsidRDefault="00085C83" w:rsidP="000C00F0">
      <w:pPr>
        <w:widowControl w:val="0"/>
        <w:tabs>
          <w:tab w:val="left" w:pos="6663"/>
        </w:tabs>
        <w:spacing w:line="240" w:lineRule="exact"/>
        <w:ind w:right="-28"/>
        <w:contextualSpacing/>
        <w:rPr>
          <w:rFonts w:eastAsia="MS Mincho"/>
          <w:sz w:val="28"/>
          <w:szCs w:val="28"/>
        </w:rPr>
      </w:pPr>
    </w:p>
    <w:tbl>
      <w:tblPr>
        <w:tblW w:w="7177" w:type="dxa"/>
        <w:jc w:val="center"/>
        <w:tblInd w:w="-18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73"/>
        <w:gridCol w:w="1559"/>
        <w:gridCol w:w="1745"/>
      </w:tblGrid>
      <w:tr w:rsidR="00373F4F" w:rsidRPr="00E1269E" w:rsidTr="00FB0C10">
        <w:trPr>
          <w:trHeight w:val="399"/>
          <w:jc w:val="center"/>
        </w:trPr>
        <w:tc>
          <w:tcPr>
            <w:tcW w:w="3873" w:type="dxa"/>
            <w:vMerge w:val="restart"/>
            <w:shd w:val="clear" w:color="000000" w:fill="FFFFFF"/>
            <w:vAlign w:val="center"/>
            <w:hideMark/>
          </w:tcPr>
          <w:p w:rsidR="00FB0C10" w:rsidRPr="00E1269E" w:rsidRDefault="00373F4F" w:rsidP="00FB0C10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Обозначение характерных точек границы</w:t>
            </w:r>
          </w:p>
        </w:tc>
        <w:tc>
          <w:tcPr>
            <w:tcW w:w="3304" w:type="dxa"/>
            <w:gridSpan w:val="2"/>
            <w:shd w:val="clear" w:color="000000" w:fill="FFFFFF"/>
            <w:vAlign w:val="center"/>
            <w:hideMark/>
          </w:tcPr>
          <w:p w:rsidR="00FB0C10" w:rsidRPr="00E1269E" w:rsidRDefault="00373F4F" w:rsidP="00FB0C10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Координаты, м</w:t>
            </w:r>
          </w:p>
        </w:tc>
      </w:tr>
      <w:tr w:rsidR="00373F4F" w:rsidRPr="00E1269E" w:rsidTr="00FB0C10">
        <w:trPr>
          <w:trHeight w:val="151"/>
          <w:jc w:val="center"/>
        </w:trPr>
        <w:tc>
          <w:tcPr>
            <w:tcW w:w="3873" w:type="dxa"/>
            <w:vMerge/>
            <w:vAlign w:val="center"/>
            <w:hideMark/>
          </w:tcPr>
          <w:p w:rsidR="00373F4F" w:rsidRPr="00E1269E" w:rsidRDefault="00373F4F" w:rsidP="00DB62CE">
            <w:pPr>
              <w:rPr>
                <w:bCs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X</w:t>
            </w:r>
          </w:p>
        </w:tc>
        <w:tc>
          <w:tcPr>
            <w:tcW w:w="1745" w:type="dxa"/>
            <w:shd w:val="clear" w:color="000000" w:fill="FFFFFF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Y</w:t>
            </w:r>
          </w:p>
        </w:tc>
      </w:tr>
      <w:tr w:rsidR="00A63F2A" w:rsidRPr="00E1269E" w:rsidTr="00FB0C10">
        <w:trPr>
          <w:trHeight w:val="269"/>
          <w:jc w:val="center"/>
        </w:trPr>
        <w:tc>
          <w:tcPr>
            <w:tcW w:w="3873" w:type="dxa"/>
            <w:vAlign w:val="center"/>
          </w:tcPr>
          <w:p w:rsidR="00A63F2A" w:rsidRPr="00E1269E" w:rsidRDefault="00A63F2A" w:rsidP="00A63F2A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1</w:t>
            </w:r>
          </w:p>
        </w:tc>
        <w:tc>
          <w:tcPr>
            <w:tcW w:w="1559" w:type="dxa"/>
            <w:shd w:val="clear" w:color="000000" w:fill="FFFFFF"/>
            <w:vAlign w:val="center"/>
          </w:tcPr>
          <w:p w:rsidR="00A63F2A" w:rsidRPr="00E1269E" w:rsidRDefault="00A63F2A" w:rsidP="00A63F2A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2</w:t>
            </w:r>
          </w:p>
        </w:tc>
        <w:tc>
          <w:tcPr>
            <w:tcW w:w="1745" w:type="dxa"/>
            <w:shd w:val="clear" w:color="000000" w:fill="FFFFFF"/>
            <w:vAlign w:val="center"/>
          </w:tcPr>
          <w:p w:rsidR="00A63F2A" w:rsidRPr="00E1269E" w:rsidRDefault="00A63F2A" w:rsidP="00A63F2A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>
              <w:rPr>
                <w:bCs/>
                <w:color w:val="000000"/>
                <w:sz w:val="22"/>
                <w:szCs w:val="22"/>
              </w:rPr>
              <w:t>3</w:t>
            </w:r>
          </w:p>
        </w:tc>
      </w:tr>
      <w:tr w:rsidR="00373F4F" w:rsidRPr="00E1269E" w:rsidTr="00E1269E">
        <w:trPr>
          <w:trHeight w:val="315"/>
          <w:jc w:val="center"/>
        </w:trPr>
        <w:tc>
          <w:tcPr>
            <w:tcW w:w="7177" w:type="dxa"/>
            <w:gridSpan w:val="3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Линия 1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887,12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321,49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890,48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341,21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860,91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346,25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831,34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0E015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351,30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801,76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356,35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772,19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361,39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742,62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366,44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713,05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371,49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0E0153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481683,47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376,53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</w:t>
            </w:r>
            <w:r w:rsidR="000E0153">
              <w:rPr>
                <w:color w:val="000000"/>
                <w:sz w:val="22"/>
                <w:szCs w:val="22"/>
              </w:rPr>
              <w:t>1</w:t>
            </w:r>
            <w:r w:rsidRPr="00E1269E">
              <w:rPr>
                <w:color w:val="000000"/>
                <w:sz w:val="22"/>
                <w:szCs w:val="22"/>
              </w:rPr>
              <w:t>653,90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381,58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624,37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386,62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604,74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389,97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588,93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341,48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615,77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336,84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620,96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366,87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650,54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361,87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680,11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356,82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709,68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351,77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739,26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346,72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768,83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341,68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798,40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336,63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827,97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331,58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857,54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326,54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887,12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0E0153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321,49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7177" w:type="dxa"/>
            <w:gridSpan w:val="3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Линия 2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481866,21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1323360,57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481872,27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1323395,71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481869,72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1323400,01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481854,11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1323402,71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481846,98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1323403,94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481851,57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1323430,51</w:t>
            </w:r>
          </w:p>
        </w:tc>
      </w:tr>
      <w:tr w:rsidR="00FB0C10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</w:tcPr>
          <w:p w:rsidR="00FB0C10" w:rsidRPr="00E1269E" w:rsidRDefault="00FB0C10" w:rsidP="00FB0C1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FB0C10" w:rsidRPr="00E1269E" w:rsidRDefault="00FB0C10" w:rsidP="00FB0C1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FB0C10" w:rsidRPr="00E1269E" w:rsidRDefault="00FB0C10" w:rsidP="00FB0C1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481842,78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1323445,29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481825,45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1323448,24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481807,63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1323451,35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481789,89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1323454,42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481772,24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1323457,45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481754,5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1323460,54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481734,77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1323463,95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481715,08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1323467,36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481695,38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1323470,76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481655,96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1323477,56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481636,25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1323480,96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481623,01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1323442,65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481620,65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1323443,06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481613,85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1323423,15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481607,55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1323404,71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481635,94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1323399,86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481658,2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1323396,07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481679,88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1323392,36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481701,57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1323388,66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481723,26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1323384,97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481741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1323381,94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481758,75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1323378,92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481776,49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1323375,89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481794,23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1323372,86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481811,98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1323369,82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481829,72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1323366,8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481847,46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1323363,76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481866,21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1323360,57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7177" w:type="dxa"/>
            <w:gridSpan w:val="3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Линия 3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ED3C5F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850,54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C6168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  <w:r w:rsidR="00373F4F" w:rsidRPr="00E1269E">
              <w:rPr>
                <w:color w:val="000000"/>
                <w:sz w:val="22"/>
                <w:szCs w:val="22"/>
              </w:rPr>
              <w:t>323459,15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ED3C5F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849,06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499,99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ED3C5F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847,95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C6168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  <w:r w:rsidR="00373F4F" w:rsidRPr="00E1269E">
              <w:rPr>
                <w:color w:val="000000"/>
                <w:sz w:val="22"/>
                <w:szCs w:val="22"/>
              </w:rPr>
              <w:t>323530,63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ED3C5F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824,30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534,71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ED3C5F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800,65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538,80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ED3C5F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777,00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542,88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ED3C5F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753,35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546,97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ED3C5F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729,70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551,06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ED3C5F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706,06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555,14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ED3C5F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682,41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559,23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ED3C5F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661,58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562,82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ED3C5F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651,76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534,08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ED3C5F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481638,66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C6168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  <w:r w:rsidR="00C6168E">
              <w:rPr>
                <w:color w:val="000000"/>
                <w:sz w:val="22"/>
                <w:szCs w:val="22"/>
              </w:rPr>
              <w:t>323</w:t>
            </w:r>
            <w:r w:rsidRPr="00E1269E">
              <w:rPr>
                <w:color w:val="000000"/>
                <w:sz w:val="22"/>
                <w:szCs w:val="22"/>
              </w:rPr>
              <w:t>495,76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ED3C5F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481681,94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488,27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701,65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C6168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  <w:r w:rsidR="00C6168E">
              <w:rPr>
                <w:color w:val="000000"/>
                <w:sz w:val="22"/>
                <w:szCs w:val="22"/>
              </w:rPr>
              <w:t>323</w:t>
            </w:r>
            <w:r w:rsidRPr="00E1269E">
              <w:rPr>
                <w:color w:val="000000"/>
                <w:sz w:val="22"/>
                <w:szCs w:val="22"/>
              </w:rPr>
              <w:t>484,88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718,09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C6168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  <w:r w:rsidR="00C6168E">
              <w:rPr>
                <w:color w:val="000000"/>
                <w:sz w:val="22"/>
                <w:szCs w:val="22"/>
              </w:rPr>
              <w:t>323</w:t>
            </w:r>
            <w:r w:rsidRPr="00E1269E">
              <w:rPr>
                <w:color w:val="000000"/>
                <w:sz w:val="22"/>
                <w:szCs w:val="22"/>
              </w:rPr>
              <w:t>482,06</w:t>
            </w:r>
          </w:p>
        </w:tc>
      </w:tr>
      <w:tr w:rsidR="00FB0C10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</w:tcPr>
          <w:p w:rsidR="00FB0C10" w:rsidRPr="00E1269E" w:rsidRDefault="00FB0C10" w:rsidP="00FB0C1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FB0C10" w:rsidRPr="00E1269E" w:rsidRDefault="00FB0C10" w:rsidP="00FB0C1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FB0C10" w:rsidRPr="00E1269E" w:rsidRDefault="00FB0C10" w:rsidP="00FB0C1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C6168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481735,82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478,99</w:t>
            </w:r>
          </w:p>
        </w:tc>
      </w:tr>
      <w:tr w:rsidR="00373F4F" w:rsidRPr="00E1269E" w:rsidTr="00C6168E">
        <w:trPr>
          <w:trHeight w:val="22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753,56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475,93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771,30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C6168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  <w:r w:rsidR="00373F4F" w:rsidRPr="00E1269E">
              <w:rPr>
                <w:color w:val="000000"/>
                <w:sz w:val="22"/>
                <w:szCs w:val="22"/>
              </w:rPr>
              <w:t>323472,86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789,03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469,79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373F4F" w:rsidP="00C6168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481806,77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C6168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  <w:r w:rsidR="00373F4F" w:rsidRPr="00E1269E">
              <w:rPr>
                <w:color w:val="000000"/>
                <w:sz w:val="22"/>
                <w:szCs w:val="22"/>
              </w:rPr>
              <w:t>323466,72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824,51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C6168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  <w:r w:rsidR="00C6168E">
              <w:rPr>
                <w:color w:val="000000"/>
                <w:sz w:val="22"/>
                <w:szCs w:val="22"/>
              </w:rPr>
              <w:t>323</w:t>
            </w:r>
            <w:r w:rsidRPr="00E1269E">
              <w:rPr>
                <w:color w:val="000000"/>
                <w:sz w:val="22"/>
                <w:szCs w:val="22"/>
              </w:rPr>
              <w:t>463,65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850,54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C6168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  <w:r w:rsidR="00373F4F" w:rsidRPr="00E1269E">
              <w:rPr>
                <w:color w:val="000000"/>
                <w:sz w:val="22"/>
                <w:szCs w:val="22"/>
              </w:rPr>
              <w:t>323459,15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7177" w:type="dxa"/>
            <w:gridSpan w:val="3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Линия 4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847,43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545,18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846,80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562,54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846,06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582,96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845,16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C6168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  <w:r w:rsidR="00373F4F" w:rsidRPr="00E1269E">
              <w:rPr>
                <w:color w:val="000000"/>
                <w:sz w:val="22"/>
                <w:szCs w:val="22"/>
              </w:rPr>
              <w:t>323607,98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825,81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611,32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806,10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614,73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800,87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584,43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795,63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554,13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815,34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550,72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847,43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C6168E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545,18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7177" w:type="dxa"/>
            <w:gridSpan w:val="3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Линия 5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783,81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556,17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794,28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616,77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705,59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632,09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685,45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573,16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783,81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556,17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7177" w:type="dxa"/>
            <w:gridSpan w:val="3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Линия 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843,04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624,65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842,00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9456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  <w:r w:rsidR="00373F4F" w:rsidRPr="00E1269E">
              <w:rPr>
                <w:color w:val="000000"/>
                <w:sz w:val="22"/>
                <w:szCs w:val="22"/>
              </w:rPr>
              <w:t>323653,43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840,89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684,07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826,38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686,58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806,68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689,98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786,97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373F4F" w:rsidP="009456F6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  <w:r w:rsidR="009456F6">
              <w:rPr>
                <w:color w:val="000000"/>
                <w:sz w:val="22"/>
                <w:szCs w:val="22"/>
              </w:rPr>
              <w:t>323</w:t>
            </w:r>
            <w:r w:rsidRPr="00E1269E">
              <w:rPr>
                <w:color w:val="000000"/>
                <w:sz w:val="22"/>
                <w:szCs w:val="22"/>
              </w:rPr>
              <w:t>693,38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767,26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696,79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747,55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700,19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727,84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703,60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708,13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707,00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703,03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677,44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697,92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647,88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717,63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644,47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737,34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641,07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757,05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9456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  <w:r w:rsidR="00373F4F" w:rsidRPr="00E1269E">
              <w:rPr>
                <w:color w:val="000000"/>
                <w:sz w:val="22"/>
                <w:szCs w:val="22"/>
              </w:rPr>
              <w:t>323637,67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776,75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634,26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796,46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630,86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816,17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627,45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841,29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623,11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843,04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624,65</w:t>
            </w:r>
          </w:p>
        </w:tc>
      </w:tr>
      <w:tr w:rsidR="00FB0C10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</w:tcPr>
          <w:p w:rsidR="00FB0C10" w:rsidRPr="00E1269E" w:rsidRDefault="00FB0C10" w:rsidP="00FB0C1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FB0C10" w:rsidRPr="00E1269E" w:rsidRDefault="00FB0C10" w:rsidP="00FB0C1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745" w:type="dxa"/>
            <w:shd w:val="clear" w:color="auto" w:fill="auto"/>
            <w:vAlign w:val="center"/>
          </w:tcPr>
          <w:p w:rsidR="00FB0C10" w:rsidRPr="00E1269E" w:rsidRDefault="00FB0C10" w:rsidP="00FB0C10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7177" w:type="dxa"/>
            <w:gridSpan w:val="3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Линия 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820,29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702,85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828,81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9456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752,14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825,78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762,79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810,80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765,38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791,09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768,78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771,38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9456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772,19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751,67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775,59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731,96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9456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779,00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722,61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780,61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709,32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766,54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706,80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752,90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701,36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9456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  <w:r w:rsidR="00373F4F" w:rsidRPr="00E1269E">
              <w:rPr>
                <w:color w:val="000000"/>
                <w:sz w:val="22"/>
                <w:szCs w:val="22"/>
              </w:rPr>
              <w:t>323723,55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721,75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9456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719,87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741,46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716,47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761,17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713,06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780,87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709,66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800,58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706,25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820,29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702,85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7177" w:type="dxa"/>
            <w:gridSpan w:val="3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bCs/>
                <w:color w:val="000000"/>
                <w:sz w:val="22"/>
                <w:szCs w:val="22"/>
              </w:rPr>
            </w:pPr>
            <w:r w:rsidRPr="00E1269E">
              <w:rPr>
                <w:bCs/>
                <w:color w:val="000000"/>
                <w:sz w:val="22"/>
                <w:szCs w:val="22"/>
              </w:rPr>
              <w:t>Линия 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821,24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778,80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811,89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811,71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804,11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839,08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802,44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844,98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784,66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847,92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764,92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851,19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745,19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854,45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739,95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824,14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734,70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9456F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793,75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754,41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790,34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774,11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786,94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793,82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783,53</w:t>
            </w:r>
          </w:p>
        </w:tc>
      </w:tr>
      <w:tr w:rsidR="00373F4F" w:rsidRPr="00E1269E" w:rsidTr="00E1269E">
        <w:trPr>
          <w:trHeight w:val="300"/>
          <w:jc w:val="center"/>
        </w:trPr>
        <w:tc>
          <w:tcPr>
            <w:tcW w:w="3873" w:type="dxa"/>
            <w:shd w:val="clear" w:color="auto" w:fill="auto"/>
            <w:vAlign w:val="center"/>
            <w:hideMark/>
          </w:tcPr>
          <w:p w:rsidR="00373F4F" w:rsidRPr="00E1269E" w:rsidRDefault="00373F4F" w:rsidP="00DB62CE">
            <w:pPr>
              <w:jc w:val="center"/>
              <w:rPr>
                <w:color w:val="000000"/>
                <w:sz w:val="22"/>
                <w:szCs w:val="22"/>
              </w:rPr>
            </w:pPr>
            <w:r w:rsidRPr="00E1269E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481</w:t>
            </w:r>
            <w:r w:rsidR="00373F4F" w:rsidRPr="00E1269E">
              <w:rPr>
                <w:color w:val="000000"/>
                <w:sz w:val="22"/>
                <w:szCs w:val="22"/>
              </w:rPr>
              <w:t>821,24</w:t>
            </w:r>
          </w:p>
        </w:tc>
        <w:tc>
          <w:tcPr>
            <w:tcW w:w="1745" w:type="dxa"/>
            <w:shd w:val="clear" w:color="auto" w:fill="auto"/>
            <w:vAlign w:val="center"/>
            <w:hideMark/>
          </w:tcPr>
          <w:p w:rsidR="00373F4F" w:rsidRPr="00E1269E" w:rsidRDefault="009456F6" w:rsidP="00DB62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1323</w:t>
            </w:r>
            <w:r w:rsidR="00373F4F" w:rsidRPr="00E1269E">
              <w:rPr>
                <w:color w:val="000000"/>
                <w:sz w:val="22"/>
                <w:szCs w:val="22"/>
              </w:rPr>
              <w:t>778,80</w:t>
            </w:r>
          </w:p>
        </w:tc>
      </w:tr>
    </w:tbl>
    <w:p w:rsidR="00523B4C" w:rsidRPr="000C00F0" w:rsidRDefault="00523B4C" w:rsidP="000C00F0">
      <w:pPr>
        <w:widowControl w:val="0"/>
        <w:tabs>
          <w:tab w:val="left" w:pos="6663"/>
        </w:tabs>
        <w:spacing w:line="240" w:lineRule="exact"/>
        <w:ind w:right="-28"/>
        <w:contextualSpacing/>
        <w:rPr>
          <w:rFonts w:eastAsia="MS Mincho"/>
          <w:sz w:val="28"/>
          <w:szCs w:val="28"/>
        </w:rPr>
        <w:sectPr w:rsidR="00523B4C" w:rsidRPr="000C00F0" w:rsidSect="00B775BB">
          <w:pgSz w:w="11907" w:h="16840" w:code="9"/>
          <w:pgMar w:top="1418" w:right="567" w:bottom="1134" w:left="1985" w:header="454" w:footer="510" w:gutter="0"/>
          <w:pgNumType w:start="1"/>
          <w:cols w:space="720"/>
          <w:titlePg/>
          <w:docGrid w:linePitch="272"/>
        </w:sectPr>
      </w:pPr>
    </w:p>
    <w:p w:rsidR="00B34373" w:rsidRPr="00A77A3B" w:rsidRDefault="00B34373" w:rsidP="00B34373">
      <w:pPr>
        <w:tabs>
          <w:tab w:val="left" w:pos="5387"/>
        </w:tabs>
        <w:suppressAutoHyphens/>
        <w:spacing w:line="240" w:lineRule="exact"/>
        <w:ind w:left="14034"/>
        <w:jc w:val="both"/>
        <w:rPr>
          <w:sz w:val="28"/>
          <w:szCs w:val="28"/>
        </w:rPr>
      </w:pPr>
      <w:r w:rsidRPr="00A77A3B">
        <w:rPr>
          <w:sz w:val="28"/>
          <w:szCs w:val="28"/>
        </w:rPr>
        <w:lastRenderedPageBreak/>
        <w:t xml:space="preserve">Приложение </w:t>
      </w:r>
      <w:r w:rsidR="00C65846">
        <w:rPr>
          <w:sz w:val="28"/>
          <w:szCs w:val="28"/>
        </w:rPr>
        <w:t>6</w:t>
      </w:r>
    </w:p>
    <w:p w:rsidR="00B34373" w:rsidRPr="00A77A3B" w:rsidRDefault="00B34373" w:rsidP="00B34373">
      <w:pPr>
        <w:tabs>
          <w:tab w:val="left" w:pos="5387"/>
        </w:tabs>
        <w:suppressAutoHyphens/>
        <w:spacing w:line="240" w:lineRule="exact"/>
        <w:ind w:left="14034"/>
        <w:jc w:val="both"/>
        <w:rPr>
          <w:sz w:val="28"/>
          <w:szCs w:val="28"/>
        </w:rPr>
      </w:pPr>
    </w:p>
    <w:p w:rsidR="00E1269E" w:rsidRDefault="00104A12" w:rsidP="006D7EC4">
      <w:pPr>
        <w:tabs>
          <w:tab w:val="left" w:pos="5387"/>
        </w:tabs>
        <w:suppressAutoHyphens/>
        <w:spacing w:line="240" w:lineRule="exact"/>
        <w:ind w:left="14034"/>
        <w:jc w:val="both"/>
        <w:rPr>
          <w:sz w:val="28"/>
          <w:szCs w:val="28"/>
        </w:rPr>
      </w:pPr>
      <w:r w:rsidRPr="00104A12">
        <w:rPr>
          <w:bCs/>
          <w:sz w:val="28"/>
          <w:szCs w:val="28"/>
        </w:rPr>
        <w:t xml:space="preserve">к документации по планировке территории </w:t>
      </w:r>
      <w:r w:rsidR="006D7EC4">
        <w:rPr>
          <w:sz w:val="28"/>
          <w:szCs w:val="28"/>
        </w:rPr>
        <w:t>(проекту</w:t>
      </w:r>
      <w:r w:rsidR="006D7EC4" w:rsidRPr="004A4FF6">
        <w:rPr>
          <w:sz w:val="28"/>
          <w:szCs w:val="28"/>
        </w:rPr>
        <w:t xml:space="preserve"> планировки территории, проект</w:t>
      </w:r>
      <w:r w:rsidR="006D7EC4">
        <w:rPr>
          <w:sz w:val="28"/>
          <w:szCs w:val="28"/>
        </w:rPr>
        <w:t>у</w:t>
      </w:r>
      <w:r w:rsidR="006D7EC4" w:rsidRPr="004A4FF6">
        <w:rPr>
          <w:sz w:val="28"/>
          <w:szCs w:val="28"/>
        </w:rPr>
        <w:t xml:space="preserve"> межевания территории) </w:t>
      </w:r>
      <w:r w:rsidR="00E1269E">
        <w:rPr>
          <w:sz w:val="28"/>
          <w:szCs w:val="28"/>
        </w:rPr>
        <w:t xml:space="preserve">                  </w:t>
      </w:r>
      <w:r w:rsidR="006D7EC4" w:rsidRPr="004A4FF6">
        <w:rPr>
          <w:sz w:val="28"/>
          <w:szCs w:val="28"/>
        </w:rPr>
        <w:t xml:space="preserve">в границах земельного участка с кадастровым номером 26:12:021004:4 города Ставрополя </w:t>
      </w:r>
    </w:p>
    <w:p w:rsidR="00E1269E" w:rsidRDefault="00E1269E" w:rsidP="006D7EC4">
      <w:pPr>
        <w:tabs>
          <w:tab w:val="left" w:pos="5387"/>
        </w:tabs>
        <w:suppressAutoHyphens/>
        <w:spacing w:line="240" w:lineRule="exact"/>
        <w:ind w:left="14034"/>
        <w:jc w:val="both"/>
        <w:rPr>
          <w:bCs/>
          <w:sz w:val="28"/>
          <w:szCs w:val="28"/>
        </w:rPr>
      </w:pPr>
    </w:p>
    <w:p w:rsidR="00FB0C10" w:rsidRDefault="00FB0C10" w:rsidP="006D7EC4">
      <w:pPr>
        <w:tabs>
          <w:tab w:val="left" w:pos="5387"/>
        </w:tabs>
        <w:suppressAutoHyphens/>
        <w:spacing w:line="240" w:lineRule="exact"/>
        <w:ind w:left="14034"/>
        <w:jc w:val="both"/>
        <w:rPr>
          <w:bCs/>
          <w:sz w:val="28"/>
          <w:szCs w:val="28"/>
        </w:rPr>
      </w:pPr>
    </w:p>
    <w:p w:rsidR="00104A12" w:rsidRPr="00534671" w:rsidRDefault="00104A12" w:rsidP="00F72846">
      <w:pPr>
        <w:suppressAutoHyphens/>
        <w:spacing w:line="240" w:lineRule="exact"/>
        <w:jc w:val="center"/>
        <w:rPr>
          <w:sz w:val="28"/>
          <w:szCs w:val="28"/>
        </w:rPr>
      </w:pPr>
      <w:r w:rsidRPr="00534671">
        <w:rPr>
          <w:sz w:val="28"/>
          <w:szCs w:val="28"/>
        </w:rPr>
        <w:t>ПРОЕКТ</w:t>
      </w:r>
    </w:p>
    <w:p w:rsidR="00104A12" w:rsidRDefault="00104A12" w:rsidP="00F72846">
      <w:pPr>
        <w:spacing w:line="24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>планировки территор</w:t>
      </w:r>
      <w:r w:rsidRPr="00534671">
        <w:rPr>
          <w:sz w:val="28"/>
          <w:szCs w:val="28"/>
        </w:rPr>
        <w:t>ии</w:t>
      </w:r>
      <w:r w:rsidR="000A29FE">
        <w:rPr>
          <w:sz w:val="28"/>
          <w:szCs w:val="28"/>
        </w:rPr>
        <w:t xml:space="preserve"> (чертеж красных линий</w:t>
      </w:r>
      <w:r w:rsidR="00F72846">
        <w:rPr>
          <w:sz w:val="28"/>
          <w:szCs w:val="28"/>
        </w:rPr>
        <w:t xml:space="preserve"> и линий регулирования застройки</w:t>
      </w:r>
      <w:r w:rsidR="0097544E">
        <w:rPr>
          <w:sz w:val="28"/>
          <w:szCs w:val="28"/>
        </w:rPr>
        <w:t>)</w:t>
      </w:r>
    </w:p>
    <w:p w:rsidR="00F72846" w:rsidRDefault="00F72846" w:rsidP="00F72846">
      <w:pPr>
        <w:spacing w:line="240" w:lineRule="exact"/>
        <w:jc w:val="center"/>
        <w:rPr>
          <w:sz w:val="28"/>
          <w:szCs w:val="28"/>
        </w:rPr>
      </w:pPr>
    </w:p>
    <w:p w:rsidR="00E1269E" w:rsidRDefault="00BA7149" w:rsidP="007C3BA9">
      <w:pPr>
        <w:jc w:val="center"/>
        <w:rPr>
          <w:sz w:val="28"/>
          <w:szCs w:val="28"/>
        </w:rPr>
        <w:sectPr w:rsidR="00E1269E" w:rsidSect="00745D27">
          <w:pgSz w:w="23814" w:h="16839" w:orient="landscape" w:code="8"/>
          <w:pgMar w:top="1985" w:right="1418" w:bottom="567" w:left="1134" w:header="454" w:footer="510" w:gutter="0"/>
          <w:pgNumType w:start="1"/>
          <w:cols w:space="720"/>
          <w:titlePg/>
          <w:docGrid w:linePitch="272"/>
        </w:sectPr>
      </w:pPr>
      <w:r>
        <w:rPr>
          <w:noProof/>
          <w:sz w:val="28"/>
          <w:szCs w:val="28"/>
        </w:rPr>
        <w:drawing>
          <wp:inline distT="0" distB="0" distL="0" distR="0">
            <wp:extent cx="9937340" cy="7019925"/>
            <wp:effectExtent l="0" t="0" r="698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Лист1 (Чертеж красных линий)-Лист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7340" cy="701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28E1" w:rsidRPr="00A77A3B" w:rsidRDefault="004728E1" w:rsidP="00E1269E">
      <w:pPr>
        <w:tabs>
          <w:tab w:val="left" w:pos="5387"/>
        </w:tabs>
        <w:suppressAutoHyphens/>
        <w:spacing w:line="240" w:lineRule="exact"/>
        <w:ind w:left="14034"/>
        <w:jc w:val="both"/>
        <w:rPr>
          <w:sz w:val="28"/>
          <w:szCs w:val="28"/>
        </w:rPr>
      </w:pPr>
      <w:r w:rsidRPr="00A77A3B">
        <w:rPr>
          <w:sz w:val="28"/>
          <w:szCs w:val="28"/>
        </w:rPr>
        <w:lastRenderedPageBreak/>
        <w:t xml:space="preserve">Приложение </w:t>
      </w:r>
      <w:r w:rsidR="00C65846">
        <w:rPr>
          <w:sz w:val="28"/>
          <w:szCs w:val="28"/>
        </w:rPr>
        <w:t>7</w:t>
      </w:r>
    </w:p>
    <w:p w:rsidR="004728E1" w:rsidRPr="00A77A3B" w:rsidRDefault="004728E1" w:rsidP="004728E1">
      <w:pPr>
        <w:tabs>
          <w:tab w:val="left" w:pos="5387"/>
        </w:tabs>
        <w:suppressAutoHyphens/>
        <w:spacing w:line="240" w:lineRule="exact"/>
        <w:ind w:left="14034"/>
        <w:jc w:val="both"/>
        <w:rPr>
          <w:sz w:val="28"/>
          <w:szCs w:val="28"/>
        </w:rPr>
      </w:pPr>
    </w:p>
    <w:p w:rsidR="004728E1" w:rsidRDefault="004728E1" w:rsidP="004728E1">
      <w:pPr>
        <w:tabs>
          <w:tab w:val="left" w:pos="5387"/>
        </w:tabs>
        <w:suppressAutoHyphens/>
        <w:spacing w:line="240" w:lineRule="exact"/>
        <w:ind w:left="14034"/>
        <w:jc w:val="both"/>
        <w:rPr>
          <w:bCs/>
          <w:sz w:val="28"/>
          <w:szCs w:val="28"/>
        </w:rPr>
      </w:pPr>
      <w:r w:rsidRPr="00104A12">
        <w:rPr>
          <w:bCs/>
          <w:sz w:val="28"/>
          <w:szCs w:val="28"/>
        </w:rPr>
        <w:t xml:space="preserve">к документации по планировке территории </w:t>
      </w:r>
      <w:r w:rsidR="006D7EC4">
        <w:rPr>
          <w:sz w:val="28"/>
          <w:szCs w:val="28"/>
        </w:rPr>
        <w:t>(проекту</w:t>
      </w:r>
      <w:r w:rsidR="006D7EC4" w:rsidRPr="004A4FF6">
        <w:rPr>
          <w:sz w:val="28"/>
          <w:szCs w:val="28"/>
        </w:rPr>
        <w:t xml:space="preserve"> планировки территории, проект</w:t>
      </w:r>
      <w:r w:rsidR="006D7EC4">
        <w:rPr>
          <w:sz w:val="28"/>
          <w:szCs w:val="28"/>
        </w:rPr>
        <w:t>у</w:t>
      </w:r>
      <w:r w:rsidR="006D7EC4" w:rsidRPr="004A4FF6">
        <w:rPr>
          <w:sz w:val="28"/>
          <w:szCs w:val="28"/>
        </w:rPr>
        <w:t xml:space="preserve"> межевания территории) в границах земельного участка с кадастровым номером 26:12:021004:4 города Ставрополя </w:t>
      </w:r>
    </w:p>
    <w:p w:rsidR="00DB62CE" w:rsidRDefault="00DB62CE" w:rsidP="000A29FE">
      <w:pPr>
        <w:suppressAutoHyphens/>
        <w:spacing w:line="240" w:lineRule="exact"/>
        <w:ind w:hanging="1701"/>
        <w:jc w:val="center"/>
        <w:rPr>
          <w:sz w:val="28"/>
          <w:szCs w:val="28"/>
        </w:rPr>
      </w:pPr>
    </w:p>
    <w:p w:rsidR="00DB62CE" w:rsidRDefault="00DB62CE" w:rsidP="00F72846">
      <w:pPr>
        <w:suppressAutoHyphens/>
        <w:spacing w:line="240" w:lineRule="exact"/>
        <w:jc w:val="center"/>
        <w:rPr>
          <w:sz w:val="28"/>
          <w:szCs w:val="28"/>
        </w:rPr>
      </w:pPr>
    </w:p>
    <w:p w:rsidR="000A29FE" w:rsidRPr="00534671" w:rsidRDefault="00EC43C8" w:rsidP="00F72846">
      <w:pPr>
        <w:suppressAutoHyphens/>
        <w:spacing w:line="24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>СХЕМА</w:t>
      </w:r>
    </w:p>
    <w:p w:rsidR="000A29FE" w:rsidRDefault="00FF27C5" w:rsidP="00F72846">
      <w:pPr>
        <w:spacing w:line="24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>ф</w:t>
      </w:r>
      <w:r w:rsidR="00EC43C8">
        <w:rPr>
          <w:sz w:val="28"/>
          <w:szCs w:val="28"/>
        </w:rPr>
        <w:t>ункционального зонирования территории проектирования</w:t>
      </w:r>
    </w:p>
    <w:p w:rsidR="00493D89" w:rsidRDefault="00493D89" w:rsidP="00F72846">
      <w:pPr>
        <w:spacing w:line="240" w:lineRule="exact"/>
        <w:jc w:val="center"/>
        <w:rPr>
          <w:sz w:val="28"/>
          <w:szCs w:val="28"/>
        </w:rPr>
      </w:pPr>
    </w:p>
    <w:p w:rsidR="00E1269E" w:rsidRDefault="00BA7149" w:rsidP="007C3BA9">
      <w:pPr>
        <w:jc w:val="center"/>
        <w:rPr>
          <w:sz w:val="28"/>
          <w:szCs w:val="28"/>
        </w:rPr>
        <w:sectPr w:rsidR="00E1269E" w:rsidSect="00745D27">
          <w:pgSz w:w="23814" w:h="16839" w:orient="landscape" w:code="8"/>
          <w:pgMar w:top="1985" w:right="1418" w:bottom="567" w:left="1134" w:header="454" w:footer="510" w:gutter="0"/>
          <w:pgNumType w:start="1"/>
          <w:cols w:space="720"/>
          <w:titlePg/>
          <w:docGrid w:linePitch="272"/>
        </w:sectPr>
      </w:pPr>
      <w:r>
        <w:rPr>
          <w:noProof/>
          <w:sz w:val="28"/>
          <w:szCs w:val="28"/>
        </w:rPr>
        <w:drawing>
          <wp:inline distT="0" distB="0" distL="0" distR="0">
            <wp:extent cx="10154791" cy="71723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Лист2 (Границы зон план разм объектов кап строительства)-Лист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54791" cy="717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4A12" w:rsidRPr="00A77A3B" w:rsidRDefault="00104A12" w:rsidP="00104A12">
      <w:pPr>
        <w:tabs>
          <w:tab w:val="left" w:pos="5387"/>
        </w:tabs>
        <w:suppressAutoHyphens/>
        <w:spacing w:line="240" w:lineRule="exact"/>
        <w:ind w:left="14034"/>
        <w:jc w:val="both"/>
        <w:rPr>
          <w:sz w:val="28"/>
          <w:szCs w:val="28"/>
        </w:rPr>
      </w:pPr>
      <w:r w:rsidRPr="00A77A3B">
        <w:rPr>
          <w:sz w:val="28"/>
          <w:szCs w:val="28"/>
        </w:rPr>
        <w:lastRenderedPageBreak/>
        <w:t xml:space="preserve">Приложение </w:t>
      </w:r>
      <w:r w:rsidR="00C65846">
        <w:rPr>
          <w:sz w:val="28"/>
          <w:szCs w:val="28"/>
        </w:rPr>
        <w:t>8</w:t>
      </w:r>
    </w:p>
    <w:p w:rsidR="00104A12" w:rsidRPr="00A77A3B" w:rsidRDefault="00104A12" w:rsidP="00104A12">
      <w:pPr>
        <w:tabs>
          <w:tab w:val="left" w:pos="5387"/>
        </w:tabs>
        <w:suppressAutoHyphens/>
        <w:spacing w:line="240" w:lineRule="exact"/>
        <w:ind w:left="14034"/>
        <w:jc w:val="both"/>
        <w:rPr>
          <w:sz w:val="28"/>
          <w:szCs w:val="28"/>
        </w:rPr>
      </w:pPr>
    </w:p>
    <w:p w:rsidR="00104A12" w:rsidRDefault="00104A12" w:rsidP="00104A12">
      <w:pPr>
        <w:tabs>
          <w:tab w:val="left" w:pos="5387"/>
        </w:tabs>
        <w:suppressAutoHyphens/>
        <w:spacing w:line="240" w:lineRule="exact"/>
        <w:ind w:left="14034"/>
        <w:jc w:val="both"/>
        <w:rPr>
          <w:bCs/>
          <w:sz w:val="28"/>
          <w:szCs w:val="28"/>
        </w:rPr>
      </w:pPr>
      <w:r w:rsidRPr="00104A12">
        <w:rPr>
          <w:bCs/>
          <w:sz w:val="28"/>
          <w:szCs w:val="28"/>
        </w:rPr>
        <w:t xml:space="preserve">к документации по планировке территории </w:t>
      </w:r>
      <w:r w:rsidR="006D7EC4">
        <w:rPr>
          <w:sz w:val="28"/>
          <w:szCs w:val="28"/>
        </w:rPr>
        <w:t>(проекту</w:t>
      </w:r>
      <w:r w:rsidR="006D7EC4" w:rsidRPr="004A4FF6">
        <w:rPr>
          <w:sz w:val="28"/>
          <w:szCs w:val="28"/>
        </w:rPr>
        <w:t xml:space="preserve"> планировки территории, проект</w:t>
      </w:r>
      <w:r w:rsidR="006D7EC4">
        <w:rPr>
          <w:sz w:val="28"/>
          <w:szCs w:val="28"/>
        </w:rPr>
        <w:t>у</w:t>
      </w:r>
      <w:r w:rsidR="006D7EC4" w:rsidRPr="004A4FF6">
        <w:rPr>
          <w:sz w:val="28"/>
          <w:szCs w:val="28"/>
        </w:rPr>
        <w:t xml:space="preserve"> межевания территории) в границах земельного участка с кадастровым номером 26:12:021004:4 города Ставрополя </w:t>
      </w:r>
    </w:p>
    <w:p w:rsidR="00DB62CE" w:rsidRDefault="00DB62CE" w:rsidP="00104A12">
      <w:pPr>
        <w:suppressAutoHyphens/>
        <w:spacing w:line="240" w:lineRule="exact"/>
        <w:ind w:hanging="1701"/>
        <w:jc w:val="center"/>
        <w:rPr>
          <w:sz w:val="28"/>
          <w:szCs w:val="28"/>
        </w:rPr>
      </w:pPr>
    </w:p>
    <w:p w:rsidR="00FB0C10" w:rsidRDefault="00FB0C10" w:rsidP="00104A12">
      <w:pPr>
        <w:suppressAutoHyphens/>
        <w:spacing w:line="240" w:lineRule="exact"/>
        <w:ind w:hanging="1701"/>
        <w:jc w:val="center"/>
        <w:rPr>
          <w:sz w:val="28"/>
          <w:szCs w:val="28"/>
        </w:rPr>
      </w:pPr>
    </w:p>
    <w:p w:rsidR="00104A12" w:rsidRPr="00534671" w:rsidRDefault="00104A12" w:rsidP="00F72846">
      <w:pPr>
        <w:suppressAutoHyphens/>
        <w:spacing w:line="240" w:lineRule="exact"/>
        <w:jc w:val="center"/>
        <w:rPr>
          <w:sz w:val="28"/>
          <w:szCs w:val="28"/>
        </w:rPr>
      </w:pPr>
      <w:r w:rsidRPr="00534671">
        <w:rPr>
          <w:sz w:val="28"/>
          <w:szCs w:val="28"/>
        </w:rPr>
        <w:t>ПРОЕКТ</w:t>
      </w:r>
    </w:p>
    <w:p w:rsidR="00071E2F" w:rsidRDefault="00104A12" w:rsidP="00F72846">
      <w:pPr>
        <w:spacing w:line="24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>межевания территор</w:t>
      </w:r>
      <w:r w:rsidRPr="00534671">
        <w:rPr>
          <w:sz w:val="28"/>
          <w:szCs w:val="28"/>
        </w:rPr>
        <w:t>ии</w:t>
      </w:r>
      <w:r w:rsidR="003C2DCA">
        <w:rPr>
          <w:sz w:val="28"/>
          <w:szCs w:val="28"/>
        </w:rPr>
        <w:t xml:space="preserve"> </w:t>
      </w:r>
    </w:p>
    <w:p w:rsidR="00CC31E4" w:rsidRDefault="00CC31E4" w:rsidP="00F72846">
      <w:pPr>
        <w:spacing w:line="240" w:lineRule="exact"/>
        <w:jc w:val="center"/>
        <w:rPr>
          <w:sz w:val="28"/>
          <w:szCs w:val="28"/>
        </w:rPr>
      </w:pPr>
    </w:p>
    <w:p w:rsidR="00071E2F" w:rsidRPr="00FD3A0F" w:rsidRDefault="00BA7149" w:rsidP="00BA7149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9992981" cy="7038975"/>
            <wp:effectExtent l="0" t="0" r="889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М-1 Чертеж межевания территории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92981" cy="703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71E2F" w:rsidRPr="00FD3A0F" w:rsidSect="00CC31E4">
      <w:pgSz w:w="23814" w:h="16839" w:orient="landscape" w:code="8"/>
      <w:pgMar w:top="1985" w:right="1418" w:bottom="851" w:left="1134" w:header="454" w:footer="510" w:gutter="0"/>
      <w:pgNumType w:start="1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43F1" w:rsidRDefault="00C243F1">
      <w:r>
        <w:separator/>
      </w:r>
    </w:p>
  </w:endnote>
  <w:endnote w:type="continuationSeparator" w:id="0">
    <w:p w:rsidR="00C243F1" w:rsidRDefault="00C243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CYR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tarSymbol">
    <w:altName w:val="Arial Unicode MS"/>
    <w:charset w:val="80"/>
    <w:family w:val="auto"/>
    <w:pitch w:val="default"/>
    <w:sig w:usb0="00000201" w:usb1="00000000" w:usb2="00000000" w:usb3="00000000" w:csb0="00000004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GaramondNarrowC">
    <w:altName w:val="Courier New"/>
    <w:charset w:val="00"/>
    <w:family w:val="roman"/>
    <w:pitch w:val="variable"/>
    <w:sig w:usb0="00000201" w:usb1="00000000" w:usb2="00000000" w:usb3="00000000" w:csb0="00000004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1064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67"/>
      <w:gridCol w:w="592"/>
      <w:gridCol w:w="591"/>
      <w:gridCol w:w="591"/>
      <w:gridCol w:w="920"/>
      <w:gridCol w:w="647"/>
      <w:gridCol w:w="6015"/>
      <w:gridCol w:w="567"/>
    </w:tblGrid>
    <w:tr w:rsidR="00B601D5">
      <w:trPr>
        <w:trHeight w:hRule="exact" w:val="284"/>
      </w:trPr>
      <w:tc>
        <w:tcPr>
          <w:tcW w:w="567" w:type="dxa"/>
          <w:tcBorders>
            <w:top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592" w:type="dxa"/>
          <w:tcBorders>
            <w:top w:val="single" w:sz="18" w:space="0" w:color="auto"/>
            <w:left w:val="nil"/>
            <w:bottom w:val="single" w:sz="6" w:space="0" w:color="auto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591" w:type="dxa"/>
          <w:tcBorders>
            <w:top w:val="single" w:sz="18" w:space="0" w:color="auto"/>
            <w:left w:val="single" w:sz="18" w:space="0" w:color="auto"/>
            <w:bottom w:val="single" w:sz="6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591" w:type="dxa"/>
          <w:tcBorders>
            <w:top w:val="single" w:sz="18" w:space="0" w:color="auto"/>
            <w:left w:val="nil"/>
            <w:bottom w:val="single" w:sz="6" w:space="0" w:color="auto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920" w:type="dxa"/>
          <w:tcBorders>
            <w:top w:val="single" w:sz="18" w:space="0" w:color="auto"/>
            <w:left w:val="single" w:sz="18" w:space="0" w:color="auto"/>
            <w:bottom w:val="single" w:sz="6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647" w:type="dxa"/>
          <w:tcBorders>
            <w:top w:val="single" w:sz="18" w:space="0" w:color="auto"/>
            <w:left w:val="nil"/>
            <w:bottom w:val="single" w:sz="6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6015" w:type="dxa"/>
          <w:tcBorders>
            <w:top w:val="single" w:sz="18" w:space="0" w:color="auto"/>
            <w:left w:val="nil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  <w:ind w:right="-71"/>
          </w:pPr>
          <w:r w:rsidRPr="00253751">
            <w:rPr>
              <w:sz w:val="18"/>
            </w:rPr>
            <w:t>Лист</w:t>
          </w:r>
        </w:p>
      </w:tc>
    </w:tr>
    <w:tr w:rsidR="00B601D5">
      <w:trPr>
        <w:trHeight w:hRule="exact" w:val="284"/>
      </w:trPr>
      <w:tc>
        <w:tcPr>
          <w:tcW w:w="567" w:type="dxa"/>
          <w:tcBorders>
            <w:top w:val="single" w:sz="6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  <w:ind w:left="-70"/>
          </w:pPr>
        </w:p>
      </w:tc>
      <w:tc>
        <w:tcPr>
          <w:tcW w:w="592" w:type="dxa"/>
          <w:tcBorders>
            <w:left w:val="nil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591" w:type="dxa"/>
          <w:tcBorders>
            <w:left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591" w:type="dxa"/>
          <w:tcBorders>
            <w:left w:val="nil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920" w:type="dxa"/>
          <w:tcBorders>
            <w:left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647" w:type="dxa"/>
          <w:tcBorders>
            <w:left w:val="nil"/>
            <w:right w:val="single" w:sz="18" w:space="0" w:color="auto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6015" w:type="dxa"/>
          <w:tcBorders>
            <w:left w:val="nil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567" w:type="dxa"/>
          <w:tcBorders>
            <w:left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  <w:ind w:right="-71"/>
            <w:jc w:val="center"/>
          </w:pPr>
          <w:r w:rsidRPr="00253751">
            <w:rPr>
              <w:rStyle w:val="a8"/>
            </w:rPr>
            <w:fldChar w:fldCharType="begin"/>
          </w:r>
          <w:r w:rsidRPr="00253751">
            <w:rPr>
              <w:rStyle w:val="a8"/>
            </w:rPr>
            <w:instrText xml:space="preserve"> PAGE </w:instrText>
          </w:r>
          <w:r w:rsidRPr="00253751">
            <w:rPr>
              <w:rStyle w:val="a8"/>
            </w:rPr>
            <w:fldChar w:fldCharType="separate"/>
          </w:r>
          <w:r w:rsidRPr="00253751">
            <w:rPr>
              <w:rStyle w:val="a8"/>
            </w:rPr>
            <w:t>2</w:t>
          </w:r>
          <w:r w:rsidRPr="00253751">
            <w:rPr>
              <w:rStyle w:val="a8"/>
            </w:rPr>
            <w:fldChar w:fldCharType="end"/>
          </w:r>
        </w:p>
      </w:tc>
    </w:tr>
    <w:tr w:rsidR="00B601D5">
      <w:trPr>
        <w:trHeight w:hRule="exact" w:val="284"/>
      </w:trPr>
      <w:tc>
        <w:tcPr>
          <w:tcW w:w="567" w:type="dxa"/>
          <w:tcBorders>
            <w:top w:val="single" w:sz="18" w:space="0" w:color="auto"/>
            <w:bottom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  <w:jc w:val="center"/>
            <w:rPr>
              <w:sz w:val="16"/>
            </w:rPr>
          </w:pPr>
          <w:r w:rsidRPr="00253751">
            <w:rPr>
              <w:sz w:val="16"/>
            </w:rPr>
            <w:t>Изм.</w:t>
          </w:r>
        </w:p>
      </w:tc>
      <w:tc>
        <w:tcPr>
          <w:tcW w:w="592" w:type="dxa"/>
          <w:tcBorders>
            <w:top w:val="single" w:sz="18" w:space="0" w:color="auto"/>
            <w:left w:val="nil"/>
            <w:bottom w:val="single" w:sz="18" w:space="0" w:color="auto"/>
          </w:tcBorders>
        </w:tcPr>
        <w:p w:rsidR="00B601D5" w:rsidRPr="00253751" w:rsidRDefault="00B601D5">
          <w:pPr>
            <w:pStyle w:val="a6"/>
            <w:ind w:left="-72" w:right="-68" w:firstLine="72"/>
            <w:jc w:val="center"/>
            <w:rPr>
              <w:sz w:val="16"/>
            </w:rPr>
          </w:pPr>
          <w:r w:rsidRPr="00253751">
            <w:rPr>
              <w:sz w:val="16"/>
            </w:rPr>
            <w:t>Колуччч</w:t>
          </w:r>
        </w:p>
      </w:tc>
      <w:tc>
        <w:tcPr>
          <w:tcW w:w="591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  <w:jc w:val="center"/>
            <w:rPr>
              <w:sz w:val="16"/>
            </w:rPr>
          </w:pPr>
          <w:r w:rsidRPr="00253751">
            <w:rPr>
              <w:sz w:val="16"/>
            </w:rPr>
            <w:t>Лист</w:t>
          </w:r>
        </w:p>
      </w:tc>
      <w:tc>
        <w:tcPr>
          <w:tcW w:w="591" w:type="dxa"/>
          <w:tcBorders>
            <w:top w:val="single" w:sz="18" w:space="0" w:color="auto"/>
            <w:left w:val="nil"/>
            <w:bottom w:val="single" w:sz="18" w:space="0" w:color="auto"/>
          </w:tcBorders>
        </w:tcPr>
        <w:p w:rsidR="00B601D5" w:rsidRPr="00253751" w:rsidRDefault="00B601D5">
          <w:pPr>
            <w:pStyle w:val="a6"/>
            <w:jc w:val="center"/>
            <w:rPr>
              <w:sz w:val="16"/>
            </w:rPr>
          </w:pPr>
          <w:r w:rsidRPr="00253751">
            <w:rPr>
              <w:sz w:val="16"/>
            </w:rPr>
            <w:t>№док</w:t>
          </w:r>
        </w:p>
      </w:tc>
      <w:tc>
        <w:tcPr>
          <w:tcW w:w="920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  <w:jc w:val="center"/>
            <w:rPr>
              <w:sz w:val="16"/>
            </w:rPr>
          </w:pPr>
          <w:r w:rsidRPr="00253751">
            <w:rPr>
              <w:sz w:val="16"/>
            </w:rPr>
            <w:t>Подп.</w:t>
          </w:r>
        </w:p>
      </w:tc>
      <w:tc>
        <w:tcPr>
          <w:tcW w:w="647" w:type="dxa"/>
          <w:tcBorders>
            <w:top w:val="single" w:sz="18" w:space="0" w:color="auto"/>
            <w:left w:val="nil"/>
            <w:bottom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  <w:rPr>
              <w:sz w:val="16"/>
            </w:rPr>
          </w:pPr>
          <w:r w:rsidRPr="00253751">
            <w:rPr>
              <w:sz w:val="16"/>
            </w:rPr>
            <w:t>Дата</w:t>
          </w:r>
        </w:p>
      </w:tc>
      <w:tc>
        <w:tcPr>
          <w:tcW w:w="6015" w:type="dxa"/>
          <w:tcBorders>
            <w:left w:val="nil"/>
            <w:bottom w:val="single" w:sz="18" w:space="0" w:color="auto"/>
          </w:tcBorders>
        </w:tcPr>
        <w:p w:rsidR="00B601D5" w:rsidRPr="00253751" w:rsidRDefault="00B601D5">
          <w:pPr>
            <w:pStyle w:val="a6"/>
            <w:rPr>
              <w:sz w:val="16"/>
            </w:rPr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  <w:ind w:right="-71"/>
            <w:rPr>
              <w:sz w:val="16"/>
            </w:rPr>
          </w:pPr>
        </w:p>
      </w:tc>
    </w:tr>
  </w:tbl>
  <w:p w:rsidR="00B601D5" w:rsidRDefault="00B601D5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1064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67"/>
      <w:gridCol w:w="592"/>
      <w:gridCol w:w="591"/>
      <w:gridCol w:w="591"/>
      <w:gridCol w:w="920"/>
      <w:gridCol w:w="647"/>
      <w:gridCol w:w="6015"/>
      <w:gridCol w:w="567"/>
    </w:tblGrid>
    <w:tr w:rsidR="00B601D5">
      <w:trPr>
        <w:trHeight w:hRule="exact" w:val="284"/>
      </w:trPr>
      <w:tc>
        <w:tcPr>
          <w:tcW w:w="567" w:type="dxa"/>
          <w:tcBorders>
            <w:top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592" w:type="dxa"/>
          <w:tcBorders>
            <w:top w:val="single" w:sz="18" w:space="0" w:color="auto"/>
            <w:left w:val="nil"/>
            <w:bottom w:val="single" w:sz="6" w:space="0" w:color="auto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591" w:type="dxa"/>
          <w:tcBorders>
            <w:top w:val="single" w:sz="18" w:space="0" w:color="auto"/>
            <w:left w:val="single" w:sz="18" w:space="0" w:color="auto"/>
            <w:bottom w:val="single" w:sz="6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591" w:type="dxa"/>
          <w:tcBorders>
            <w:top w:val="single" w:sz="18" w:space="0" w:color="auto"/>
            <w:left w:val="nil"/>
            <w:bottom w:val="single" w:sz="6" w:space="0" w:color="auto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920" w:type="dxa"/>
          <w:tcBorders>
            <w:top w:val="single" w:sz="18" w:space="0" w:color="auto"/>
            <w:left w:val="single" w:sz="18" w:space="0" w:color="auto"/>
            <w:bottom w:val="single" w:sz="6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647" w:type="dxa"/>
          <w:tcBorders>
            <w:top w:val="single" w:sz="18" w:space="0" w:color="auto"/>
            <w:left w:val="nil"/>
            <w:bottom w:val="single" w:sz="6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6015" w:type="dxa"/>
          <w:tcBorders>
            <w:top w:val="single" w:sz="18" w:space="0" w:color="auto"/>
            <w:left w:val="nil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567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  <w:ind w:right="-71"/>
          </w:pPr>
          <w:r w:rsidRPr="00253751">
            <w:rPr>
              <w:sz w:val="18"/>
            </w:rPr>
            <w:t>Лист</w:t>
          </w:r>
        </w:p>
      </w:tc>
    </w:tr>
    <w:tr w:rsidR="00B601D5">
      <w:trPr>
        <w:trHeight w:hRule="exact" w:val="284"/>
      </w:trPr>
      <w:tc>
        <w:tcPr>
          <w:tcW w:w="567" w:type="dxa"/>
          <w:tcBorders>
            <w:top w:val="single" w:sz="6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  <w:ind w:left="-70"/>
          </w:pPr>
        </w:p>
      </w:tc>
      <w:tc>
        <w:tcPr>
          <w:tcW w:w="592" w:type="dxa"/>
          <w:tcBorders>
            <w:left w:val="nil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591" w:type="dxa"/>
          <w:tcBorders>
            <w:left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591" w:type="dxa"/>
          <w:tcBorders>
            <w:left w:val="nil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920" w:type="dxa"/>
          <w:tcBorders>
            <w:left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647" w:type="dxa"/>
          <w:tcBorders>
            <w:left w:val="nil"/>
            <w:right w:val="single" w:sz="18" w:space="0" w:color="auto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6015" w:type="dxa"/>
          <w:tcBorders>
            <w:left w:val="nil"/>
          </w:tcBorders>
        </w:tcPr>
        <w:p w:rsidR="00B601D5" w:rsidRPr="00253751" w:rsidRDefault="00B601D5">
          <w:pPr>
            <w:pStyle w:val="a6"/>
          </w:pPr>
        </w:p>
      </w:tc>
      <w:tc>
        <w:tcPr>
          <w:tcW w:w="567" w:type="dxa"/>
          <w:tcBorders>
            <w:left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  <w:ind w:right="-71"/>
            <w:jc w:val="center"/>
          </w:pPr>
          <w:r w:rsidRPr="00253751">
            <w:rPr>
              <w:rStyle w:val="a8"/>
            </w:rPr>
            <w:fldChar w:fldCharType="begin"/>
          </w:r>
          <w:r w:rsidRPr="00253751">
            <w:rPr>
              <w:rStyle w:val="a8"/>
            </w:rPr>
            <w:instrText xml:space="preserve"> PAGE </w:instrText>
          </w:r>
          <w:r w:rsidRPr="00253751">
            <w:rPr>
              <w:rStyle w:val="a8"/>
            </w:rPr>
            <w:fldChar w:fldCharType="separate"/>
          </w:r>
          <w:r w:rsidRPr="00253751">
            <w:rPr>
              <w:rStyle w:val="a8"/>
            </w:rPr>
            <w:t>2</w:t>
          </w:r>
          <w:r w:rsidRPr="00253751">
            <w:rPr>
              <w:rStyle w:val="a8"/>
            </w:rPr>
            <w:fldChar w:fldCharType="end"/>
          </w:r>
        </w:p>
      </w:tc>
    </w:tr>
    <w:tr w:rsidR="00B601D5">
      <w:trPr>
        <w:trHeight w:hRule="exact" w:val="284"/>
      </w:trPr>
      <w:tc>
        <w:tcPr>
          <w:tcW w:w="567" w:type="dxa"/>
          <w:tcBorders>
            <w:top w:val="single" w:sz="18" w:space="0" w:color="auto"/>
            <w:bottom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  <w:jc w:val="center"/>
            <w:rPr>
              <w:sz w:val="16"/>
            </w:rPr>
          </w:pPr>
          <w:r w:rsidRPr="00253751">
            <w:rPr>
              <w:sz w:val="16"/>
            </w:rPr>
            <w:t>Изм.</w:t>
          </w:r>
        </w:p>
      </w:tc>
      <w:tc>
        <w:tcPr>
          <w:tcW w:w="592" w:type="dxa"/>
          <w:tcBorders>
            <w:top w:val="single" w:sz="18" w:space="0" w:color="auto"/>
            <w:left w:val="nil"/>
            <w:bottom w:val="single" w:sz="18" w:space="0" w:color="auto"/>
          </w:tcBorders>
        </w:tcPr>
        <w:p w:rsidR="00B601D5" w:rsidRPr="00253751" w:rsidRDefault="00B601D5">
          <w:pPr>
            <w:pStyle w:val="a6"/>
            <w:ind w:left="-72" w:right="-68" w:firstLine="72"/>
            <w:jc w:val="center"/>
            <w:rPr>
              <w:sz w:val="16"/>
            </w:rPr>
          </w:pPr>
          <w:r w:rsidRPr="00253751">
            <w:rPr>
              <w:sz w:val="16"/>
            </w:rPr>
            <w:t>Колуччч</w:t>
          </w:r>
        </w:p>
      </w:tc>
      <w:tc>
        <w:tcPr>
          <w:tcW w:w="591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  <w:jc w:val="center"/>
            <w:rPr>
              <w:sz w:val="16"/>
            </w:rPr>
          </w:pPr>
          <w:r w:rsidRPr="00253751">
            <w:rPr>
              <w:sz w:val="16"/>
            </w:rPr>
            <w:t>Лист</w:t>
          </w:r>
        </w:p>
      </w:tc>
      <w:tc>
        <w:tcPr>
          <w:tcW w:w="591" w:type="dxa"/>
          <w:tcBorders>
            <w:top w:val="single" w:sz="18" w:space="0" w:color="auto"/>
            <w:left w:val="nil"/>
            <w:bottom w:val="single" w:sz="18" w:space="0" w:color="auto"/>
          </w:tcBorders>
        </w:tcPr>
        <w:p w:rsidR="00B601D5" w:rsidRPr="00253751" w:rsidRDefault="00B601D5">
          <w:pPr>
            <w:pStyle w:val="a6"/>
            <w:jc w:val="center"/>
            <w:rPr>
              <w:sz w:val="16"/>
            </w:rPr>
          </w:pPr>
          <w:r w:rsidRPr="00253751">
            <w:rPr>
              <w:sz w:val="16"/>
            </w:rPr>
            <w:t>№док</w:t>
          </w:r>
        </w:p>
      </w:tc>
      <w:tc>
        <w:tcPr>
          <w:tcW w:w="920" w:type="dxa"/>
          <w:tcBorders>
            <w:top w:val="single" w:sz="18" w:space="0" w:color="auto"/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  <w:jc w:val="center"/>
            <w:rPr>
              <w:sz w:val="16"/>
            </w:rPr>
          </w:pPr>
          <w:r w:rsidRPr="00253751">
            <w:rPr>
              <w:sz w:val="16"/>
            </w:rPr>
            <w:t>Подп.</w:t>
          </w:r>
        </w:p>
      </w:tc>
      <w:tc>
        <w:tcPr>
          <w:tcW w:w="647" w:type="dxa"/>
          <w:tcBorders>
            <w:top w:val="single" w:sz="18" w:space="0" w:color="auto"/>
            <w:left w:val="nil"/>
            <w:bottom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  <w:rPr>
              <w:sz w:val="16"/>
            </w:rPr>
          </w:pPr>
          <w:r w:rsidRPr="00253751">
            <w:rPr>
              <w:sz w:val="16"/>
            </w:rPr>
            <w:t>Дата</w:t>
          </w:r>
        </w:p>
      </w:tc>
      <w:tc>
        <w:tcPr>
          <w:tcW w:w="6015" w:type="dxa"/>
          <w:tcBorders>
            <w:left w:val="nil"/>
            <w:bottom w:val="single" w:sz="18" w:space="0" w:color="auto"/>
          </w:tcBorders>
        </w:tcPr>
        <w:p w:rsidR="00B601D5" w:rsidRPr="00253751" w:rsidRDefault="00B601D5">
          <w:pPr>
            <w:pStyle w:val="a6"/>
            <w:rPr>
              <w:sz w:val="16"/>
            </w:rPr>
          </w:pPr>
        </w:p>
      </w:tc>
      <w:tc>
        <w:tcPr>
          <w:tcW w:w="567" w:type="dxa"/>
          <w:tcBorders>
            <w:left w:val="single" w:sz="18" w:space="0" w:color="auto"/>
            <w:bottom w:val="single" w:sz="18" w:space="0" w:color="auto"/>
            <w:right w:val="single" w:sz="18" w:space="0" w:color="auto"/>
          </w:tcBorders>
        </w:tcPr>
        <w:p w:rsidR="00B601D5" w:rsidRPr="00253751" w:rsidRDefault="00B601D5">
          <w:pPr>
            <w:pStyle w:val="a6"/>
            <w:ind w:right="-71"/>
            <w:rPr>
              <w:sz w:val="16"/>
            </w:rPr>
          </w:pPr>
        </w:p>
      </w:tc>
    </w:tr>
  </w:tbl>
  <w:p w:rsidR="00B601D5" w:rsidRDefault="00B601D5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43F1" w:rsidRDefault="00C243F1">
      <w:r>
        <w:separator/>
      </w:r>
    </w:p>
  </w:footnote>
  <w:footnote w:type="continuationSeparator" w:id="0">
    <w:p w:rsidR="00C243F1" w:rsidRDefault="00C243F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401327899"/>
      <w:docPartObj>
        <w:docPartGallery w:val="Page Numbers (Top of Page)"/>
        <w:docPartUnique/>
      </w:docPartObj>
    </w:sdtPr>
    <w:sdtEndPr>
      <w:rPr>
        <w:sz w:val="28"/>
        <w:szCs w:val="28"/>
      </w:rPr>
    </w:sdtEndPr>
    <w:sdtContent>
      <w:p w:rsidR="00B601D5" w:rsidRPr="000825AD" w:rsidRDefault="00B601D5">
        <w:pPr>
          <w:pStyle w:val="a4"/>
          <w:jc w:val="center"/>
          <w:rPr>
            <w:sz w:val="28"/>
            <w:szCs w:val="28"/>
          </w:rPr>
        </w:pPr>
        <w:r w:rsidRPr="000825AD">
          <w:rPr>
            <w:sz w:val="28"/>
            <w:szCs w:val="28"/>
          </w:rPr>
          <w:fldChar w:fldCharType="begin"/>
        </w:r>
        <w:r w:rsidRPr="000825AD">
          <w:rPr>
            <w:sz w:val="28"/>
            <w:szCs w:val="28"/>
          </w:rPr>
          <w:instrText>PAGE   \* MERGEFORMAT</w:instrText>
        </w:r>
        <w:r w:rsidRPr="000825AD">
          <w:rPr>
            <w:sz w:val="28"/>
            <w:szCs w:val="28"/>
          </w:rPr>
          <w:fldChar w:fldCharType="separate"/>
        </w:r>
        <w:r w:rsidR="004D2589">
          <w:rPr>
            <w:noProof/>
            <w:sz w:val="28"/>
            <w:szCs w:val="28"/>
          </w:rPr>
          <w:t>2</w:t>
        </w:r>
        <w:r w:rsidRPr="000825AD">
          <w:rPr>
            <w:sz w:val="28"/>
            <w:szCs w:val="28"/>
          </w:rP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01D5" w:rsidRPr="00146824" w:rsidRDefault="00B601D5">
    <w:pPr>
      <w:pStyle w:val="a4"/>
      <w:jc w:val="center"/>
      <w:rPr>
        <w:sz w:val="28"/>
        <w:szCs w:val="28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1064" w:type="dxa"/>
      <w:tblBorders>
        <w:top w:val="single" w:sz="18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899"/>
      <w:gridCol w:w="591"/>
    </w:tblGrid>
    <w:tr w:rsidR="00B601D5">
      <w:trPr>
        <w:trHeight w:hRule="exact" w:val="567"/>
      </w:trPr>
      <w:tc>
        <w:tcPr>
          <w:tcW w:w="9899" w:type="dxa"/>
          <w:tcBorders>
            <w:right w:val="nil"/>
          </w:tcBorders>
        </w:tcPr>
        <w:p w:rsidR="00B601D5" w:rsidRPr="00253751" w:rsidRDefault="004D2589">
          <w:pPr>
            <w:pStyle w:val="a4"/>
            <w:rPr>
              <w:noProof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0" allowOverlap="1">
                    <wp:simplePos x="0" y="0"/>
                    <wp:positionH relativeFrom="margin">
                      <wp:posOffset>-719455</wp:posOffset>
                    </wp:positionH>
                    <wp:positionV relativeFrom="paragraph">
                      <wp:posOffset>-289560</wp:posOffset>
                    </wp:positionV>
                    <wp:extent cx="635" cy="10207625"/>
                    <wp:effectExtent l="0" t="0" r="37465" b="22225"/>
                    <wp:wrapNone/>
                    <wp:docPr id="4" name="Прямая соединительная линия 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0"/>
                              <a:ext cx="635" cy="10207625"/>
                            </a:xfrm>
                            <a:prstGeom prst="line">
                              <a:avLst/>
                            </a:prstGeom>
                            <a:noFill/>
                            <a:ln w="254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line id="Прямая соединительная линия 4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-56.65pt,-22.8pt" to="-56.6pt,78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" o:allowincell="f" strokeweight="2pt">
                    <v:stroke startarrowwidth="narrow" startarrowlength="short" endarrowwidth="narrow" endarrowlength="short"/>
                    <w10:wrap anchorx="margin"/>
                  </v:lin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0" allowOverlap="1">
                    <wp:simplePos x="0" y="0"/>
                    <wp:positionH relativeFrom="margin">
                      <wp:posOffset>5940425</wp:posOffset>
                    </wp:positionH>
                    <wp:positionV relativeFrom="paragraph">
                      <wp:posOffset>36195</wp:posOffset>
                    </wp:positionV>
                    <wp:extent cx="635" cy="9375140"/>
                    <wp:effectExtent l="0" t="0" r="37465" b="16510"/>
                    <wp:wrapNone/>
                    <wp:docPr id="5" name="Прямая соединительная линия 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0"/>
                              <a:ext cx="635" cy="9375140"/>
                            </a:xfrm>
                            <a:prstGeom prst="line">
                              <a:avLst/>
                            </a:prstGeom>
                            <a:noFill/>
                            <a:ln w="254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line id="Прямая соединительная линия 5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467.75pt,2.85pt" to="467.8pt,74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" o:allowincell="f" strokeweight="2pt">
                    <v:stroke startarrowwidth="narrow" startarrowlength="short" endarrowwidth="narrow" endarrowlength="short"/>
                    <w10:wrap anchorx="margin"/>
                  </v:line>
                </w:pict>
              </mc:Fallback>
            </mc:AlternateContent>
          </w:r>
        </w:p>
      </w:tc>
      <w:tc>
        <w:tcPr>
          <w:tcW w:w="591" w:type="dxa"/>
          <w:tcBorders>
            <w:top w:val="single" w:sz="18" w:space="0" w:color="auto"/>
            <w:left w:val="single" w:sz="6" w:space="0" w:color="auto"/>
            <w:bottom w:val="single" w:sz="6" w:space="0" w:color="auto"/>
            <w:right w:val="single" w:sz="18" w:space="0" w:color="auto"/>
          </w:tcBorders>
        </w:tcPr>
        <w:p w:rsidR="00B601D5" w:rsidRPr="00253751" w:rsidRDefault="00B601D5">
          <w:pPr>
            <w:pStyle w:val="a4"/>
            <w:rPr>
              <w:noProof/>
            </w:rPr>
          </w:pPr>
        </w:p>
      </w:tc>
    </w:tr>
  </w:tbl>
  <w:p w:rsidR="00B601D5" w:rsidRDefault="00B601D5">
    <w:pPr>
      <w:pStyle w:val="a4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01D5" w:rsidRPr="00E75ED0" w:rsidRDefault="00B601D5" w:rsidP="00E75ED0">
    <w:pPr>
      <w:pStyle w:val="a4"/>
      <w:tabs>
        <w:tab w:val="clear" w:pos="4536"/>
        <w:tab w:val="clear" w:pos="9072"/>
        <w:tab w:val="left" w:pos="3932"/>
      </w:tabs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1064" w:type="dxa"/>
      <w:tblBorders>
        <w:top w:val="single" w:sz="18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899"/>
      <w:gridCol w:w="591"/>
    </w:tblGrid>
    <w:tr w:rsidR="00B601D5">
      <w:trPr>
        <w:trHeight w:hRule="exact" w:val="567"/>
      </w:trPr>
      <w:tc>
        <w:tcPr>
          <w:tcW w:w="9899" w:type="dxa"/>
          <w:tcBorders>
            <w:right w:val="nil"/>
          </w:tcBorders>
        </w:tcPr>
        <w:p w:rsidR="00B601D5" w:rsidRPr="00253751" w:rsidRDefault="004D2589">
          <w:pPr>
            <w:pStyle w:val="a4"/>
            <w:rPr>
              <w:noProof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7216" behindDoc="0" locked="0" layoutInCell="0" allowOverlap="1">
                    <wp:simplePos x="0" y="0"/>
                    <wp:positionH relativeFrom="margin">
                      <wp:posOffset>-719455</wp:posOffset>
                    </wp:positionH>
                    <wp:positionV relativeFrom="paragraph">
                      <wp:posOffset>-289560</wp:posOffset>
                    </wp:positionV>
                    <wp:extent cx="635" cy="10207625"/>
                    <wp:effectExtent l="0" t="0" r="37465" b="22225"/>
                    <wp:wrapNone/>
                    <wp:docPr id="10" name="Line 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0"/>
                              <a:ext cx="635" cy="10207625"/>
                            </a:xfrm>
                            <a:prstGeom prst="line">
                              <a:avLst/>
                            </a:prstGeom>
                            <a:noFill/>
                            <a:ln w="254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line id="Line 3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-56.65pt,-22.8pt" to="-56.6pt,78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" o:allowincell="f" strokeweight="2pt">
                    <v:stroke startarrowwidth="narrow" startarrowlength="short" endarrowwidth="narrow" endarrowlength="short"/>
                    <w10:wrap anchorx="margin"/>
                  </v:lin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8240" behindDoc="0" locked="0" layoutInCell="0" allowOverlap="1">
                    <wp:simplePos x="0" y="0"/>
                    <wp:positionH relativeFrom="margin">
                      <wp:posOffset>5940425</wp:posOffset>
                    </wp:positionH>
                    <wp:positionV relativeFrom="paragraph">
                      <wp:posOffset>36195</wp:posOffset>
                    </wp:positionV>
                    <wp:extent cx="635" cy="9375140"/>
                    <wp:effectExtent l="0" t="0" r="37465" b="16510"/>
                    <wp:wrapNone/>
                    <wp:docPr id="9" name="Line 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>
                            <a:cxnSpLocks noChangeShapeType="1"/>
                          </wps:cNvCnPr>
                          <wps:spPr bwMode="auto">
                            <a:xfrm>
                              <a:off x="0" y="0"/>
                              <a:ext cx="635" cy="9375140"/>
                            </a:xfrm>
                            <a:prstGeom prst="line">
                              <a:avLst/>
                            </a:prstGeom>
                            <a:noFill/>
                            <a:ln w="254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line id="Line 4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467.75pt,2.85pt" to="467.8pt,74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" o:allowincell="f" strokeweight="2pt">
                    <v:stroke startarrowwidth="narrow" startarrowlength="short" endarrowwidth="narrow" endarrowlength="short"/>
                    <w10:wrap anchorx="margin"/>
                  </v:line>
                </w:pict>
              </mc:Fallback>
            </mc:AlternateContent>
          </w:r>
        </w:p>
      </w:tc>
      <w:tc>
        <w:tcPr>
          <w:tcW w:w="591" w:type="dxa"/>
          <w:tcBorders>
            <w:top w:val="single" w:sz="18" w:space="0" w:color="auto"/>
            <w:left w:val="single" w:sz="6" w:space="0" w:color="auto"/>
            <w:bottom w:val="single" w:sz="6" w:space="0" w:color="auto"/>
            <w:right w:val="single" w:sz="18" w:space="0" w:color="auto"/>
          </w:tcBorders>
        </w:tcPr>
        <w:p w:rsidR="00B601D5" w:rsidRPr="00253751" w:rsidRDefault="00B601D5">
          <w:pPr>
            <w:pStyle w:val="a4"/>
            <w:rPr>
              <w:noProof/>
            </w:rPr>
          </w:pPr>
        </w:p>
      </w:tc>
    </w:tr>
  </w:tbl>
  <w:p w:rsidR="00B601D5" w:rsidRDefault="00B601D5">
    <w:pPr>
      <w:pStyle w:val="a4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01D5" w:rsidRPr="00E75ED0" w:rsidRDefault="00B601D5" w:rsidP="00E75ED0">
    <w:pPr>
      <w:pStyle w:val="a4"/>
      <w:tabs>
        <w:tab w:val="clear" w:pos="4536"/>
        <w:tab w:val="clear" w:pos="9072"/>
        <w:tab w:val="left" w:pos="3932"/>
      </w:tabs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3"/>
    <w:multiLevelType w:val="singleLevel"/>
    <w:tmpl w:val="C19615FC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FFFFFF89"/>
    <w:multiLevelType w:val="singleLevel"/>
    <w:tmpl w:val="A2F4F13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0000001"/>
    <w:multiLevelType w:val="multilevel"/>
    <w:tmpl w:val="00000001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080" w:hanging="360"/>
      </w:pPr>
    </w:lvl>
    <w:lvl w:ilvl="3">
      <w:start w:val="1"/>
      <w:numFmt w:val="decimal"/>
      <w:lvlText w:val="%1.%2.%3.%4."/>
      <w:lvlJc w:val="left"/>
      <w:pPr>
        <w:ind w:left="1440" w:hanging="360"/>
      </w:pPr>
    </w:lvl>
    <w:lvl w:ilvl="4">
      <w:start w:val="1"/>
      <w:numFmt w:val="decimal"/>
      <w:lvlText w:val="%1.%2.%3.%4.%5."/>
      <w:lvlJc w:val="left"/>
      <w:pPr>
        <w:ind w:left="1800" w:hanging="360"/>
      </w:pPr>
    </w:lvl>
    <w:lvl w:ilvl="5">
      <w:start w:val="1"/>
      <w:numFmt w:val="decimal"/>
      <w:lvlText w:val="%1.%2.%3.%4.%5.%6."/>
      <w:lvlJc w:val="left"/>
      <w:pPr>
        <w:ind w:left="2160" w:hanging="360"/>
      </w:pPr>
    </w:lvl>
    <w:lvl w:ilvl="6">
      <w:start w:val="1"/>
      <w:numFmt w:val="decimal"/>
      <w:lvlText w:val="%1.%2.%3.%4.%5.%6.%7."/>
      <w:lvlJc w:val="left"/>
      <w:pPr>
        <w:ind w:left="2520" w:hanging="360"/>
      </w:pPr>
    </w:lvl>
    <w:lvl w:ilvl="7">
      <w:start w:val="1"/>
      <w:numFmt w:val="decimal"/>
      <w:lvlText w:val="%1.%2.%3.%4.%5.%6.%7.%8."/>
      <w:lvlJc w:val="left"/>
      <w:pPr>
        <w:ind w:left="2880" w:hanging="360"/>
      </w:pPr>
    </w:lvl>
    <w:lvl w:ilvl="8">
      <w:start w:val="1"/>
      <w:numFmt w:val="decimal"/>
      <w:lvlText w:val="%1.%2.%3.%4.%5.%6.%7.%8.%9."/>
      <w:lvlJc w:val="left"/>
      <w:pPr>
        <w:ind w:left="3240" w:hanging="360"/>
      </w:pPr>
    </w:lvl>
  </w:abstractNum>
  <w:abstractNum w:abstractNumId="3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429" w:hanging="360"/>
      </w:pPr>
      <w:rPr>
        <w:rFonts w:ascii="Symbol" w:hAnsi="Symbol"/>
      </w:rPr>
    </w:lvl>
  </w:abstractNum>
  <w:abstractNum w:abstractNumId="4">
    <w:nsid w:val="00000003"/>
    <w:multiLevelType w:val="multilevel"/>
    <w:tmpl w:val="00000003"/>
    <w:name w:val="WW8Num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2"/>
      <w:numFmt w:val="decimal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5">
    <w:nsid w:val="00000004"/>
    <w:multiLevelType w:val="singleLevel"/>
    <w:tmpl w:val="00000004"/>
    <w:name w:val="WW8Num4"/>
    <w:lvl w:ilvl="0">
      <w:start w:val="1"/>
      <w:numFmt w:val="bullet"/>
      <w:pStyle w:val="3"/>
      <w:lvlText w:val=""/>
      <w:lvlJc w:val="left"/>
      <w:pPr>
        <w:tabs>
          <w:tab w:val="num" w:pos="1134"/>
        </w:tabs>
        <w:ind w:left="1134" w:hanging="567"/>
      </w:pPr>
      <w:rPr>
        <w:rFonts w:ascii="Symbol" w:hAnsi="Symbol"/>
      </w:rPr>
    </w:lvl>
  </w:abstractNum>
  <w:abstractNum w:abstractNumId="6">
    <w:nsid w:val="00000005"/>
    <w:multiLevelType w:val="singleLevel"/>
    <w:tmpl w:val="00000005"/>
    <w:name w:val="WW8Num15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</w:lvl>
  </w:abstractNum>
  <w:abstractNum w:abstractNumId="7">
    <w:nsid w:val="01E71CF2"/>
    <w:multiLevelType w:val="hybridMultilevel"/>
    <w:tmpl w:val="29CE53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5A81AE1"/>
    <w:multiLevelType w:val="hybridMultilevel"/>
    <w:tmpl w:val="A5D2E00C"/>
    <w:lvl w:ilvl="0" w:tplc="27FC6FF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">
    <w:nsid w:val="06B57E8D"/>
    <w:multiLevelType w:val="multilevel"/>
    <w:tmpl w:val="7F928546"/>
    <w:lvl w:ilvl="0">
      <w:start w:val="4"/>
      <w:numFmt w:val="decimal"/>
      <w:lvlText w:val="%1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6"/>
      <w:numFmt w:val="decimal"/>
      <w:lvlText w:val="%1.%2"/>
      <w:lvlJc w:val="left"/>
      <w:pPr>
        <w:tabs>
          <w:tab w:val="num" w:pos="1414"/>
        </w:tabs>
        <w:ind w:left="1414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8"/>
        </w:tabs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07"/>
        </w:tabs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6"/>
        </w:tabs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985"/>
        </w:tabs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94"/>
        </w:tabs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763"/>
        </w:tabs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832"/>
        </w:tabs>
        <w:ind w:left="7832" w:hanging="2160"/>
      </w:pPr>
      <w:rPr>
        <w:rFonts w:hint="default"/>
      </w:rPr>
    </w:lvl>
  </w:abstractNum>
  <w:abstractNum w:abstractNumId="10">
    <w:nsid w:val="0ABF03B4"/>
    <w:multiLevelType w:val="hybridMultilevel"/>
    <w:tmpl w:val="860E2896"/>
    <w:lvl w:ilvl="0" w:tplc="702EF566">
      <w:start w:val="1"/>
      <w:numFmt w:val="upperRoman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5266228">
      <w:start w:val="1"/>
      <w:numFmt w:val="decimal"/>
      <w:lvlText w:val="3.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6B6C93A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7030545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07654C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CB2A820C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7916C06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DE17C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2A289952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0E725206"/>
    <w:multiLevelType w:val="hybridMultilevel"/>
    <w:tmpl w:val="D1B6E1AC"/>
    <w:lvl w:ilvl="0" w:tplc="04190001">
      <w:start w:val="1"/>
      <w:numFmt w:val="bullet"/>
      <w:pStyle w:val="xl25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104672C3"/>
    <w:multiLevelType w:val="hybridMultilevel"/>
    <w:tmpl w:val="D42C327E"/>
    <w:lvl w:ilvl="0" w:tplc="4C607452">
      <w:start w:val="1"/>
      <w:numFmt w:val="bullet"/>
      <w:lvlText w:val="-"/>
      <w:lvlJc w:val="left"/>
      <w:pPr>
        <w:tabs>
          <w:tab w:val="num" w:pos="4167"/>
        </w:tabs>
        <w:ind w:left="4167" w:hanging="360"/>
      </w:pPr>
      <w:rPr>
        <w:rFonts w:ascii="Times New Roman" w:hAnsi="Times New Roman" w:cs="Times New Roman" w:hint="default"/>
        <w:sz w:val="24"/>
        <w:szCs w:val="24"/>
      </w:rPr>
    </w:lvl>
    <w:lvl w:ilvl="1" w:tplc="589A7E94">
      <w:start w:val="1"/>
      <w:numFmt w:val="decimal"/>
      <w:lvlText w:val="%2)"/>
      <w:lvlJc w:val="left"/>
      <w:pPr>
        <w:tabs>
          <w:tab w:val="num" w:pos="2007"/>
        </w:tabs>
        <w:ind w:left="2007" w:hanging="360"/>
      </w:pPr>
      <w:rPr>
        <w:rFonts w:hint="default"/>
        <w:sz w:val="24"/>
        <w:szCs w:val="24"/>
      </w:rPr>
    </w:lvl>
    <w:lvl w:ilvl="2" w:tplc="0419000F">
      <w:start w:val="1"/>
      <w:numFmt w:val="decimal"/>
      <w:lvlText w:val="%3."/>
      <w:lvlJc w:val="left"/>
      <w:pPr>
        <w:tabs>
          <w:tab w:val="num" w:pos="2727"/>
        </w:tabs>
        <w:ind w:left="2727" w:hanging="360"/>
      </w:pPr>
      <w:rPr>
        <w:rFonts w:hint="default"/>
        <w:sz w:val="24"/>
        <w:szCs w:val="24"/>
      </w:rPr>
    </w:lvl>
    <w:lvl w:ilvl="3" w:tplc="4C607452">
      <w:start w:val="1"/>
      <w:numFmt w:val="bullet"/>
      <w:lvlText w:val="-"/>
      <w:lvlJc w:val="left"/>
      <w:pPr>
        <w:tabs>
          <w:tab w:val="num" w:pos="3447"/>
        </w:tabs>
        <w:ind w:left="3447" w:hanging="360"/>
      </w:pPr>
      <w:rPr>
        <w:rFonts w:ascii="Times New Roman" w:hAnsi="Times New Roman" w:cs="Times New Roman" w:hint="default"/>
        <w:sz w:val="24"/>
        <w:szCs w:val="24"/>
      </w:rPr>
    </w:lvl>
    <w:lvl w:ilvl="4" w:tplc="589A7E94">
      <w:start w:val="1"/>
      <w:numFmt w:val="decimal"/>
      <w:lvlText w:val="%5)"/>
      <w:lvlJc w:val="left"/>
      <w:pPr>
        <w:tabs>
          <w:tab w:val="num" w:pos="4167"/>
        </w:tabs>
        <w:ind w:left="4167" w:hanging="360"/>
      </w:pPr>
      <w:rPr>
        <w:rFonts w:hint="default"/>
        <w:sz w:val="24"/>
        <w:szCs w:val="24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3">
    <w:nsid w:val="10E8599F"/>
    <w:multiLevelType w:val="hybridMultilevel"/>
    <w:tmpl w:val="C78E3F8C"/>
    <w:lvl w:ilvl="0" w:tplc="795637A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155D446A"/>
    <w:multiLevelType w:val="hybridMultilevel"/>
    <w:tmpl w:val="C2CCBE6A"/>
    <w:lvl w:ilvl="0" w:tplc="EBF23468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170B2CA6"/>
    <w:multiLevelType w:val="hybridMultilevel"/>
    <w:tmpl w:val="AC722FF4"/>
    <w:lvl w:ilvl="0" w:tplc="853CD7A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181F0CD0"/>
    <w:multiLevelType w:val="hybridMultilevel"/>
    <w:tmpl w:val="717C12BE"/>
    <w:lvl w:ilvl="0" w:tplc="FFFFFFFF">
      <w:start w:val="1"/>
      <w:numFmt w:val="bullet"/>
      <w:lvlText w:val=""/>
      <w:lvlJc w:val="left"/>
      <w:pPr>
        <w:tabs>
          <w:tab w:val="num" w:pos="1276"/>
        </w:tabs>
        <w:ind w:left="709" w:firstLine="454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7">
    <w:nsid w:val="18733C07"/>
    <w:multiLevelType w:val="hybridMultilevel"/>
    <w:tmpl w:val="2E8E4810"/>
    <w:lvl w:ilvl="0" w:tplc="795637A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1A350888"/>
    <w:multiLevelType w:val="hybridMultilevel"/>
    <w:tmpl w:val="FB1863B6"/>
    <w:lvl w:ilvl="0" w:tplc="FFFFFFFF">
      <w:start w:val="1"/>
      <w:numFmt w:val="bullet"/>
      <w:lvlText w:val=""/>
      <w:lvlJc w:val="left"/>
      <w:pPr>
        <w:tabs>
          <w:tab w:val="num" w:pos="1069"/>
        </w:tabs>
        <w:ind w:left="786" w:firstLine="283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FFFFFFFF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FFFFFFFF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9">
    <w:nsid w:val="1B7F10FF"/>
    <w:multiLevelType w:val="hybridMultilevel"/>
    <w:tmpl w:val="80164128"/>
    <w:lvl w:ilvl="0" w:tplc="795637A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1C115F4B"/>
    <w:multiLevelType w:val="hybridMultilevel"/>
    <w:tmpl w:val="9092A91C"/>
    <w:lvl w:ilvl="0" w:tplc="CFDE183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230B1241"/>
    <w:multiLevelType w:val="multilevel"/>
    <w:tmpl w:val="043A6DFE"/>
    <w:lvl w:ilvl="0">
      <w:start w:val="2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27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22">
    <w:nsid w:val="28B02450"/>
    <w:multiLevelType w:val="multilevel"/>
    <w:tmpl w:val="7AC8D6A2"/>
    <w:lvl w:ilvl="0">
      <w:start w:val="5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8"/>
      <w:numFmt w:val="decimal"/>
      <w:lvlText w:val="%1.%2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3">
    <w:nsid w:val="2C1E2B29"/>
    <w:multiLevelType w:val="hybridMultilevel"/>
    <w:tmpl w:val="F5404548"/>
    <w:lvl w:ilvl="0" w:tplc="2D928ACE">
      <w:start w:val="1"/>
      <w:numFmt w:val="bullet"/>
      <w:lvlText w:val="-"/>
      <w:lvlJc w:val="left"/>
      <w:pPr>
        <w:tabs>
          <w:tab w:val="num" w:pos="1158"/>
        </w:tabs>
        <w:ind w:left="1158" w:firstLine="0"/>
      </w:pPr>
      <w:rPr>
        <w:rFonts w:ascii="Times New Roman" w:hAnsi="Times New Roman" w:cs="Times New Roman" w:hint="default"/>
      </w:rPr>
    </w:lvl>
    <w:lvl w:ilvl="1" w:tplc="3208D0C6">
      <w:start w:val="1"/>
      <w:numFmt w:val="decimal"/>
      <w:lvlText w:val="%2."/>
      <w:lvlJc w:val="left"/>
      <w:pPr>
        <w:tabs>
          <w:tab w:val="num" w:pos="2559"/>
        </w:tabs>
        <w:ind w:left="2559" w:hanging="900"/>
      </w:pPr>
      <w:rPr>
        <w:rFonts w:hint="default"/>
      </w:rPr>
    </w:lvl>
    <w:lvl w:ilvl="2" w:tplc="2D928ACE">
      <w:start w:val="1"/>
      <w:numFmt w:val="bullet"/>
      <w:lvlText w:val="-"/>
      <w:lvlJc w:val="left"/>
      <w:pPr>
        <w:tabs>
          <w:tab w:val="num" w:pos="2379"/>
        </w:tabs>
        <w:ind w:left="2379" w:firstLine="0"/>
      </w:pPr>
      <w:rPr>
        <w:rFonts w:ascii="Times New Roman" w:hAnsi="Times New Roman" w:cs="Times New Roman" w:hint="default"/>
      </w:rPr>
    </w:lvl>
    <w:lvl w:ilvl="3" w:tplc="0419000F">
      <w:start w:val="1"/>
      <w:numFmt w:val="decimal"/>
      <w:lvlText w:val="%4."/>
      <w:lvlJc w:val="left"/>
      <w:pPr>
        <w:tabs>
          <w:tab w:val="num" w:pos="3459"/>
        </w:tabs>
        <w:ind w:left="3459" w:hanging="360"/>
      </w:pPr>
      <w:rPr>
        <w:rFonts w:hint="default"/>
      </w:rPr>
    </w:lvl>
    <w:lvl w:ilvl="4" w:tplc="2D928ACE">
      <w:start w:val="1"/>
      <w:numFmt w:val="bullet"/>
      <w:lvlText w:val="-"/>
      <w:lvlJc w:val="left"/>
      <w:pPr>
        <w:tabs>
          <w:tab w:val="num" w:pos="3819"/>
        </w:tabs>
        <w:ind w:left="3819" w:firstLine="0"/>
      </w:pPr>
      <w:rPr>
        <w:rFonts w:ascii="Times New Roman" w:hAnsi="Times New Roman" w:cs="Times New Roman" w:hint="default"/>
      </w:rPr>
    </w:lvl>
    <w:lvl w:ilvl="5" w:tplc="0419000F">
      <w:start w:val="1"/>
      <w:numFmt w:val="decimal"/>
      <w:lvlText w:val="%6."/>
      <w:lvlJc w:val="left"/>
      <w:pPr>
        <w:tabs>
          <w:tab w:val="num" w:pos="4899"/>
        </w:tabs>
        <w:ind w:left="4899" w:hanging="360"/>
      </w:pPr>
      <w:rPr>
        <w:rFonts w:hint="default"/>
      </w:rPr>
    </w:lvl>
    <w:lvl w:ilvl="6" w:tplc="2D928ACE">
      <w:start w:val="1"/>
      <w:numFmt w:val="bullet"/>
      <w:lvlText w:val="-"/>
      <w:lvlJc w:val="left"/>
      <w:pPr>
        <w:tabs>
          <w:tab w:val="num" w:pos="5259"/>
        </w:tabs>
        <w:ind w:left="5259" w:firstLine="0"/>
      </w:pPr>
      <w:rPr>
        <w:rFonts w:ascii="Times New Roman" w:hAnsi="Times New Roman" w:cs="Times New Roman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39"/>
        </w:tabs>
        <w:ind w:left="63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59"/>
        </w:tabs>
        <w:ind w:left="7059" w:hanging="360"/>
      </w:pPr>
      <w:rPr>
        <w:rFonts w:ascii="Wingdings" w:hAnsi="Wingdings" w:hint="default"/>
      </w:rPr>
    </w:lvl>
  </w:abstractNum>
  <w:abstractNum w:abstractNumId="24">
    <w:nsid w:val="2D8D3953"/>
    <w:multiLevelType w:val="hybridMultilevel"/>
    <w:tmpl w:val="DE66A060"/>
    <w:lvl w:ilvl="0" w:tplc="04190001">
      <w:start w:val="1"/>
      <w:numFmt w:val="bullet"/>
      <w:pStyle w:val="a"/>
      <w:lvlText w:val=""/>
      <w:lvlJc w:val="left"/>
      <w:pPr>
        <w:tabs>
          <w:tab w:val="num" w:pos="1329"/>
        </w:tabs>
        <w:ind w:left="13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49"/>
        </w:tabs>
        <w:ind w:left="20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69"/>
        </w:tabs>
        <w:ind w:left="27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89"/>
        </w:tabs>
        <w:ind w:left="34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09"/>
        </w:tabs>
        <w:ind w:left="42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929"/>
        </w:tabs>
        <w:ind w:left="49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49"/>
        </w:tabs>
        <w:ind w:left="56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69"/>
        </w:tabs>
        <w:ind w:left="63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89"/>
        </w:tabs>
        <w:ind w:left="7089" w:hanging="360"/>
      </w:pPr>
      <w:rPr>
        <w:rFonts w:ascii="Wingdings" w:hAnsi="Wingdings" w:hint="default"/>
      </w:rPr>
    </w:lvl>
  </w:abstractNum>
  <w:abstractNum w:abstractNumId="25">
    <w:nsid w:val="32E659F7"/>
    <w:multiLevelType w:val="hybridMultilevel"/>
    <w:tmpl w:val="BDB42582"/>
    <w:lvl w:ilvl="0" w:tplc="A028CBDE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>
    <w:nsid w:val="3B735FDE"/>
    <w:multiLevelType w:val="multilevel"/>
    <w:tmpl w:val="410863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3D8D0B91"/>
    <w:multiLevelType w:val="hybridMultilevel"/>
    <w:tmpl w:val="132E3B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EC66422"/>
    <w:multiLevelType w:val="hybridMultilevel"/>
    <w:tmpl w:val="9BACAF6E"/>
    <w:lvl w:ilvl="0" w:tplc="C726B192">
      <w:start w:val="1"/>
      <w:numFmt w:val="decimal"/>
      <w:lvlText w:val="%1)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29">
    <w:nsid w:val="413839F0"/>
    <w:multiLevelType w:val="hybridMultilevel"/>
    <w:tmpl w:val="C1E02F00"/>
    <w:lvl w:ilvl="0" w:tplc="4C607452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sz w:val="24"/>
        <w:szCs w:val="24"/>
      </w:rPr>
    </w:lvl>
    <w:lvl w:ilvl="2" w:tplc="9F761804">
      <w:start w:val="1"/>
      <w:numFmt w:val="decimal"/>
      <w:lvlText w:val="%3)"/>
      <w:lvlJc w:val="left"/>
      <w:pPr>
        <w:tabs>
          <w:tab w:val="num" w:pos="928"/>
        </w:tabs>
        <w:ind w:left="928" w:hanging="360"/>
      </w:pPr>
      <w:rPr>
        <w:rFonts w:hint="default"/>
        <w:sz w:val="24"/>
        <w:szCs w:val="24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  <w:sz w:val="24"/>
        <w:szCs w:val="24"/>
      </w:rPr>
    </w:lvl>
    <w:lvl w:ilvl="4" w:tplc="4C607452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  <w:sz w:val="24"/>
        <w:szCs w:val="24"/>
      </w:rPr>
    </w:lvl>
    <w:lvl w:ilvl="5" w:tplc="0419000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  <w:sz w:val="24"/>
        <w:szCs w:val="24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45423344"/>
    <w:multiLevelType w:val="multilevel"/>
    <w:tmpl w:val="62D041A2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272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31">
    <w:nsid w:val="475B38D8"/>
    <w:multiLevelType w:val="hybridMultilevel"/>
    <w:tmpl w:val="04F48742"/>
    <w:lvl w:ilvl="0" w:tplc="39084994">
      <w:start w:val="1"/>
      <w:numFmt w:val="bullet"/>
      <w:lvlText w:val="−"/>
      <w:lvlJc w:val="left"/>
      <w:pPr>
        <w:tabs>
          <w:tab w:val="num" w:pos="2149"/>
        </w:tabs>
        <w:ind w:left="2149" w:hanging="360"/>
      </w:pPr>
      <w:rPr>
        <w:rFonts w:ascii="Arial CYR" w:hAnsi="Arial CYR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47CB6EED"/>
    <w:multiLevelType w:val="hybridMultilevel"/>
    <w:tmpl w:val="DC7E7FCA"/>
    <w:lvl w:ilvl="0" w:tplc="6F7EA8BC">
      <w:start w:val="4"/>
      <w:numFmt w:val="decimal"/>
      <w:lvlText w:val="%1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3">
    <w:nsid w:val="4C3547F0"/>
    <w:multiLevelType w:val="hybridMultilevel"/>
    <w:tmpl w:val="6FDAA080"/>
    <w:lvl w:ilvl="0" w:tplc="FF40E1C6">
      <w:start w:val="3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4">
    <w:nsid w:val="519E6EAD"/>
    <w:multiLevelType w:val="multilevel"/>
    <w:tmpl w:val="7C648C30"/>
    <w:lvl w:ilvl="0">
      <w:start w:val="1"/>
      <w:numFmt w:val="decimal"/>
      <w:pStyle w:val="21"/>
      <w:lvlText w:val="%1."/>
      <w:lvlJc w:val="left"/>
      <w:pPr>
        <w:ind w:left="420" w:hanging="42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428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4272" w:hanging="144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  <w:b/>
      </w:rPr>
    </w:lvl>
  </w:abstractNum>
  <w:abstractNum w:abstractNumId="35">
    <w:nsid w:val="51B5649A"/>
    <w:multiLevelType w:val="hybridMultilevel"/>
    <w:tmpl w:val="86DC4180"/>
    <w:lvl w:ilvl="0" w:tplc="FFFFFFF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FFFFFFFF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FFFFFFFF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36">
    <w:nsid w:val="51DB06ED"/>
    <w:multiLevelType w:val="hybridMultilevel"/>
    <w:tmpl w:val="24E2531A"/>
    <w:lvl w:ilvl="0" w:tplc="589A7E94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620"/>
        </w:tabs>
        <w:ind w:left="1620" w:hanging="360"/>
      </w:pPr>
      <w:rPr>
        <w:rFonts w:hint="default"/>
      </w:rPr>
    </w:lvl>
    <w:lvl w:ilvl="2" w:tplc="4C607452">
      <w:start w:val="1"/>
      <w:numFmt w:val="bullet"/>
      <w:lvlText w:val="-"/>
      <w:lvlJc w:val="left"/>
      <w:pPr>
        <w:tabs>
          <w:tab w:val="num" w:pos="2520"/>
        </w:tabs>
        <w:ind w:left="2520" w:hanging="360"/>
      </w:pPr>
      <w:rPr>
        <w:rFonts w:ascii="Times New Roman" w:hAnsi="Times New Roman" w:cs="Times New Roman" w:hint="default"/>
        <w:sz w:val="24"/>
        <w:szCs w:val="24"/>
      </w:rPr>
    </w:lvl>
    <w:lvl w:ilvl="3" w:tplc="0419000F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hint="default"/>
      </w:rPr>
    </w:lvl>
    <w:lvl w:ilvl="4" w:tplc="4C607452">
      <w:start w:val="1"/>
      <w:numFmt w:val="bullet"/>
      <w:lvlText w:val="-"/>
      <w:lvlJc w:val="left"/>
      <w:pPr>
        <w:tabs>
          <w:tab w:val="num" w:pos="3780"/>
        </w:tabs>
        <w:ind w:left="3780" w:hanging="360"/>
      </w:pPr>
      <w:rPr>
        <w:rFonts w:ascii="Times New Roman" w:hAnsi="Times New Roman" w:cs="Times New Roman" w:hint="default"/>
        <w:sz w:val="24"/>
        <w:szCs w:val="24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7">
    <w:nsid w:val="536B7698"/>
    <w:multiLevelType w:val="hybridMultilevel"/>
    <w:tmpl w:val="44BE7892"/>
    <w:lvl w:ilvl="0" w:tplc="911A1984">
      <w:start w:val="1"/>
      <w:numFmt w:val="decimal"/>
      <w:suff w:val="space"/>
      <w:lvlText w:val="%1."/>
      <w:lvlJc w:val="left"/>
      <w:pPr>
        <w:ind w:left="1849" w:hanging="11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8">
    <w:nsid w:val="550B5A60"/>
    <w:multiLevelType w:val="singleLevel"/>
    <w:tmpl w:val="A7889B92"/>
    <w:lvl w:ilvl="0">
      <w:start w:val="7"/>
      <w:numFmt w:val="decimal"/>
      <w:lvlText w:val="4.%1."/>
      <w:legacy w:legacy="1" w:legacySpace="0" w:legacyIndent="792"/>
      <w:lvlJc w:val="left"/>
      <w:rPr>
        <w:rFonts w:ascii="Times New Roman" w:hAnsi="Times New Roman" w:cs="Times New Roman" w:hint="default"/>
        <w:b/>
      </w:rPr>
    </w:lvl>
  </w:abstractNum>
  <w:abstractNum w:abstractNumId="39">
    <w:nsid w:val="5A8A1E5D"/>
    <w:multiLevelType w:val="hybridMultilevel"/>
    <w:tmpl w:val="F53EE9DA"/>
    <w:lvl w:ilvl="0" w:tplc="F21CE214">
      <w:start w:val="1"/>
      <w:numFmt w:val="bullet"/>
      <w:lvlText w:val=""/>
      <w:lvlJc w:val="left"/>
      <w:pPr>
        <w:tabs>
          <w:tab w:val="num" w:pos="1276"/>
        </w:tabs>
        <w:ind w:left="709" w:firstLine="454"/>
      </w:pPr>
      <w:rPr>
        <w:rFonts w:ascii="Symbol" w:hAnsi="Symbol" w:hint="default"/>
      </w:rPr>
    </w:lvl>
    <w:lvl w:ilvl="1" w:tplc="04190019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0">
    <w:nsid w:val="6386606C"/>
    <w:multiLevelType w:val="hybridMultilevel"/>
    <w:tmpl w:val="87403162"/>
    <w:lvl w:ilvl="0" w:tplc="39084994">
      <w:start w:val="1"/>
      <w:numFmt w:val="bullet"/>
      <w:lvlText w:val="−"/>
      <w:lvlJc w:val="left"/>
      <w:pPr>
        <w:tabs>
          <w:tab w:val="num" w:pos="1778"/>
        </w:tabs>
        <w:ind w:left="1778" w:hanging="360"/>
      </w:pPr>
      <w:rPr>
        <w:rFonts w:ascii="Arial CYR" w:hAnsi="Arial CYR" w:hint="default"/>
        <w:color w:val="auto"/>
      </w:rPr>
    </w:lvl>
    <w:lvl w:ilvl="1" w:tplc="D34EDEE4">
      <w:start w:val="1"/>
      <w:numFmt w:val="decimal"/>
      <w:lvlText w:val="%2."/>
      <w:lvlJc w:val="left"/>
      <w:pPr>
        <w:tabs>
          <w:tab w:val="num" w:pos="2869"/>
        </w:tabs>
        <w:ind w:left="2869" w:hanging="1080"/>
      </w:pPr>
      <w:rPr>
        <w:rFonts w:ascii="Times New Roman" w:eastAsia="Times New Roman" w:hAnsi="Times New Roman"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41">
    <w:nsid w:val="71DC5C70"/>
    <w:multiLevelType w:val="hybridMultilevel"/>
    <w:tmpl w:val="8B70AF64"/>
    <w:lvl w:ilvl="0" w:tplc="0C80DF6A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2">
    <w:nsid w:val="76FF789E"/>
    <w:multiLevelType w:val="hybridMultilevel"/>
    <w:tmpl w:val="E6805D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9534867"/>
    <w:multiLevelType w:val="hybridMultilevel"/>
    <w:tmpl w:val="50BEFA7E"/>
    <w:lvl w:ilvl="0" w:tplc="589A7E94">
      <w:start w:val="1"/>
      <w:numFmt w:val="decimal"/>
      <w:lvlText w:val="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num w:numId="1">
    <w:abstractNumId w:val="0"/>
  </w:num>
  <w:num w:numId="2">
    <w:abstractNumId w:val="5"/>
  </w:num>
  <w:num w:numId="3">
    <w:abstractNumId w:val="34"/>
  </w:num>
  <w:num w:numId="4">
    <w:abstractNumId w:val="24"/>
  </w:num>
  <w:num w:numId="5">
    <w:abstractNumId w:val="11"/>
  </w:num>
  <w:num w:numId="6">
    <w:abstractNumId w:val="12"/>
  </w:num>
  <w:num w:numId="7">
    <w:abstractNumId w:val="36"/>
  </w:num>
  <w:num w:numId="8">
    <w:abstractNumId w:val="23"/>
  </w:num>
  <w:num w:numId="9">
    <w:abstractNumId w:val="28"/>
  </w:num>
  <w:num w:numId="10">
    <w:abstractNumId w:val="29"/>
  </w:num>
  <w:num w:numId="11">
    <w:abstractNumId w:val="43"/>
  </w:num>
  <w:num w:numId="12">
    <w:abstractNumId w:val="30"/>
  </w:num>
  <w:num w:numId="13">
    <w:abstractNumId w:val="8"/>
  </w:num>
  <w:num w:numId="14">
    <w:abstractNumId w:val="32"/>
  </w:num>
  <w:num w:numId="15">
    <w:abstractNumId w:val="42"/>
  </w:num>
  <w:num w:numId="16">
    <w:abstractNumId w:val="27"/>
  </w:num>
  <w:num w:numId="17">
    <w:abstractNumId w:val="38"/>
  </w:num>
  <w:num w:numId="18">
    <w:abstractNumId w:val="10"/>
  </w:num>
  <w:num w:numId="19">
    <w:abstractNumId w:val="21"/>
  </w:num>
  <w:num w:numId="20">
    <w:abstractNumId w:val="40"/>
  </w:num>
  <w:num w:numId="21">
    <w:abstractNumId w:val="31"/>
  </w:num>
  <w:num w:numId="22">
    <w:abstractNumId w:val="26"/>
  </w:num>
  <w:num w:numId="23">
    <w:abstractNumId w:val="9"/>
  </w:num>
  <w:num w:numId="24">
    <w:abstractNumId w:val="22"/>
  </w:num>
  <w:num w:numId="25">
    <w:abstractNumId w:val="1"/>
  </w:num>
  <w:num w:numId="26">
    <w:abstractNumId w:val="3"/>
  </w:num>
  <w:num w:numId="27">
    <w:abstractNumId w:val="4"/>
  </w:num>
  <w:num w:numId="28">
    <w:abstractNumId w:val="2"/>
  </w:num>
  <w:num w:numId="29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39"/>
  </w:num>
  <w:num w:numId="32">
    <w:abstractNumId w:val="16"/>
  </w:num>
  <w:num w:numId="33">
    <w:abstractNumId w:val="7"/>
  </w:num>
  <w:num w:numId="34">
    <w:abstractNumId w:val="37"/>
  </w:num>
  <w:num w:numId="35">
    <w:abstractNumId w:val="15"/>
  </w:num>
  <w:num w:numId="36">
    <w:abstractNumId w:val="14"/>
  </w:num>
  <w:num w:numId="37">
    <w:abstractNumId w:val="17"/>
  </w:num>
  <w:num w:numId="38">
    <w:abstractNumId w:val="13"/>
  </w:num>
  <w:num w:numId="39">
    <w:abstractNumId w:val="19"/>
  </w:num>
  <w:num w:numId="40">
    <w:abstractNumId w:val="6"/>
  </w:num>
  <w:num w:numId="41">
    <w:abstractNumId w:val="25"/>
  </w:num>
  <w:num w:numId="42">
    <w:abstractNumId w:val="41"/>
  </w:num>
  <w:num w:numId="43">
    <w:abstractNumId w:val="33"/>
  </w:num>
  <w:num w:numId="44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efaultTabStop w:val="709"/>
  <w:characterSpacingControl w:val="doNotCompress"/>
  <w:hdrShapeDefaults>
    <o:shapedefaults v:ext="edit" spidmax="41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3136"/>
    <w:rsid w:val="00000B61"/>
    <w:rsid w:val="000011CA"/>
    <w:rsid w:val="000016DB"/>
    <w:rsid w:val="000053E3"/>
    <w:rsid w:val="00007CF1"/>
    <w:rsid w:val="00012C02"/>
    <w:rsid w:val="0001332F"/>
    <w:rsid w:val="00015BDD"/>
    <w:rsid w:val="00017A16"/>
    <w:rsid w:val="00021140"/>
    <w:rsid w:val="00022726"/>
    <w:rsid w:val="000265BF"/>
    <w:rsid w:val="00030121"/>
    <w:rsid w:val="00041891"/>
    <w:rsid w:val="0004384F"/>
    <w:rsid w:val="00043BF8"/>
    <w:rsid w:val="00043C57"/>
    <w:rsid w:val="00044145"/>
    <w:rsid w:val="00045C01"/>
    <w:rsid w:val="000507D9"/>
    <w:rsid w:val="000548D8"/>
    <w:rsid w:val="00056CF3"/>
    <w:rsid w:val="000604E6"/>
    <w:rsid w:val="0006678B"/>
    <w:rsid w:val="00071E2F"/>
    <w:rsid w:val="000750DA"/>
    <w:rsid w:val="000767AD"/>
    <w:rsid w:val="00082B8E"/>
    <w:rsid w:val="00083395"/>
    <w:rsid w:val="00085C83"/>
    <w:rsid w:val="00091A22"/>
    <w:rsid w:val="00093136"/>
    <w:rsid w:val="00097177"/>
    <w:rsid w:val="000A1FF8"/>
    <w:rsid w:val="000A29FE"/>
    <w:rsid w:val="000B43F9"/>
    <w:rsid w:val="000C00F0"/>
    <w:rsid w:val="000C46EE"/>
    <w:rsid w:val="000C4753"/>
    <w:rsid w:val="000C5919"/>
    <w:rsid w:val="000C7BC5"/>
    <w:rsid w:val="000D25B6"/>
    <w:rsid w:val="000D3C3B"/>
    <w:rsid w:val="000D5E41"/>
    <w:rsid w:val="000D5F16"/>
    <w:rsid w:val="000E0153"/>
    <w:rsid w:val="000F0BF2"/>
    <w:rsid w:val="000F3CC8"/>
    <w:rsid w:val="000F42FB"/>
    <w:rsid w:val="000F6A07"/>
    <w:rsid w:val="00104A12"/>
    <w:rsid w:val="00113793"/>
    <w:rsid w:val="0011442B"/>
    <w:rsid w:val="001317D3"/>
    <w:rsid w:val="00131D49"/>
    <w:rsid w:val="00132A42"/>
    <w:rsid w:val="00133DBE"/>
    <w:rsid w:val="001404A2"/>
    <w:rsid w:val="001472F7"/>
    <w:rsid w:val="00154290"/>
    <w:rsid w:val="00156240"/>
    <w:rsid w:val="00163CAA"/>
    <w:rsid w:val="00170084"/>
    <w:rsid w:val="001704FB"/>
    <w:rsid w:val="00172546"/>
    <w:rsid w:val="00173896"/>
    <w:rsid w:val="00177739"/>
    <w:rsid w:val="001847C2"/>
    <w:rsid w:val="00193A74"/>
    <w:rsid w:val="00194097"/>
    <w:rsid w:val="0019722F"/>
    <w:rsid w:val="001A2353"/>
    <w:rsid w:val="001A2E9A"/>
    <w:rsid w:val="001A6ABA"/>
    <w:rsid w:val="001B01A9"/>
    <w:rsid w:val="001B13B3"/>
    <w:rsid w:val="001C280A"/>
    <w:rsid w:val="001C4B24"/>
    <w:rsid w:val="001D3781"/>
    <w:rsid w:val="001D578E"/>
    <w:rsid w:val="001E7E5C"/>
    <w:rsid w:val="001F5512"/>
    <w:rsid w:val="002132BE"/>
    <w:rsid w:val="00223408"/>
    <w:rsid w:val="00226592"/>
    <w:rsid w:val="0023017A"/>
    <w:rsid w:val="00230D50"/>
    <w:rsid w:val="002343C2"/>
    <w:rsid w:val="002407FD"/>
    <w:rsid w:val="00240A9B"/>
    <w:rsid w:val="00240DBF"/>
    <w:rsid w:val="00242745"/>
    <w:rsid w:val="00243C74"/>
    <w:rsid w:val="002501EE"/>
    <w:rsid w:val="00253751"/>
    <w:rsid w:val="002559AA"/>
    <w:rsid w:val="002636E0"/>
    <w:rsid w:val="00263BD9"/>
    <w:rsid w:val="0026499E"/>
    <w:rsid w:val="002836F5"/>
    <w:rsid w:val="00292830"/>
    <w:rsid w:val="002A1410"/>
    <w:rsid w:val="002A22E9"/>
    <w:rsid w:val="002B157E"/>
    <w:rsid w:val="002C33C9"/>
    <w:rsid w:val="002D216D"/>
    <w:rsid w:val="002D50CE"/>
    <w:rsid w:val="002D58ED"/>
    <w:rsid w:val="002F2322"/>
    <w:rsid w:val="002F440F"/>
    <w:rsid w:val="002F7601"/>
    <w:rsid w:val="0030299E"/>
    <w:rsid w:val="00302A4F"/>
    <w:rsid w:val="00304902"/>
    <w:rsid w:val="0030653A"/>
    <w:rsid w:val="003120AC"/>
    <w:rsid w:val="00320CA0"/>
    <w:rsid w:val="00320E7E"/>
    <w:rsid w:val="00327451"/>
    <w:rsid w:val="003278D1"/>
    <w:rsid w:val="00331978"/>
    <w:rsid w:val="003340F0"/>
    <w:rsid w:val="003429E8"/>
    <w:rsid w:val="00344117"/>
    <w:rsid w:val="00344804"/>
    <w:rsid w:val="00345DC9"/>
    <w:rsid w:val="003501BA"/>
    <w:rsid w:val="00354731"/>
    <w:rsid w:val="00354FB0"/>
    <w:rsid w:val="00360259"/>
    <w:rsid w:val="00360FCC"/>
    <w:rsid w:val="00361519"/>
    <w:rsid w:val="00363ED5"/>
    <w:rsid w:val="0036640B"/>
    <w:rsid w:val="00373F4F"/>
    <w:rsid w:val="0039478A"/>
    <w:rsid w:val="003B0E4F"/>
    <w:rsid w:val="003C2DCA"/>
    <w:rsid w:val="003C40F2"/>
    <w:rsid w:val="003C41D7"/>
    <w:rsid w:val="003C5CBA"/>
    <w:rsid w:val="003D1D33"/>
    <w:rsid w:val="003D22AB"/>
    <w:rsid w:val="003D642E"/>
    <w:rsid w:val="003E406C"/>
    <w:rsid w:val="003F4833"/>
    <w:rsid w:val="003F56CF"/>
    <w:rsid w:val="00414B45"/>
    <w:rsid w:val="004222E4"/>
    <w:rsid w:val="0042404E"/>
    <w:rsid w:val="004300EB"/>
    <w:rsid w:val="00431452"/>
    <w:rsid w:val="00437468"/>
    <w:rsid w:val="004418B7"/>
    <w:rsid w:val="00450C93"/>
    <w:rsid w:val="00453986"/>
    <w:rsid w:val="0046285A"/>
    <w:rsid w:val="00464778"/>
    <w:rsid w:val="004651C6"/>
    <w:rsid w:val="004728E1"/>
    <w:rsid w:val="00475CD7"/>
    <w:rsid w:val="00481745"/>
    <w:rsid w:val="0048439C"/>
    <w:rsid w:val="00487ABC"/>
    <w:rsid w:val="0049056E"/>
    <w:rsid w:val="00493832"/>
    <w:rsid w:val="00493D89"/>
    <w:rsid w:val="0049702B"/>
    <w:rsid w:val="004A069A"/>
    <w:rsid w:val="004A1A3F"/>
    <w:rsid w:val="004A4FF6"/>
    <w:rsid w:val="004A61ED"/>
    <w:rsid w:val="004B4FFB"/>
    <w:rsid w:val="004C0E05"/>
    <w:rsid w:val="004C3A7B"/>
    <w:rsid w:val="004C59F5"/>
    <w:rsid w:val="004C676C"/>
    <w:rsid w:val="004D2589"/>
    <w:rsid w:val="004D4814"/>
    <w:rsid w:val="004E2AF5"/>
    <w:rsid w:val="004E63C6"/>
    <w:rsid w:val="004E7BEB"/>
    <w:rsid w:val="005010BE"/>
    <w:rsid w:val="00501724"/>
    <w:rsid w:val="005061EB"/>
    <w:rsid w:val="00507E9A"/>
    <w:rsid w:val="00510715"/>
    <w:rsid w:val="00510FE1"/>
    <w:rsid w:val="00513246"/>
    <w:rsid w:val="005224D1"/>
    <w:rsid w:val="00523B4C"/>
    <w:rsid w:val="0052481A"/>
    <w:rsid w:val="00524B15"/>
    <w:rsid w:val="0054517F"/>
    <w:rsid w:val="00562C53"/>
    <w:rsid w:val="00564D00"/>
    <w:rsid w:val="005716A1"/>
    <w:rsid w:val="005841B9"/>
    <w:rsid w:val="0058447F"/>
    <w:rsid w:val="00591956"/>
    <w:rsid w:val="0059795F"/>
    <w:rsid w:val="005A01A7"/>
    <w:rsid w:val="005A3336"/>
    <w:rsid w:val="005A6164"/>
    <w:rsid w:val="005A754F"/>
    <w:rsid w:val="005B506D"/>
    <w:rsid w:val="005B5E79"/>
    <w:rsid w:val="005B7825"/>
    <w:rsid w:val="005B7BFD"/>
    <w:rsid w:val="005D5896"/>
    <w:rsid w:val="005D67E0"/>
    <w:rsid w:val="005E2E2E"/>
    <w:rsid w:val="005E2E62"/>
    <w:rsid w:val="005E4D0A"/>
    <w:rsid w:val="005F6BC5"/>
    <w:rsid w:val="0061702A"/>
    <w:rsid w:val="00620863"/>
    <w:rsid w:val="00622674"/>
    <w:rsid w:val="00631001"/>
    <w:rsid w:val="00636B54"/>
    <w:rsid w:val="00643BF9"/>
    <w:rsid w:val="0064629D"/>
    <w:rsid w:val="0064681C"/>
    <w:rsid w:val="00653B8C"/>
    <w:rsid w:val="00662BF1"/>
    <w:rsid w:val="006746F8"/>
    <w:rsid w:val="00682FCD"/>
    <w:rsid w:val="00694BDD"/>
    <w:rsid w:val="00695D52"/>
    <w:rsid w:val="00697581"/>
    <w:rsid w:val="006A1CCD"/>
    <w:rsid w:val="006A385B"/>
    <w:rsid w:val="006A3894"/>
    <w:rsid w:val="006B627D"/>
    <w:rsid w:val="006C5F42"/>
    <w:rsid w:val="006C689B"/>
    <w:rsid w:val="006D2191"/>
    <w:rsid w:val="006D5521"/>
    <w:rsid w:val="006D7EC4"/>
    <w:rsid w:val="006E008F"/>
    <w:rsid w:val="006E5F3E"/>
    <w:rsid w:val="006F1D49"/>
    <w:rsid w:val="006F4DE3"/>
    <w:rsid w:val="006F5384"/>
    <w:rsid w:val="006F7B7F"/>
    <w:rsid w:val="00700ED7"/>
    <w:rsid w:val="007043F5"/>
    <w:rsid w:val="0070530D"/>
    <w:rsid w:val="0070684A"/>
    <w:rsid w:val="007102AE"/>
    <w:rsid w:val="007176FB"/>
    <w:rsid w:val="007218E9"/>
    <w:rsid w:val="00732332"/>
    <w:rsid w:val="007431DF"/>
    <w:rsid w:val="007439C6"/>
    <w:rsid w:val="00745D27"/>
    <w:rsid w:val="00746224"/>
    <w:rsid w:val="007521A1"/>
    <w:rsid w:val="00755277"/>
    <w:rsid w:val="007626FE"/>
    <w:rsid w:val="00767BAE"/>
    <w:rsid w:val="00770CFE"/>
    <w:rsid w:val="00781257"/>
    <w:rsid w:val="00781AA9"/>
    <w:rsid w:val="00793A4B"/>
    <w:rsid w:val="007A21DD"/>
    <w:rsid w:val="007A4ACB"/>
    <w:rsid w:val="007B3ED9"/>
    <w:rsid w:val="007B4048"/>
    <w:rsid w:val="007B5721"/>
    <w:rsid w:val="007C3BA9"/>
    <w:rsid w:val="007C4FA8"/>
    <w:rsid w:val="007C53B4"/>
    <w:rsid w:val="007C75E9"/>
    <w:rsid w:val="007D557E"/>
    <w:rsid w:val="007E2596"/>
    <w:rsid w:val="007E264A"/>
    <w:rsid w:val="007E46D1"/>
    <w:rsid w:val="007E5216"/>
    <w:rsid w:val="007E5B6C"/>
    <w:rsid w:val="007F3A68"/>
    <w:rsid w:val="007F5591"/>
    <w:rsid w:val="007F5CFC"/>
    <w:rsid w:val="007F78CB"/>
    <w:rsid w:val="00803506"/>
    <w:rsid w:val="00810F40"/>
    <w:rsid w:val="008112C9"/>
    <w:rsid w:val="00815965"/>
    <w:rsid w:val="008161EE"/>
    <w:rsid w:val="00816887"/>
    <w:rsid w:val="008203C0"/>
    <w:rsid w:val="00821223"/>
    <w:rsid w:val="00824D22"/>
    <w:rsid w:val="00827459"/>
    <w:rsid w:val="00837182"/>
    <w:rsid w:val="00842A2C"/>
    <w:rsid w:val="00843C0C"/>
    <w:rsid w:val="008463FE"/>
    <w:rsid w:val="0084691E"/>
    <w:rsid w:val="00847262"/>
    <w:rsid w:val="0084765B"/>
    <w:rsid w:val="008542D0"/>
    <w:rsid w:val="00857041"/>
    <w:rsid w:val="00873F01"/>
    <w:rsid w:val="00876411"/>
    <w:rsid w:val="00877816"/>
    <w:rsid w:val="00882F07"/>
    <w:rsid w:val="008835EE"/>
    <w:rsid w:val="0088589E"/>
    <w:rsid w:val="00886E6B"/>
    <w:rsid w:val="00893BB8"/>
    <w:rsid w:val="00893BEF"/>
    <w:rsid w:val="008943EF"/>
    <w:rsid w:val="00897371"/>
    <w:rsid w:val="008A6082"/>
    <w:rsid w:val="008B3B60"/>
    <w:rsid w:val="008B7774"/>
    <w:rsid w:val="008C0A8A"/>
    <w:rsid w:val="008C1E16"/>
    <w:rsid w:val="008C4115"/>
    <w:rsid w:val="008D115B"/>
    <w:rsid w:val="008D1AEE"/>
    <w:rsid w:val="008D772D"/>
    <w:rsid w:val="008E0E39"/>
    <w:rsid w:val="008F1306"/>
    <w:rsid w:val="008F24AE"/>
    <w:rsid w:val="008F77EA"/>
    <w:rsid w:val="0090373F"/>
    <w:rsid w:val="00905EB2"/>
    <w:rsid w:val="00910741"/>
    <w:rsid w:val="009174FD"/>
    <w:rsid w:val="0092175B"/>
    <w:rsid w:val="00923550"/>
    <w:rsid w:val="00926BC1"/>
    <w:rsid w:val="00927BE6"/>
    <w:rsid w:val="00930852"/>
    <w:rsid w:val="00931334"/>
    <w:rsid w:val="00934B24"/>
    <w:rsid w:val="009456F6"/>
    <w:rsid w:val="0094681D"/>
    <w:rsid w:val="00953A7D"/>
    <w:rsid w:val="009541C7"/>
    <w:rsid w:val="009552B9"/>
    <w:rsid w:val="0097544E"/>
    <w:rsid w:val="009773CD"/>
    <w:rsid w:val="00977AED"/>
    <w:rsid w:val="00981480"/>
    <w:rsid w:val="00983374"/>
    <w:rsid w:val="00984A38"/>
    <w:rsid w:val="009941CA"/>
    <w:rsid w:val="00997E2E"/>
    <w:rsid w:val="009A0676"/>
    <w:rsid w:val="009A094E"/>
    <w:rsid w:val="009A0A9B"/>
    <w:rsid w:val="009A2C24"/>
    <w:rsid w:val="009A5507"/>
    <w:rsid w:val="009C291C"/>
    <w:rsid w:val="009C39C3"/>
    <w:rsid w:val="009D110C"/>
    <w:rsid w:val="009D3DD0"/>
    <w:rsid w:val="009D7829"/>
    <w:rsid w:val="009E50B8"/>
    <w:rsid w:val="009F4439"/>
    <w:rsid w:val="009F493A"/>
    <w:rsid w:val="00A009DB"/>
    <w:rsid w:val="00A15602"/>
    <w:rsid w:val="00A17B07"/>
    <w:rsid w:val="00A3396B"/>
    <w:rsid w:val="00A4008C"/>
    <w:rsid w:val="00A404D2"/>
    <w:rsid w:val="00A443D4"/>
    <w:rsid w:val="00A51CFA"/>
    <w:rsid w:val="00A63F2A"/>
    <w:rsid w:val="00A64301"/>
    <w:rsid w:val="00A64EE9"/>
    <w:rsid w:val="00A6540D"/>
    <w:rsid w:val="00A709D6"/>
    <w:rsid w:val="00A7519B"/>
    <w:rsid w:val="00A77A3B"/>
    <w:rsid w:val="00A803F2"/>
    <w:rsid w:val="00A8166F"/>
    <w:rsid w:val="00A915A7"/>
    <w:rsid w:val="00A93715"/>
    <w:rsid w:val="00A96667"/>
    <w:rsid w:val="00A96895"/>
    <w:rsid w:val="00AA3584"/>
    <w:rsid w:val="00AA5516"/>
    <w:rsid w:val="00AB5AF8"/>
    <w:rsid w:val="00AB7D6E"/>
    <w:rsid w:val="00AC6617"/>
    <w:rsid w:val="00AD7A33"/>
    <w:rsid w:val="00AD7EEA"/>
    <w:rsid w:val="00AE120A"/>
    <w:rsid w:val="00AE1B92"/>
    <w:rsid w:val="00AF1B54"/>
    <w:rsid w:val="00AF38DB"/>
    <w:rsid w:val="00B04B3D"/>
    <w:rsid w:val="00B07AA2"/>
    <w:rsid w:val="00B11D36"/>
    <w:rsid w:val="00B159A8"/>
    <w:rsid w:val="00B20CA1"/>
    <w:rsid w:val="00B26D7D"/>
    <w:rsid w:val="00B31269"/>
    <w:rsid w:val="00B34373"/>
    <w:rsid w:val="00B36A0A"/>
    <w:rsid w:val="00B36A8B"/>
    <w:rsid w:val="00B40465"/>
    <w:rsid w:val="00B4093B"/>
    <w:rsid w:val="00B54D73"/>
    <w:rsid w:val="00B572B4"/>
    <w:rsid w:val="00B601D5"/>
    <w:rsid w:val="00B66FD6"/>
    <w:rsid w:val="00B675B1"/>
    <w:rsid w:val="00B70E84"/>
    <w:rsid w:val="00B74206"/>
    <w:rsid w:val="00B756A0"/>
    <w:rsid w:val="00B775BB"/>
    <w:rsid w:val="00B802F6"/>
    <w:rsid w:val="00B90F1E"/>
    <w:rsid w:val="00B97EB5"/>
    <w:rsid w:val="00BA30C6"/>
    <w:rsid w:val="00BA4723"/>
    <w:rsid w:val="00BA7149"/>
    <w:rsid w:val="00BC7D2D"/>
    <w:rsid w:val="00BD03D3"/>
    <w:rsid w:val="00BD2275"/>
    <w:rsid w:val="00BD5DF9"/>
    <w:rsid w:val="00BE450A"/>
    <w:rsid w:val="00BE5D44"/>
    <w:rsid w:val="00BE7B66"/>
    <w:rsid w:val="00BF1D7D"/>
    <w:rsid w:val="00BF3046"/>
    <w:rsid w:val="00BF477B"/>
    <w:rsid w:val="00BF52A4"/>
    <w:rsid w:val="00BF6805"/>
    <w:rsid w:val="00BF7897"/>
    <w:rsid w:val="00C01B6F"/>
    <w:rsid w:val="00C14239"/>
    <w:rsid w:val="00C161BB"/>
    <w:rsid w:val="00C210E9"/>
    <w:rsid w:val="00C22AC3"/>
    <w:rsid w:val="00C243F1"/>
    <w:rsid w:val="00C35805"/>
    <w:rsid w:val="00C40A37"/>
    <w:rsid w:val="00C44A20"/>
    <w:rsid w:val="00C44D38"/>
    <w:rsid w:val="00C45639"/>
    <w:rsid w:val="00C54E06"/>
    <w:rsid w:val="00C57093"/>
    <w:rsid w:val="00C57936"/>
    <w:rsid w:val="00C6168E"/>
    <w:rsid w:val="00C65846"/>
    <w:rsid w:val="00C675C1"/>
    <w:rsid w:val="00C76496"/>
    <w:rsid w:val="00C7792A"/>
    <w:rsid w:val="00C80C67"/>
    <w:rsid w:val="00C82DAC"/>
    <w:rsid w:val="00C8361B"/>
    <w:rsid w:val="00C83721"/>
    <w:rsid w:val="00C92978"/>
    <w:rsid w:val="00C968DC"/>
    <w:rsid w:val="00CA3325"/>
    <w:rsid w:val="00CC0928"/>
    <w:rsid w:val="00CC31E4"/>
    <w:rsid w:val="00CC32F7"/>
    <w:rsid w:val="00CD394B"/>
    <w:rsid w:val="00CD3E31"/>
    <w:rsid w:val="00CD4EB5"/>
    <w:rsid w:val="00CD6136"/>
    <w:rsid w:val="00CD700B"/>
    <w:rsid w:val="00CE00FC"/>
    <w:rsid w:val="00CE2E36"/>
    <w:rsid w:val="00CE2F0C"/>
    <w:rsid w:val="00CE4091"/>
    <w:rsid w:val="00CE4738"/>
    <w:rsid w:val="00CF18EA"/>
    <w:rsid w:val="00CF74DC"/>
    <w:rsid w:val="00D03081"/>
    <w:rsid w:val="00D051C2"/>
    <w:rsid w:val="00D05534"/>
    <w:rsid w:val="00D06227"/>
    <w:rsid w:val="00D114DD"/>
    <w:rsid w:val="00D21160"/>
    <w:rsid w:val="00D2353E"/>
    <w:rsid w:val="00D26DE7"/>
    <w:rsid w:val="00D35162"/>
    <w:rsid w:val="00D44596"/>
    <w:rsid w:val="00D44F4D"/>
    <w:rsid w:val="00D45834"/>
    <w:rsid w:val="00D518A6"/>
    <w:rsid w:val="00D60285"/>
    <w:rsid w:val="00D64D19"/>
    <w:rsid w:val="00D70B24"/>
    <w:rsid w:val="00D73FEB"/>
    <w:rsid w:val="00D75A32"/>
    <w:rsid w:val="00D76EEC"/>
    <w:rsid w:val="00D806C7"/>
    <w:rsid w:val="00DA378B"/>
    <w:rsid w:val="00DB1498"/>
    <w:rsid w:val="00DB62CE"/>
    <w:rsid w:val="00DB6FDC"/>
    <w:rsid w:val="00DB72FF"/>
    <w:rsid w:val="00DC0F82"/>
    <w:rsid w:val="00DC16AE"/>
    <w:rsid w:val="00DC3434"/>
    <w:rsid w:val="00DC384E"/>
    <w:rsid w:val="00DD4CF9"/>
    <w:rsid w:val="00DE2485"/>
    <w:rsid w:val="00DE7BB9"/>
    <w:rsid w:val="00DF35C4"/>
    <w:rsid w:val="00DF5C0C"/>
    <w:rsid w:val="00DF7BD8"/>
    <w:rsid w:val="00E065DF"/>
    <w:rsid w:val="00E10578"/>
    <w:rsid w:val="00E11B8E"/>
    <w:rsid w:val="00E1269E"/>
    <w:rsid w:val="00E1748E"/>
    <w:rsid w:val="00E2023E"/>
    <w:rsid w:val="00E2247E"/>
    <w:rsid w:val="00E229D7"/>
    <w:rsid w:val="00E26AD9"/>
    <w:rsid w:val="00E3370B"/>
    <w:rsid w:val="00E343EB"/>
    <w:rsid w:val="00E45268"/>
    <w:rsid w:val="00E47F07"/>
    <w:rsid w:val="00E50661"/>
    <w:rsid w:val="00E51D84"/>
    <w:rsid w:val="00E51E41"/>
    <w:rsid w:val="00E57107"/>
    <w:rsid w:val="00E57DE7"/>
    <w:rsid w:val="00E63B18"/>
    <w:rsid w:val="00E66A09"/>
    <w:rsid w:val="00E7179B"/>
    <w:rsid w:val="00E74DFB"/>
    <w:rsid w:val="00E75D00"/>
    <w:rsid w:val="00E75ED0"/>
    <w:rsid w:val="00E85984"/>
    <w:rsid w:val="00E87824"/>
    <w:rsid w:val="00E87D68"/>
    <w:rsid w:val="00E91A68"/>
    <w:rsid w:val="00E95242"/>
    <w:rsid w:val="00E95EC3"/>
    <w:rsid w:val="00EA0C50"/>
    <w:rsid w:val="00EA51F5"/>
    <w:rsid w:val="00EB24F3"/>
    <w:rsid w:val="00EC43C8"/>
    <w:rsid w:val="00EC7CA6"/>
    <w:rsid w:val="00ED3C5F"/>
    <w:rsid w:val="00ED5E01"/>
    <w:rsid w:val="00ED6AFA"/>
    <w:rsid w:val="00ED6E78"/>
    <w:rsid w:val="00EE3270"/>
    <w:rsid w:val="00EE38A5"/>
    <w:rsid w:val="00EE7DC3"/>
    <w:rsid w:val="00EF58BF"/>
    <w:rsid w:val="00EF6D86"/>
    <w:rsid w:val="00F0115D"/>
    <w:rsid w:val="00F0421B"/>
    <w:rsid w:val="00F07C78"/>
    <w:rsid w:val="00F128DF"/>
    <w:rsid w:val="00F14035"/>
    <w:rsid w:val="00F17989"/>
    <w:rsid w:val="00F2497F"/>
    <w:rsid w:val="00F30BEF"/>
    <w:rsid w:val="00F369D2"/>
    <w:rsid w:val="00F479A0"/>
    <w:rsid w:val="00F516C7"/>
    <w:rsid w:val="00F51DEC"/>
    <w:rsid w:val="00F63559"/>
    <w:rsid w:val="00F6376F"/>
    <w:rsid w:val="00F6453D"/>
    <w:rsid w:val="00F70044"/>
    <w:rsid w:val="00F7173B"/>
    <w:rsid w:val="00F722C8"/>
    <w:rsid w:val="00F72846"/>
    <w:rsid w:val="00F74123"/>
    <w:rsid w:val="00F75A17"/>
    <w:rsid w:val="00F80519"/>
    <w:rsid w:val="00F81A86"/>
    <w:rsid w:val="00F90F51"/>
    <w:rsid w:val="00F963E5"/>
    <w:rsid w:val="00FA366A"/>
    <w:rsid w:val="00FB0C10"/>
    <w:rsid w:val="00FB6045"/>
    <w:rsid w:val="00FB6F41"/>
    <w:rsid w:val="00FB7934"/>
    <w:rsid w:val="00FC157A"/>
    <w:rsid w:val="00FC5570"/>
    <w:rsid w:val="00FC71D8"/>
    <w:rsid w:val="00FD0648"/>
    <w:rsid w:val="00FD077C"/>
    <w:rsid w:val="00FD0F4E"/>
    <w:rsid w:val="00FD38EF"/>
    <w:rsid w:val="00FD3A0F"/>
    <w:rsid w:val="00FD5D01"/>
    <w:rsid w:val="00FD647E"/>
    <w:rsid w:val="00FE02CC"/>
    <w:rsid w:val="00FE14D2"/>
    <w:rsid w:val="00FF27C5"/>
    <w:rsid w:val="00FF792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10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0"/>
    <w:lsdException w:name="caption" w:uiPriority="35" w:qFormat="1"/>
    <w:lsdException w:name="page number" w:uiPriority="0"/>
    <w:lsdException w:name="List" w:uiPriority="0"/>
    <w:lsdException w:name="List Bullet" w:uiPriority="0"/>
    <w:lsdException w:name="List Bulle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Balloon Tex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E10578"/>
    <w:rPr>
      <w:rFonts w:ascii="Times New Roman" w:eastAsia="Times New Roman" w:hAnsi="Times New Roman"/>
    </w:rPr>
  </w:style>
  <w:style w:type="paragraph" w:styleId="1">
    <w:name w:val="heading 1"/>
    <w:aliases w:val="МОЙ ТЕКТС ОСНОВНОЙ,Заголовок 1 Знак Знак,Заголовок 1 Знак Знак Знак"/>
    <w:basedOn w:val="a0"/>
    <w:next w:val="a0"/>
    <w:link w:val="10"/>
    <w:uiPriority w:val="9"/>
    <w:qFormat/>
    <w:rsid w:val="00093136"/>
    <w:pPr>
      <w:keepNext/>
      <w:widowControl w:val="0"/>
      <w:spacing w:line="280" w:lineRule="exact"/>
      <w:ind w:firstLine="680"/>
      <w:jc w:val="center"/>
      <w:outlineLvl w:val="0"/>
    </w:pPr>
    <w:rPr>
      <w:rFonts w:ascii="Arial" w:hAnsi="Arial"/>
      <w:sz w:val="26"/>
    </w:rPr>
  </w:style>
  <w:style w:type="paragraph" w:styleId="20">
    <w:name w:val="heading 2"/>
    <w:basedOn w:val="a0"/>
    <w:next w:val="a0"/>
    <w:link w:val="22"/>
    <w:uiPriority w:val="9"/>
    <w:qFormat/>
    <w:rsid w:val="00093136"/>
    <w:pPr>
      <w:keepNext/>
      <w:widowControl w:val="0"/>
      <w:spacing w:line="280" w:lineRule="exact"/>
      <w:outlineLvl w:val="1"/>
    </w:pPr>
    <w:rPr>
      <w:rFonts w:ascii="Arial" w:hAnsi="Arial"/>
      <w:snapToGrid w:val="0"/>
      <w:sz w:val="26"/>
      <w:lang w:val="en-US"/>
    </w:rPr>
  </w:style>
  <w:style w:type="paragraph" w:styleId="30">
    <w:name w:val="heading 3"/>
    <w:basedOn w:val="a0"/>
    <w:next w:val="a0"/>
    <w:link w:val="31"/>
    <w:qFormat/>
    <w:rsid w:val="00093136"/>
    <w:pPr>
      <w:keepNext/>
      <w:spacing w:line="288" w:lineRule="auto"/>
      <w:ind w:firstLine="709"/>
      <w:jc w:val="center"/>
      <w:outlineLvl w:val="2"/>
    </w:pPr>
    <w:rPr>
      <w:rFonts w:ascii="Arial" w:hAnsi="Arial"/>
      <w:sz w:val="26"/>
    </w:rPr>
  </w:style>
  <w:style w:type="paragraph" w:styleId="4">
    <w:name w:val="heading 4"/>
    <w:basedOn w:val="a0"/>
    <w:next w:val="a0"/>
    <w:link w:val="40"/>
    <w:qFormat/>
    <w:rsid w:val="00093136"/>
    <w:pPr>
      <w:keepNext/>
      <w:spacing w:line="288" w:lineRule="auto"/>
      <w:ind w:firstLine="709"/>
      <w:jc w:val="both"/>
      <w:outlineLvl w:val="3"/>
    </w:pPr>
    <w:rPr>
      <w:rFonts w:ascii="Arial" w:hAnsi="Arial"/>
      <w:sz w:val="26"/>
      <w:lang w:val="en-US"/>
    </w:rPr>
  </w:style>
  <w:style w:type="paragraph" w:styleId="5">
    <w:name w:val="heading 5"/>
    <w:basedOn w:val="a0"/>
    <w:next w:val="a0"/>
    <w:link w:val="50"/>
    <w:qFormat/>
    <w:rsid w:val="00093136"/>
    <w:pPr>
      <w:keepNext/>
      <w:spacing w:line="288" w:lineRule="auto"/>
      <w:ind w:firstLine="709"/>
      <w:jc w:val="both"/>
      <w:outlineLvl w:val="4"/>
    </w:pPr>
    <w:rPr>
      <w:rFonts w:ascii="Arial" w:hAnsi="Arial"/>
      <w:sz w:val="26"/>
      <w:u w:val="single"/>
    </w:rPr>
  </w:style>
  <w:style w:type="paragraph" w:styleId="6">
    <w:name w:val="heading 6"/>
    <w:basedOn w:val="a0"/>
    <w:next w:val="a0"/>
    <w:link w:val="60"/>
    <w:qFormat/>
    <w:rsid w:val="00093136"/>
    <w:pPr>
      <w:keepNext/>
      <w:jc w:val="center"/>
      <w:outlineLvl w:val="5"/>
    </w:pPr>
    <w:rPr>
      <w:sz w:val="24"/>
    </w:rPr>
  </w:style>
  <w:style w:type="paragraph" w:styleId="7">
    <w:name w:val="heading 7"/>
    <w:basedOn w:val="a0"/>
    <w:next w:val="a0"/>
    <w:link w:val="70"/>
    <w:qFormat/>
    <w:rsid w:val="00093136"/>
    <w:pPr>
      <w:keepNext/>
      <w:jc w:val="both"/>
      <w:outlineLvl w:val="6"/>
    </w:pPr>
    <w:rPr>
      <w:sz w:val="24"/>
    </w:rPr>
  </w:style>
  <w:style w:type="paragraph" w:styleId="8">
    <w:name w:val="heading 8"/>
    <w:basedOn w:val="a0"/>
    <w:next w:val="a0"/>
    <w:link w:val="80"/>
    <w:qFormat/>
    <w:rsid w:val="00093136"/>
    <w:pPr>
      <w:keepNext/>
      <w:spacing w:line="312" w:lineRule="auto"/>
      <w:ind w:firstLine="709"/>
      <w:jc w:val="center"/>
      <w:outlineLvl w:val="7"/>
    </w:pPr>
    <w:rPr>
      <w:rFonts w:ascii="Arial" w:hAnsi="Arial"/>
      <w:sz w:val="26"/>
    </w:rPr>
  </w:style>
  <w:style w:type="paragraph" w:styleId="9">
    <w:name w:val="heading 9"/>
    <w:basedOn w:val="a0"/>
    <w:next w:val="a0"/>
    <w:link w:val="90"/>
    <w:qFormat/>
    <w:rsid w:val="00093136"/>
    <w:pPr>
      <w:keepNext/>
      <w:shd w:val="clear" w:color="auto" w:fill="FFFFFF"/>
      <w:autoSpaceDE w:val="0"/>
      <w:autoSpaceDN w:val="0"/>
      <w:adjustRightInd w:val="0"/>
      <w:spacing w:line="312" w:lineRule="auto"/>
      <w:ind w:firstLine="709"/>
      <w:jc w:val="right"/>
      <w:outlineLvl w:val="8"/>
    </w:pPr>
    <w:rPr>
      <w:rFonts w:ascii="Arial" w:hAnsi="Arial"/>
      <w:color w:val="000000"/>
      <w:sz w:val="26"/>
      <w:szCs w:val="25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aliases w:val="МОЙ ТЕКТС ОСНОВНОЙ Знак,Заголовок 1 Знак Знак Знак1,Заголовок 1 Знак Знак Знак Знак"/>
    <w:link w:val="1"/>
    <w:uiPriority w:val="9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character" w:customStyle="1" w:styleId="22">
    <w:name w:val="Заголовок 2 Знак"/>
    <w:link w:val="20"/>
    <w:uiPriority w:val="9"/>
    <w:rsid w:val="00093136"/>
    <w:rPr>
      <w:rFonts w:ascii="Arial" w:eastAsia="Times New Roman" w:hAnsi="Arial" w:cs="Times New Roman"/>
      <w:snapToGrid w:val="0"/>
      <w:sz w:val="26"/>
      <w:szCs w:val="20"/>
      <w:lang w:val="en-US" w:eastAsia="ru-RU"/>
    </w:rPr>
  </w:style>
  <w:style w:type="character" w:customStyle="1" w:styleId="31">
    <w:name w:val="Заголовок 3 Знак"/>
    <w:link w:val="30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character" w:customStyle="1" w:styleId="40">
    <w:name w:val="Заголовок 4 Знак"/>
    <w:link w:val="4"/>
    <w:rsid w:val="00093136"/>
    <w:rPr>
      <w:rFonts w:ascii="Arial" w:eastAsia="Times New Roman" w:hAnsi="Arial" w:cs="Times New Roman"/>
      <w:sz w:val="26"/>
      <w:szCs w:val="20"/>
      <w:lang w:val="en-US" w:eastAsia="ru-RU"/>
    </w:rPr>
  </w:style>
  <w:style w:type="character" w:customStyle="1" w:styleId="50">
    <w:name w:val="Заголовок 5 Знак"/>
    <w:link w:val="5"/>
    <w:rsid w:val="00093136"/>
    <w:rPr>
      <w:rFonts w:ascii="Arial" w:eastAsia="Times New Roman" w:hAnsi="Arial" w:cs="Times New Roman"/>
      <w:sz w:val="26"/>
      <w:szCs w:val="20"/>
      <w:u w:val="single"/>
      <w:lang w:eastAsia="ru-RU"/>
    </w:rPr>
  </w:style>
  <w:style w:type="character" w:customStyle="1" w:styleId="60">
    <w:name w:val="Заголовок 6 Знак"/>
    <w:link w:val="6"/>
    <w:rsid w:val="00093136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70">
    <w:name w:val="Заголовок 7 Знак"/>
    <w:link w:val="7"/>
    <w:rsid w:val="00093136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80">
    <w:name w:val="Заголовок 8 Знак"/>
    <w:link w:val="8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character" w:customStyle="1" w:styleId="90">
    <w:name w:val="Заголовок 9 Знак"/>
    <w:link w:val="9"/>
    <w:rsid w:val="00093136"/>
    <w:rPr>
      <w:rFonts w:ascii="Arial" w:eastAsia="Times New Roman" w:hAnsi="Arial" w:cs="Times New Roman"/>
      <w:color w:val="000000"/>
      <w:sz w:val="26"/>
      <w:szCs w:val="25"/>
      <w:shd w:val="clear" w:color="auto" w:fill="FFFFFF"/>
      <w:lang w:eastAsia="ru-RU"/>
    </w:rPr>
  </w:style>
  <w:style w:type="paragraph" w:styleId="a4">
    <w:name w:val="header"/>
    <w:aliases w:val="??????? ??????????"/>
    <w:basedOn w:val="a0"/>
    <w:link w:val="a5"/>
    <w:uiPriority w:val="99"/>
    <w:rsid w:val="00093136"/>
    <w:pPr>
      <w:tabs>
        <w:tab w:val="center" w:pos="4536"/>
        <w:tab w:val="right" w:pos="9072"/>
      </w:tabs>
    </w:pPr>
  </w:style>
  <w:style w:type="character" w:customStyle="1" w:styleId="a5">
    <w:name w:val="Верхний колонтитул Знак"/>
    <w:aliases w:val="??????? ?????????? Знак"/>
    <w:link w:val="a4"/>
    <w:uiPriority w:val="99"/>
    <w:rsid w:val="0009313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footer"/>
    <w:basedOn w:val="a0"/>
    <w:link w:val="a7"/>
    <w:uiPriority w:val="99"/>
    <w:rsid w:val="00093136"/>
    <w:pPr>
      <w:tabs>
        <w:tab w:val="center" w:pos="4536"/>
        <w:tab w:val="right" w:pos="9072"/>
      </w:tabs>
    </w:pPr>
  </w:style>
  <w:style w:type="character" w:customStyle="1" w:styleId="a7">
    <w:name w:val="Нижний колонтитул Знак"/>
    <w:link w:val="a6"/>
    <w:uiPriority w:val="99"/>
    <w:rsid w:val="0009313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8">
    <w:name w:val="page number"/>
    <w:basedOn w:val="a1"/>
    <w:rsid w:val="00093136"/>
  </w:style>
  <w:style w:type="paragraph" w:styleId="a9">
    <w:name w:val="Body Text Indent"/>
    <w:basedOn w:val="a0"/>
    <w:link w:val="aa"/>
    <w:rsid w:val="00093136"/>
    <w:pPr>
      <w:spacing w:line="288" w:lineRule="auto"/>
      <w:ind w:firstLine="709"/>
      <w:jc w:val="both"/>
    </w:pPr>
    <w:rPr>
      <w:rFonts w:ascii="Arial" w:hAnsi="Arial"/>
      <w:sz w:val="26"/>
    </w:rPr>
  </w:style>
  <w:style w:type="character" w:customStyle="1" w:styleId="aa">
    <w:name w:val="Основной текст с отступом Знак"/>
    <w:link w:val="a9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paragraph" w:styleId="ab">
    <w:name w:val="Balloon Text"/>
    <w:basedOn w:val="a0"/>
    <w:link w:val="ac"/>
    <w:rsid w:val="00093136"/>
    <w:rPr>
      <w:rFonts w:ascii="Tahoma" w:hAnsi="Tahoma"/>
      <w:sz w:val="16"/>
      <w:szCs w:val="16"/>
    </w:rPr>
  </w:style>
  <w:style w:type="character" w:customStyle="1" w:styleId="ac">
    <w:name w:val="Текст выноски Знак"/>
    <w:link w:val="ab"/>
    <w:rsid w:val="00093136"/>
    <w:rPr>
      <w:rFonts w:ascii="Tahoma" w:eastAsia="Times New Roman" w:hAnsi="Tahoma" w:cs="Tahoma"/>
      <w:sz w:val="16"/>
      <w:szCs w:val="16"/>
      <w:lang w:eastAsia="ru-RU"/>
    </w:rPr>
  </w:style>
  <w:style w:type="table" w:styleId="ad">
    <w:name w:val="Table Grid"/>
    <w:basedOn w:val="a2"/>
    <w:uiPriority w:val="39"/>
    <w:rsid w:val="0009313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Title"/>
    <w:basedOn w:val="a0"/>
    <w:link w:val="af"/>
    <w:qFormat/>
    <w:rsid w:val="00093136"/>
    <w:pPr>
      <w:spacing w:line="288" w:lineRule="auto"/>
      <w:ind w:firstLine="709"/>
      <w:jc w:val="center"/>
    </w:pPr>
    <w:rPr>
      <w:rFonts w:ascii="Arial" w:hAnsi="Arial"/>
      <w:b/>
      <w:sz w:val="26"/>
    </w:rPr>
  </w:style>
  <w:style w:type="character" w:customStyle="1" w:styleId="af">
    <w:name w:val="Название Знак"/>
    <w:link w:val="ae"/>
    <w:rsid w:val="00093136"/>
    <w:rPr>
      <w:rFonts w:ascii="Arial" w:eastAsia="Times New Roman" w:hAnsi="Arial" w:cs="Times New Roman"/>
      <w:b/>
      <w:sz w:val="26"/>
      <w:szCs w:val="20"/>
      <w:lang w:eastAsia="ru-RU"/>
    </w:rPr>
  </w:style>
  <w:style w:type="paragraph" w:styleId="af0">
    <w:name w:val="Body Text"/>
    <w:basedOn w:val="a0"/>
    <w:link w:val="af1"/>
    <w:rsid w:val="00093136"/>
    <w:pPr>
      <w:spacing w:line="288" w:lineRule="auto"/>
      <w:jc w:val="both"/>
    </w:pPr>
    <w:rPr>
      <w:rFonts w:ascii="Arial" w:hAnsi="Arial"/>
      <w:sz w:val="26"/>
    </w:rPr>
  </w:style>
  <w:style w:type="character" w:customStyle="1" w:styleId="af1">
    <w:name w:val="Основной текст Знак"/>
    <w:link w:val="af0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paragraph" w:styleId="23">
    <w:name w:val="Body Text Indent 2"/>
    <w:aliases w:val=" Знак"/>
    <w:basedOn w:val="a0"/>
    <w:link w:val="24"/>
    <w:rsid w:val="00093136"/>
    <w:pPr>
      <w:spacing w:line="288" w:lineRule="auto"/>
      <w:ind w:firstLine="680"/>
      <w:jc w:val="both"/>
    </w:pPr>
    <w:rPr>
      <w:rFonts w:ascii="Arial" w:hAnsi="Arial"/>
      <w:sz w:val="26"/>
    </w:rPr>
  </w:style>
  <w:style w:type="character" w:customStyle="1" w:styleId="24">
    <w:name w:val="Основной текст с отступом 2 Знак"/>
    <w:aliases w:val=" Знак Знак"/>
    <w:link w:val="23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paragraph" w:styleId="2">
    <w:name w:val="List Bullet 2"/>
    <w:basedOn w:val="a0"/>
    <w:autoRedefine/>
    <w:rsid w:val="00093136"/>
    <w:pPr>
      <w:numPr>
        <w:numId w:val="1"/>
      </w:numPr>
    </w:pPr>
  </w:style>
  <w:style w:type="paragraph" w:styleId="af2">
    <w:name w:val="Plain Text"/>
    <w:aliases w:val=" Знак7 Знак Знак"/>
    <w:basedOn w:val="a0"/>
    <w:link w:val="af3"/>
    <w:rsid w:val="00093136"/>
    <w:pPr>
      <w:spacing w:line="360" w:lineRule="auto"/>
      <w:ind w:firstLine="680"/>
      <w:jc w:val="both"/>
    </w:pPr>
    <w:rPr>
      <w:rFonts w:ascii="Courier New" w:hAnsi="Courier New"/>
    </w:rPr>
  </w:style>
  <w:style w:type="character" w:customStyle="1" w:styleId="af3">
    <w:name w:val="Текст Знак"/>
    <w:aliases w:val=" Знак7 Знак Знак Знак"/>
    <w:link w:val="af2"/>
    <w:rsid w:val="00093136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1IG">
    <w:name w:val="Заголовок_1_IG"/>
    <w:basedOn w:val="1"/>
    <w:link w:val="1IG0"/>
    <w:rsid w:val="00093136"/>
    <w:pPr>
      <w:pageBreakBefore/>
      <w:widowControl/>
      <w:spacing w:after="360" w:line="360" w:lineRule="auto"/>
      <w:ind w:firstLine="0"/>
    </w:pPr>
    <w:rPr>
      <w:b/>
      <w:bCs/>
      <w:caps/>
      <w:kern w:val="32"/>
      <w:sz w:val="28"/>
      <w:szCs w:val="28"/>
    </w:rPr>
  </w:style>
  <w:style w:type="paragraph" w:customStyle="1" w:styleId="2IG">
    <w:name w:val="Заголовок_2_IG"/>
    <w:basedOn w:val="a0"/>
    <w:link w:val="2IG1"/>
    <w:rsid w:val="00093136"/>
    <w:pPr>
      <w:keepNext/>
      <w:spacing w:before="240" w:after="240" w:line="360" w:lineRule="auto"/>
      <w:ind w:firstLine="709"/>
      <w:jc w:val="both"/>
      <w:outlineLvl w:val="1"/>
    </w:pPr>
    <w:rPr>
      <w:rFonts w:ascii="Arial" w:hAnsi="Arial"/>
      <w:b/>
      <w:bCs/>
      <w:i/>
      <w:iCs/>
      <w:snapToGrid w:val="0"/>
      <w:sz w:val="28"/>
    </w:rPr>
  </w:style>
  <w:style w:type="paragraph" w:customStyle="1" w:styleId="IG">
    <w:name w:val="Обычный_IG"/>
    <w:basedOn w:val="a0"/>
    <w:link w:val="IG2"/>
    <w:rsid w:val="00093136"/>
    <w:pPr>
      <w:spacing w:line="360" w:lineRule="auto"/>
      <w:ind w:firstLine="709"/>
      <w:jc w:val="both"/>
    </w:pPr>
    <w:rPr>
      <w:sz w:val="28"/>
      <w:szCs w:val="28"/>
    </w:rPr>
  </w:style>
  <w:style w:type="character" w:customStyle="1" w:styleId="1IG0">
    <w:name w:val="Заголовок_1_IG Знак"/>
    <w:link w:val="1IG"/>
    <w:rsid w:val="00093136"/>
    <w:rPr>
      <w:rFonts w:ascii="Arial" w:eastAsia="Times New Roman" w:hAnsi="Arial" w:cs="Arial"/>
      <w:b/>
      <w:bCs/>
      <w:caps/>
      <w:kern w:val="32"/>
      <w:sz w:val="28"/>
      <w:szCs w:val="28"/>
      <w:lang w:eastAsia="ru-RU"/>
    </w:rPr>
  </w:style>
  <w:style w:type="character" w:customStyle="1" w:styleId="2IG1">
    <w:name w:val="Заголовок_2_IG Знак1"/>
    <w:link w:val="2IG"/>
    <w:rsid w:val="00093136"/>
    <w:rPr>
      <w:rFonts w:ascii="Arial" w:eastAsia="Times New Roman" w:hAnsi="Arial" w:cs="Times New Roman"/>
      <w:b/>
      <w:bCs/>
      <w:i/>
      <w:iCs/>
      <w:snapToGrid w:val="0"/>
      <w:sz w:val="28"/>
      <w:szCs w:val="20"/>
      <w:lang w:eastAsia="ru-RU"/>
    </w:rPr>
  </w:style>
  <w:style w:type="character" w:customStyle="1" w:styleId="IG2">
    <w:name w:val="Обычный_IG Знак2"/>
    <w:link w:val="IG"/>
    <w:rsid w:val="00093136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IG0">
    <w:name w:val="Обычный_IG Знак"/>
    <w:rsid w:val="00093136"/>
    <w:rPr>
      <w:sz w:val="28"/>
      <w:szCs w:val="28"/>
      <w:lang w:val="ru-RU" w:eastAsia="ru-RU" w:bidi="ar-SA"/>
    </w:rPr>
  </w:style>
  <w:style w:type="paragraph" w:styleId="91">
    <w:name w:val="toc 9"/>
    <w:basedOn w:val="a0"/>
    <w:next w:val="a0"/>
    <w:autoRedefine/>
    <w:rsid w:val="00093136"/>
    <w:pPr>
      <w:spacing w:line="360" w:lineRule="auto"/>
      <w:ind w:left="2240" w:firstLine="709"/>
    </w:pPr>
    <w:rPr>
      <w:sz w:val="18"/>
      <w:szCs w:val="18"/>
    </w:rPr>
  </w:style>
  <w:style w:type="paragraph" w:styleId="af4">
    <w:name w:val="List Paragraph"/>
    <w:basedOn w:val="a0"/>
    <w:qFormat/>
    <w:rsid w:val="00093136"/>
    <w:pPr>
      <w:ind w:left="720"/>
      <w:contextualSpacing/>
    </w:pPr>
  </w:style>
  <w:style w:type="character" w:styleId="af5">
    <w:name w:val="Hyperlink"/>
    <w:uiPriority w:val="99"/>
    <w:rsid w:val="00093136"/>
    <w:rPr>
      <w:color w:val="0000FF"/>
      <w:u w:val="single"/>
    </w:rPr>
  </w:style>
  <w:style w:type="character" w:customStyle="1" w:styleId="apple-style-span">
    <w:name w:val="apple-style-span"/>
    <w:rsid w:val="00093136"/>
  </w:style>
  <w:style w:type="character" w:customStyle="1" w:styleId="apple-converted-space">
    <w:name w:val="apple-converted-space"/>
    <w:rsid w:val="00093136"/>
  </w:style>
  <w:style w:type="paragraph" w:customStyle="1" w:styleId="af6">
    <w:name w:val="Часть"/>
    <w:basedOn w:val="a0"/>
    <w:rsid w:val="00093136"/>
    <w:pPr>
      <w:tabs>
        <w:tab w:val="num" w:pos="4320"/>
      </w:tabs>
      <w:spacing w:after="60"/>
      <w:ind w:left="3600" w:hanging="720"/>
      <w:jc w:val="center"/>
    </w:pPr>
    <w:rPr>
      <w:rFonts w:ascii="Arial" w:hAnsi="Arial"/>
      <w:b/>
      <w:caps/>
      <w:sz w:val="32"/>
    </w:rPr>
  </w:style>
  <w:style w:type="paragraph" w:styleId="32">
    <w:name w:val="Body Text Indent 3"/>
    <w:basedOn w:val="a0"/>
    <w:link w:val="33"/>
    <w:rsid w:val="00093136"/>
    <w:pPr>
      <w:widowControl w:val="0"/>
      <w:spacing w:line="288" w:lineRule="auto"/>
      <w:ind w:firstLine="708"/>
      <w:jc w:val="both"/>
    </w:pPr>
    <w:rPr>
      <w:rFonts w:ascii="Arial" w:hAnsi="Arial"/>
      <w:b/>
      <w:snapToGrid w:val="0"/>
      <w:sz w:val="26"/>
    </w:rPr>
  </w:style>
  <w:style w:type="character" w:customStyle="1" w:styleId="33">
    <w:name w:val="Основной текст с отступом 3 Знак"/>
    <w:link w:val="32"/>
    <w:rsid w:val="00093136"/>
    <w:rPr>
      <w:rFonts w:ascii="Arial" w:eastAsia="Times New Roman" w:hAnsi="Arial" w:cs="Times New Roman"/>
      <w:b/>
      <w:snapToGrid w:val="0"/>
      <w:sz w:val="26"/>
      <w:szCs w:val="20"/>
      <w:lang w:eastAsia="ru-RU"/>
    </w:rPr>
  </w:style>
  <w:style w:type="paragraph" w:customStyle="1" w:styleId="FR1">
    <w:name w:val="FR1"/>
    <w:rsid w:val="00093136"/>
    <w:pPr>
      <w:widowControl w:val="0"/>
      <w:autoSpaceDE w:val="0"/>
      <w:autoSpaceDN w:val="0"/>
      <w:adjustRightInd w:val="0"/>
      <w:spacing w:line="260" w:lineRule="auto"/>
      <w:ind w:firstLine="180"/>
      <w:jc w:val="both"/>
    </w:pPr>
    <w:rPr>
      <w:rFonts w:ascii="Times New Roman" w:eastAsia="Times New Roman" w:hAnsi="Times New Roman"/>
      <w:sz w:val="28"/>
      <w:szCs w:val="28"/>
    </w:rPr>
  </w:style>
  <w:style w:type="paragraph" w:customStyle="1" w:styleId="FR4">
    <w:name w:val="FR4"/>
    <w:rsid w:val="00093136"/>
    <w:pPr>
      <w:widowControl w:val="0"/>
      <w:autoSpaceDE w:val="0"/>
      <w:autoSpaceDN w:val="0"/>
      <w:adjustRightInd w:val="0"/>
      <w:spacing w:before="160"/>
      <w:ind w:left="3080"/>
    </w:pPr>
    <w:rPr>
      <w:rFonts w:ascii="Arial" w:eastAsia="Times New Roman" w:hAnsi="Arial" w:cs="Arial"/>
      <w:b/>
      <w:bCs/>
      <w:i/>
      <w:iCs/>
      <w:sz w:val="12"/>
      <w:szCs w:val="12"/>
    </w:rPr>
  </w:style>
  <w:style w:type="paragraph" w:customStyle="1" w:styleId="FR2">
    <w:name w:val="FR2"/>
    <w:rsid w:val="00093136"/>
    <w:pPr>
      <w:widowControl w:val="0"/>
      <w:autoSpaceDE w:val="0"/>
      <w:autoSpaceDN w:val="0"/>
      <w:adjustRightInd w:val="0"/>
      <w:spacing w:line="420" w:lineRule="auto"/>
      <w:ind w:left="1200" w:firstLine="700"/>
    </w:pPr>
    <w:rPr>
      <w:rFonts w:ascii="Arial" w:eastAsia="Times New Roman" w:hAnsi="Arial" w:cs="Arial"/>
      <w:sz w:val="28"/>
      <w:szCs w:val="28"/>
    </w:rPr>
  </w:style>
  <w:style w:type="paragraph" w:customStyle="1" w:styleId="FR5">
    <w:name w:val="FR5"/>
    <w:rsid w:val="00093136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  <w:b/>
      <w:bCs/>
      <w:sz w:val="12"/>
      <w:szCs w:val="12"/>
    </w:rPr>
  </w:style>
  <w:style w:type="paragraph" w:customStyle="1" w:styleId="11">
    <w:name w:val="Обычный1"/>
    <w:rsid w:val="00093136"/>
    <w:pPr>
      <w:widowControl w:val="0"/>
      <w:spacing w:line="360" w:lineRule="auto"/>
      <w:ind w:left="40" w:firstLine="1440"/>
      <w:jc w:val="both"/>
    </w:pPr>
    <w:rPr>
      <w:rFonts w:ascii="Arial" w:eastAsia="Times New Roman" w:hAnsi="Arial"/>
      <w:snapToGrid w:val="0"/>
      <w:sz w:val="48"/>
    </w:rPr>
  </w:style>
  <w:style w:type="numbering" w:customStyle="1" w:styleId="12">
    <w:name w:val="Нет списка1"/>
    <w:next w:val="a3"/>
    <w:uiPriority w:val="99"/>
    <w:semiHidden/>
    <w:unhideWhenUsed/>
    <w:rsid w:val="00093136"/>
  </w:style>
  <w:style w:type="character" w:styleId="af7">
    <w:name w:val="FollowedHyperlink"/>
    <w:uiPriority w:val="99"/>
    <w:unhideWhenUsed/>
    <w:rsid w:val="00093136"/>
    <w:rPr>
      <w:color w:val="800080"/>
      <w:u w:val="single"/>
    </w:rPr>
  </w:style>
  <w:style w:type="paragraph" w:customStyle="1" w:styleId="font5">
    <w:name w:val="font5"/>
    <w:basedOn w:val="a0"/>
    <w:rsid w:val="00093136"/>
    <w:pPr>
      <w:spacing w:before="100" w:beforeAutospacing="1" w:after="100" w:afterAutospacing="1"/>
    </w:pPr>
    <w:rPr>
      <w:rFonts w:ascii="Arial" w:hAnsi="Arial" w:cs="Arial"/>
      <w:color w:val="000000"/>
      <w:sz w:val="22"/>
      <w:szCs w:val="22"/>
    </w:rPr>
  </w:style>
  <w:style w:type="paragraph" w:customStyle="1" w:styleId="font6">
    <w:name w:val="font6"/>
    <w:basedOn w:val="a0"/>
    <w:rsid w:val="00093136"/>
    <w:pPr>
      <w:spacing w:before="100" w:beforeAutospacing="1" w:after="100" w:afterAutospacing="1"/>
    </w:pPr>
    <w:rPr>
      <w:rFonts w:ascii="Arial" w:hAnsi="Arial" w:cs="Arial"/>
      <w:b/>
      <w:bCs/>
      <w:color w:val="000000"/>
      <w:sz w:val="22"/>
      <w:szCs w:val="22"/>
    </w:rPr>
  </w:style>
  <w:style w:type="paragraph" w:customStyle="1" w:styleId="font7">
    <w:name w:val="font7"/>
    <w:basedOn w:val="a0"/>
    <w:rsid w:val="00093136"/>
    <w:pPr>
      <w:spacing w:before="100" w:beforeAutospacing="1" w:after="100" w:afterAutospacing="1"/>
    </w:pPr>
    <w:rPr>
      <w:rFonts w:ascii="Arial" w:hAnsi="Arial" w:cs="Arial"/>
      <w:color w:val="FF0000"/>
      <w:sz w:val="22"/>
      <w:szCs w:val="22"/>
    </w:rPr>
  </w:style>
  <w:style w:type="paragraph" w:customStyle="1" w:styleId="xl63">
    <w:name w:val="xl63"/>
    <w:basedOn w:val="a0"/>
    <w:rsid w:val="00093136"/>
    <w:pP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64">
    <w:name w:val="xl64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</w:rPr>
  </w:style>
  <w:style w:type="paragraph" w:customStyle="1" w:styleId="xl65">
    <w:name w:val="xl65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CYR" w:hAnsi="Arial CYR" w:cs="Arial CYR"/>
      <w:b/>
      <w:bCs/>
    </w:rPr>
  </w:style>
  <w:style w:type="paragraph" w:customStyle="1" w:styleId="xl66">
    <w:name w:val="xl66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67">
    <w:name w:val="xl67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68">
    <w:name w:val="xl68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</w:rPr>
  </w:style>
  <w:style w:type="paragraph" w:customStyle="1" w:styleId="xl69">
    <w:name w:val="xl69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b/>
      <w:bCs/>
    </w:rPr>
  </w:style>
  <w:style w:type="paragraph" w:customStyle="1" w:styleId="xl70">
    <w:name w:val="xl70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1">
    <w:name w:val="xl71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72">
    <w:name w:val="xl72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3">
    <w:name w:val="xl73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4">
    <w:name w:val="xl74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FF0000"/>
      <w:sz w:val="24"/>
      <w:szCs w:val="24"/>
    </w:rPr>
  </w:style>
  <w:style w:type="paragraph" w:customStyle="1" w:styleId="xl75">
    <w:name w:val="xl75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76">
    <w:name w:val="xl76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7">
    <w:name w:val="xl77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8">
    <w:name w:val="xl78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79">
    <w:name w:val="xl79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0">
    <w:name w:val="xl80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1">
    <w:name w:val="xl81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2">
    <w:name w:val="xl82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3">
    <w:name w:val="xl83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4">
    <w:name w:val="xl84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FF0000"/>
      <w:sz w:val="24"/>
      <w:szCs w:val="24"/>
    </w:rPr>
  </w:style>
  <w:style w:type="paragraph" w:customStyle="1" w:styleId="xl85">
    <w:name w:val="xl85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86">
    <w:name w:val="xl86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000000"/>
      <w:sz w:val="24"/>
      <w:szCs w:val="24"/>
    </w:rPr>
  </w:style>
  <w:style w:type="paragraph" w:customStyle="1" w:styleId="xl87">
    <w:name w:val="xl87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000000"/>
      <w:sz w:val="24"/>
      <w:szCs w:val="24"/>
    </w:rPr>
  </w:style>
  <w:style w:type="paragraph" w:customStyle="1" w:styleId="xl88">
    <w:name w:val="xl88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89">
    <w:name w:val="xl89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</w:rPr>
  </w:style>
  <w:style w:type="paragraph" w:customStyle="1" w:styleId="xl90">
    <w:name w:val="xl90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91">
    <w:name w:val="xl91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92">
    <w:name w:val="xl92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93">
    <w:name w:val="xl93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94">
    <w:name w:val="xl94"/>
    <w:basedOn w:val="a0"/>
    <w:rsid w:val="00093136"/>
    <w:pP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95">
    <w:name w:val="xl95"/>
    <w:basedOn w:val="a0"/>
    <w:rsid w:val="00093136"/>
    <w:pPr>
      <w:spacing w:before="100" w:beforeAutospacing="1" w:after="100" w:afterAutospacing="1"/>
      <w:textAlignment w:val="center"/>
    </w:pPr>
    <w:rPr>
      <w:rFonts w:ascii="Arial" w:hAnsi="Arial" w:cs="Arial"/>
      <w:color w:val="000000"/>
      <w:sz w:val="24"/>
      <w:szCs w:val="24"/>
    </w:rPr>
  </w:style>
  <w:style w:type="paragraph" w:customStyle="1" w:styleId="xl96">
    <w:name w:val="xl96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97">
    <w:name w:val="xl97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98">
    <w:name w:val="xl98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color w:val="000000"/>
      <w:sz w:val="24"/>
      <w:szCs w:val="24"/>
    </w:rPr>
  </w:style>
  <w:style w:type="numbering" w:customStyle="1" w:styleId="25">
    <w:name w:val="Нет списка2"/>
    <w:next w:val="a3"/>
    <w:uiPriority w:val="99"/>
    <w:semiHidden/>
    <w:unhideWhenUsed/>
    <w:rsid w:val="00093136"/>
  </w:style>
  <w:style w:type="table" w:customStyle="1" w:styleId="13">
    <w:name w:val="Сетка таблицы1"/>
    <w:basedOn w:val="a2"/>
    <w:next w:val="ad"/>
    <w:uiPriority w:val="39"/>
    <w:rsid w:val="0009313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4">
    <w:name w:val="Обычный1"/>
    <w:rsid w:val="00093136"/>
    <w:pPr>
      <w:widowControl w:val="0"/>
      <w:spacing w:line="360" w:lineRule="auto"/>
      <w:ind w:left="40" w:firstLine="1440"/>
      <w:jc w:val="both"/>
    </w:pPr>
    <w:rPr>
      <w:rFonts w:ascii="Arial" w:eastAsia="Times New Roman" w:hAnsi="Arial"/>
      <w:snapToGrid w:val="0"/>
      <w:sz w:val="48"/>
    </w:rPr>
  </w:style>
  <w:style w:type="numbering" w:customStyle="1" w:styleId="110">
    <w:name w:val="Нет списка11"/>
    <w:next w:val="a3"/>
    <w:uiPriority w:val="99"/>
    <w:semiHidden/>
    <w:unhideWhenUsed/>
    <w:rsid w:val="00093136"/>
  </w:style>
  <w:style w:type="numbering" w:customStyle="1" w:styleId="34">
    <w:name w:val="Нет списка3"/>
    <w:next w:val="a3"/>
    <w:uiPriority w:val="99"/>
    <w:semiHidden/>
    <w:unhideWhenUsed/>
    <w:rsid w:val="00093136"/>
  </w:style>
  <w:style w:type="table" w:customStyle="1" w:styleId="26">
    <w:name w:val="Сетка таблицы2"/>
    <w:basedOn w:val="a2"/>
    <w:next w:val="ad"/>
    <w:rsid w:val="0009313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0">
    <w:name w:val="Нет списка12"/>
    <w:next w:val="a3"/>
    <w:uiPriority w:val="99"/>
    <w:semiHidden/>
    <w:unhideWhenUsed/>
    <w:rsid w:val="00093136"/>
  </w:style>
  <w:style w:type="paragraph" w:styleId="af8">
    <w:name w:val="Body Text First Indent"/>
    <w:basedOn w:val="af0"/>
    <w:link w:val="af9"/>
    <w:rsid w:val="00093136"/>
    <w:pPr>
      <w:spacing w:after="120" w:line="240" w:lineRule="auto"/>
      <w:ind w:firstLine="210"/>
      <w:jc w:val="left"/>
    </w:pPr>
    <w:rPr>
      <w:rFonts w:ascii="Times New Roman" w:hAnsi="Times New Roman"/>
      <w:sz w:val="20"/>
    </w:rPr>
  </w:style>
  <w:style w:type="character" w:customStyle="1" w:styleId="af9">
    <w:name w:val="Красная строка Знак"/>
    <w:link w:val="af8"/>
    <w:rsid w:val="0009313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a">
    <w:name w:val="Normal (Web)"/>
    <w:basedOn w:val="a0"/>
    <w:rsid w:val="00093136"/>
    <w:pPr>
      <w:spacing w:before="100" w:beforeAutospacing="1" w:after="119"/>
    </w:pPr>
    <w:rPr>
      <w:sz w:val="24"/>
      <w:szCs w:val="24"/>
    </w:rPr>
  </w:style>
  <w:style w:type="paragraph" w:customStyle="1" w:styleId="afb">
    <w:name w:val="Автозамена"/>
    <w:rsid w:val="00093136"/>
    <w:rPr>
      <w:rFonts w:ascii="Times New Roman" w:eastAsia="Times New Roman" w:hAnsi="Times New Roman"/>
    </w:rPr>
  </w:style>
  <w:style w:type="paragraph" w:customStyle="1" w:styleId="ConsPlusTitle">
    <w:name w:val="ConsPlusTitle"/>
    <w:rsid w:val="00093136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</w:rPr>
  </w:style>
  <w:style w:type="paragraph" w:customStyle="1" w:styleId="afc">
    <w:name w:val="Заголовок"/>
    <w:basedOn w:val="a0"/>
    <w:next w:val="af0"/>
    <w:rsid w:val="00093136"/>
    <w:pPr>
      <w:keepNext/>
      <w:widowControl w:val="0"/>
      <w:suppressAutoHyphens/>
      <w:autoSpaceDE w:val="0"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styleId="afd">
    <w:name w:val="List"/>
    <w:basedOn w:val="af0"/>
    <w:rsid w:val="00093136"/>
    <w:pPr>
      <w:widowControl w:val="0"/>
      <w:suppressAutoHyphens/>
      <w:autoSpaceDE w:val="0"/>
      <w:spacing w:after="120" w:line="240" w:lineRule="auto"/>
      <w:jc w:val="left"/>
    </w:pPr>
    <w:rPr>
      <w:rFonts w:eastAsia="Arial"/>
      <w:sz w:val="20"/>
    </w:rPr>
  </w:style>
  <w:style w:type="paragraph" w:customStyle="1" w:styleId="15">
    <w:name w:val="Название1"/>
    <w:basedOn w:val="a0"/>
    <w:rsid w:val="00093136"/>
    <w:pPr>
      <w:widowControl w:val="0"/>
      <w:suppressLineNumbers/>
      <w:suppressAutoHyphens/>
      <w:autoSpaceDE w:val="0"/>
      <w:spacing w:before="120" w:after="120"/>
    </w:pPr>
    <w:rPr>
      <w:rFonts w:ascii="Arial" w:eastAsia="Arial" w:hAnsi="Arial" w:cs="Tahoma"/>
      <w:i/>
      <w:iCs/>
      <w:sz w:val="24"/>
      <w:szCs w:val="24"/>
    </w:rPr>
  </w:style>
  <w:style w:type="paragraph" w:customStyle="1" w:styleId="16">
    <w:name w:val="Указатель1"/>
    <w:basedOn w:val="a0"/>
    <w:rsid w:val="00093136"/>
    <w:pPr>
      <w:widowControl w:val="0"/>
      <w:suppressLineNumbers/>
      <w:suppressAutoHyphens/>
      <w:autoSpaceDE w:val="0"/>
    </w:pPr>
    <w:rPr>
      <w:rFonts w:ascii="Arial" w:eastAsia="Arial" w:hAnsi="Arial" w:cs="Tahoma"/>
    </w:rPr>
  </w:style>
  <w:style w:type="paragraph" w:styleId="afe">
    <w:name w:val="Subtitle"/>
    <w:basedOn w:val="afc"/>
    <w:next w:val="af0"/>
    <w:link w:val="aff"/>
    <w:qFormat/>
    <w:rsid w:val="00093136"/>
    <w:pPr>
      <w:jc w:val="center"/>
    </w:pPr>
    <w:rPr>
      <w:rFonts w:cs="Times New Roman"/>
      <w:i/>
      <w:iCs/>
    </w:rPr>
  </w:style>
  <w:style w:type="character" w:customStyle="1" w:styleId="aff">
    <w:name w:val="Подзаголовок Знак"/>
    <w:link w:val="afe"/>
    <w:rsid w:val="00093136"/>
    <w:rPr>
      <w:rFonts w:ascii="Arial" w:eastAsia="Arial Unicode MS" w:hAnsi="Arial" w:cs="Tahoma"/>
      <w:i/>
      <w:iCs/>
      <w:sz w:val="28"/>
      <w:szCs w:val="28"/>
    </w:rPr>
  </w:style>
  <w:style w:type="paragraph" w:customStyle="1" w:styleId="17">
    <w:name w:val="Название объекта1"/>
    <w:basedOn w:val="a0"/>
    <w:rsid w:val="00093136"/>
    <w:pPr>
      <w:widowControl w:val="0"/>
      <w:suppressAutoHyphens/>
      <w:autoSpaceDE w:val="0"/>
      <w:spacing w:before="120" w:after="120"/>
    </w:pPr>
    <w:rPr>
      <w:rFonts w:ascii="Arial" w:eastAsia="Arial" w:hAnsi="Arial"/>
      <w:i/>
      <w:iCs/>
      <w:sz w:val="24"/>
      <w:szCs w:val="24"/>
    </w:rPr>
  </w:style>
  <w:style w:type="paragraph" w:customStyle="1" w:styleId="Index">
    <w:name w:val="Index"/>
    <w:basedOn w:val="a0"/>
    <w:rsid w:val="00093136"/>
    <w:pPr>
      <w:widowControl w:val="0"/>
      <w:suppressAutoHyphens/>
      <w:autoSpaceDE w:val="0"/>
    </w:pPr>
    <w:rPr>
      <w:rFonts w:ascii="Arial" w:eastAsia="Arial" w:hAnsi="Arial"/>
    </w:rPr>
  </w:style>
  <w:style w:type="paragraph" w:customStyle="1" w:styleId="afc5ed">
    <w:name w:val="Обычпafc5edый"/>
    <w:rsid w:val="00093136"/>
    <w:pPr>
      <w:widowControl w:val="0"/>
      <w:autoSpaceDE w:val="0"/>
      <w:autoSpaceDN w:val="0"/>
    </w:pPr>
    <w:rPr>
      <w:rFonts w:ascii="Times New Roman" w:eastAsia="Times New Roman" w:hAnsi="Times New Roman"/>
    </w:rPr>
  </w:style>
  <w:style w:type="paragraph" w:customStyle="1" w:styleId="18">
    <w:name w:val="заголовок 1"/>
    <w:basedOn w:val="afc5ed"/>
    <w:next w:val="afc5ed"/>
    <w:rsid w:val="00093136"/>
    <w:pPr>
      <w:keepNext/>
      <w:ind w:firstLine="709"/>
      <w:jc w:val="both"/>
    </w:pPr>
    <w:rPr>
      <w:rFonts w:ascii="Arial" w:hAnsi="Arial"/>
      <w:sz w:val="26"/>
      <w:szCs w:val="26"/>
      <w:u w:val="single"/>
    </w:rPr>
  </w:style>
  <w:style w:type="paragraph" w:styleId="a">
    <w:name w:val="List Bullet"/>
    <w:basedOn w:val="a0"/>
    <w:autoRedefine/>
    <w:rsid w:val="00093136"/>
    <w:pPr>
      <w:numPr>
        <w:numId w:val="4"/>
      </w:numPr>
    </w:pPr>
    <w:rPr>
      <w:lang w:eastAsia="en-US"/>
    </w:rPr>
  </w:style>
  <w:style w:type="paragraph" w:customStyle="1" w:styleId="19">
    <w:name w:val="Стиль1"/>
    <w:basedOn w:val="a0"/>
    <w:rsid w:val="00093136"/>
    <w:pPr>
      <w:tabs>
        <w:tab w:val="num" w:pos="1329"/>
      </w:tabs>
      <w:ind w:firstLine="709"/>
      <w:jc w:val="both"/>
    </w:pPr>
    <w:rPr>
      <w:sz w:val="26"/>
      <w:lang w:eastAsia="en-US"/>
    </w:rPr>
  </w:style>
  <w:style w:type="paragraph" w:customStyle="1" w:styleId="210">
    <w:name w:val="Основной текст 21"/>
    <w:basedOn w:val="a0"/>
    <w:rsid w:val="00093136"/>
    <w:pPr>
      <w:overflowPunct w:val="0"/>
      <w:autoSpaceDE w:val="0"/>
      <w:autoSpaceDN w:val="0"/>
      <w:adjustRightInd w:val="0"/>
      <w:ind w:firstLine="709"/>
      <w:jc w:val="both"/>
      <w:textAlignment w:val="baseline"/>
    </w:pPr>
    <w:rPr>
      <w:rFonts w:ascii="Arial" w:hAnsi="Arial"/>
      <w:sz w:val="26"/>
    </w:rPr>
  </w:style>
  <w:style w:type="paragraph" w:customStyle="1" w:styleId="xl40">
    <w:name w:val="xl40"/>
    <w:basedOn w:val="a0"/>
    <w:rsid w:val="00093136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27">
    <w:name w:val="Обычный2"/>
    <w:rsid w:val="00093136"/>
    <w:pPr>
      <w:widowControl w:val="0"/>
      <w:autoSpaceDE w:val="0"/>
      <w:autoSpaceDN w:val="0"/>
    </w:pPr>
    <w:rPr>
      <w:rFonts w:ascii="Times New Roman" w:eastAsia="Times New Roman" w:hAnsi="Times New Roman"/>
    </w:rPr>
  </w:style>
  <w:style w:type="character" w:customStyle="1" w:styleId="aff0">
    <w:name w:val="Основной шрифт"/>
    <w:rsid w:val="00093136"/>
  </w:style>
  <w:style w:type="character" w:customStyle="1" w:styleId="aff1">
    <w:name w:val="Îñíîâíîé øðèôò"/>
    <w:rsid w:val="00093136"/>
  </w:style>
  <w:style w:type="paragraph" w:styleId="28">
    <w:name w:val="Body Text 2"/>
    <w:basedOn w:val="a0"/>
    <w:link w:val="29"/>
    <w:rsid w:val="00093136"/>
    <w:rPr>
      <w:rFonts w:ascii="Arial" w:hAnsi="Arial"/>
      <w:sz w:val="26"/>
    </w:rPr>
  </w:style>
  <w:style w:type="character" w:customStyle="1" w:styleId="29">
    <w:name w:val="Основной текст 2 Знак"/>
    <w:link w:val="28"/>
    <w:rsid w:val="00093136"/>
    <w:rPr>
      <w:rFonts w:ascii="Arial" w:eastAsia="Times New Roman" w:hAnsi="Arial" w:cs="Arial"/>
      <w:sz w:val="26"/>
      <w:szCs w:val="20"/>
      <w:lang w:eastAsia="ru-RU"/>
    </w:rPr>
  </w:style>
  <w:style w:type="paragraph" w:styleId="35">
    <w:name w:val="Body Text 3"/>
    <w:basedOn w:val="a0"/>
    <w:link w:val="36"/>
    <w:rsid w:val="00093136"/>
    <w:rPr>
      <w:sz w:val="24"/>
    </w:rPr>
  </w:style>
  <w:style w:type="character" w:customStyle="1" w:styleId="36">
    <w:name w:val="Основной текст 3 Знак"/>
    <w:link w:val="35"/>
    <w:rsid w:val="00093136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xl25">
    <w:name w:val="xl25"/>
    <w:basedOn w:val="a0"/>
    <w:rsid w:val="00093136"/>
    <w:pPr>
      <w:numPr>
        <w:numId w:val="5"/>
      </w:num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</w:pPr>
    <w:rPr>
      <w:sz w:val="24"/>
      <w:szCs w:val="24"/>
    </w:rPr>
  </w:style>
  <w:style w:type="paragraph" w:customStyle="1" w:styleId="xl48">
    <w:name w:val="xl48"/>
    <w:basedOn w:val="a0"/>
    <w:rsid w:val="0009313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24">
    <w:name w:val="xl24"/>
    <w:basedOn w:val="a0"/>
    <w:rsid w:val="00093136"/>
    <w:pPr>
      <w:spacing w:before="100" w:beforeAutospacing="1" w:after="100" w:afterAutospacing="1"/>
      <w:jc w:val="center"/>
      <w:textAlignment w:val="center"/>
    </w:pPr>
    <w:rPr>
      <w:rFonts w:ascii="Arial CYR" w:hAnsi="Arial CYR" w:cs="Arial CYR"/>
      <w:b/>
      <w:bCs/>
      <w:sz w:val="32"/>
      <w:szCs w:val="32"/>
    </w:rPr>
  </w:style>
  <w:style w:type="paragraph" w:customStyle="1" w:styleId="western">
    <w:name w:val="western"/>
    <w:basedOn w:val="a0"/>
    <w:rsid w:val="00093136"/>
    <w:pPr>
      <w:spacing w:before="119"/>
      <w:jc w:val="center"/>
    </w:pPr>
    <w:rPr>
      <w:sz w:val="24"/>
      <w:szCs w:val="24"/>
    </w:rPr>
  </w:style>
  <w:style w:type="paragraph" w:styleId="aff2">
    <w:name w:val="Document Map"/>
    <w:basedOn w:val="a0"/>
    <w:link w:val="aff3"/>
    <w:uiPriority w:val="99"/>
    <w:rsid w:val="00093136"/>
    <w:pPr>
      <w:shd w:val="clear" w:color="auto" w:fill="000080"/>
    </w:pPr>
    <w:rPr>
      <w:rFonts w:ascii="Tahoma" w:hAnsi="Tahoma"/>
    </w:rPr>
  </w:style>
  <w:style w:type="character" w:customStyle="1" w:styleId="aff3">
    <w:name w:val="Схема документа Знак"/>
    <w:link w:val="aff2"/>
    <w:uiPriority w:val="99"/>
    <w:rsid w:val="00093136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character" w:customStyle="1" w:styleId="WW8Num2z0">
    <w:name w:val="WW8Num2z0"/>
    <w:rsid w:val="00093136"/>
    <w:rPr>
      <w:rFonts w:ascii="Symbol" w:hAnsi="Symbol"/>
    </w:rPr>
  </w:style>
  <w:style w:type="character" w:customStyle="1" w:styleId="WW8Num6z0">
    <w:name w:val="WW8Num6z0"/>
    <w:rsid w:val="00093136"/>
    <w:rPr>
      <w:rFonts w:ascii="Symbol" w:hAnsi="Symbol"/>
      <w:b/>
      <w:bCs w:val="0"/>
    </w:rPr>
  </w:style>
  <w:style w:type="character" w:customStyle="1" w:styleId="WW8Num9z0">
    <w:name w:val="WW8Num9z0"/>
    <w:rsid w:val="00093136"/>
    <w:rPr>
      <w:rFonts w:ascii="Symbol" w:hAnsi="Symbol"/>
    </w:rPr>
  </w:style>
  <w:style w:type="character" w:customStyle="1" w:styleId="Absatz-Standardschriftart">
    <w:name w:val="Absatz-Standardschriftart"/>
    <w:rsid w:val="00093136"/>
  </w:style>
  <w:style w:type="character" w:customStyle="1" w:styleId="WW8Num1z0">
    <w:name w:val="WW8Num1z0"/>
    <w:rsid w:val="00093136"/>
    <w:rPr>
      <w:rFonts w:ascii="Symbol" w:hAnsi="Symbol"/>
    </w:rPr>
  </w:style>
  <w:style w:type="character" w:customStyle="1" w:styleId="WW8Num5z0">
    <w:name w:val="WW8Num5z0"/>
    <w:rsid w:val="00093136"/>
    <w:rPr>
      <w:b/>
      <w:bCs w:val="0"/>
    </w:rPr>
  </w:style>
  <w:style w:type="character" w:customStyle="1" w:styleId="WW8Num8z0">
    <w:name w:val="WW8Num8z0"/>
    <w:rsid w:val="00093136"/>
    <w:rPr>
      <w:rFonts w:ascii="Symbol" w:hAnsi="Symbol"/>
    </w:rPr>
  </w:style>
  <w:style w:type="character" w:customStyle="1" w:styleId="WW8Num9z2">
    <w:name w:val="WW8Num9z2"/>
    <w:rsid w:val="00093136"/>
    <w:rPr>
      <w:rFonts w:ascii="Wingdings" w:hAnsi="Wingdings"/>
    </w:rPr>
  </w:style>
  <w:style w:type="character" w:customStyle="1" w:styleId="WW8Num9z4">
    <w:name w:val="WW8Num9z4"/>
    <w:rsid w:val="00093136"/>
    <w:rPr>
      <w:rFonts w:ascii="Courier New" w:hAnsi="Courier New" w:cs="Courier New"/>
    </w:rPr>
  </w:style>
  <w:style w:type="character" w:customStyle="1" w:styleId="WW8Num10z1">
    <w:name w:val="WW8Num10z1"/>
    <w:rsid w:val="00093136"/>
    <w:rPr>
      <w:rFonts w:ascii="Times New Roman" w:eastAsia="Times New Roman" w:hAnsi="Times New Roman" w:cs="Times New Roman"/>
    </w:rPr>
  </w:style>
  <w:style w:type="character" w:customStyle="1" w:styleId="WW8Num11z0">
    <w:name w:val="WW8Num11z0"/>
    <w:rsid w:val="00093136"/>
    <w:rPr>
      <w:b/>
    </w:rPr>
  </w:style>
  <w:style w:type="character" w:customStyle="1" w:styleId="WW8Num11z1">
    <w:name w:val="WW8Num11z1"/>
    <w:rsid w:val="00093136"/>
    <w:rPr>
      <w:b w:val="0"/>
    </w:rPr>
  </w:style>
  <w:style w:type="character" w:customStyle="1" w:styleId="WW8Num14z0">
    <w:name w:val="WW8Num14z0"/>
    <w:rsid w:val="00093136"/>
    <w:rPr>
      <w:rFonts w:ascii="Symbol" w:hAnsi="Symbol"/>
    </w:rPr>
  </w:style>
  <w:style w:type="character" w:customStyle="1" w:styleId="WW8Num14z1">
    <w:name w:val="WW8Num14z1"/>
    <w:rsid w:val="00093136"/>
    <w:rPr>
      <w:rFonts w:ascii="Times New Roman" w:eastAsia="Times New Roman" w:hAnsi="Times New Roman" w:cs="Times New Roman"/>
    </w:rPr>
  </w:style>
  <w:style w:type="character" w:customStyle="1" w:styleId="WW8Num16z0">
    <w:name w:val="WW8Num16z0"/>
    <w:rsid w:val="00093136"/>
    <w:rPr>
      <w:rFonts w:ascii="Symbol" w:hAnsi="Symbol"/>
    </w:rPr>
  </w:style>
  <w:style w:type="character" w:customStyle="1" w:styleId="WW8Num16z1">
    <w:name w:val="WW8Num16z1"/>
    <w:rsid w:val="00093136"/>
    <w:rPr>
      <w:rFonts w:ascii="Wingdings" w:hAnsi="Wingdings"/>
    </w:rPr>
  </w:style>
  <w:style w:type="character" w:customStyle="1" w:styleId="WW8Num16z4">
    <w:name w:val="WW8Num16z4"/>
    <w:rsid w:val="00093136"/>
    <w:rPr>
      <w:rFonts w:ascii="Courier New" w:hAnsi="Courier New" w:cs="Courier New"/>
    </w:rPr>
  </w:style>
  <w:style w:type="character" w:customStyle="1" w:styleId="WW8Num17z1">
    <w:name w:val="WW8Num17z1"/>
    <w:rsid w:val="00093136"/>
    <w:rPr>
      <w:rFonts w:ascii="Symbol" w:hAnsi="Symbol"/>
    </w:rPr>
  </w:style>
  <w:style w:type="character" w:customStyle="1" w:styleId="WW8Num18z0">
    <w:name w:val="WW8Num18z0"/>
    <w:rsid w:val="00093136"/>
    <w:rPr>
      <w:rFonts w:ascii="Symbol" w:hAnsi="Symbol"/>
    </w:rPr>
  </w:style>
  <w:style w:type="character" w:customStyle="1" w:styleId="WW8Num18z1">
    <w:name w:val="WW8Num18z1"/>
    <w:rsid w:val="00093136"/>
    <w:rPr>
      <w:rFonts w:ascii="Courier New" w:hAnsi="Courier New" w:cs="Courier New"/>
    </w:rPr>
  </w:style>
  <w:style w:type="character" w:customStyle="1" w:styleId="WW8Num18z2">
    <w:name w:val="WW8Num18z2"/>
    <w:rsid w:val="00093136"/>
    <w:rPr>
      <w:rFonts w:ascii="Wingdings" w:hAnsi="Wingdings"/>
    </w:rPr>
  </w:style>
  <w:style w:type="character" w:customStyle="1" w:styleId="WW8Num19z0">
    <w:name w:val="WW8Num19z0"/>
    <w:rsid w:val="00093136"/>
    <w:rPr>
      <w:b/>
    </w:rPr>
  </w:style>
  <w:style w:type="character" w:customStyle="1" w:styleId="WW8Num22z0">
    <w:name w:val="WW8Num22z0"/>
    <w:rsid w:val="00093136"/>
    <w:rPr>
      <w:rFonts w:ascii="Wingdings" w:hAnsi="Wingdings"/>
    </w:rPr>
  </w:style>
  <w:style w:type="character" w:customStyle="1" w:styleId="WW8Num22z1">
    <w:name w:val="WW8Num22z1"/>
    <w:rsid w:val="00093136"/>
    <w:rPr>
      <w:rFonts w:ascii="Symbol" w:hAnsi="Symbol"/>
    </w:rPr>
  </w:style>
  <w:style w:type="character" w:customStyle="1" w:styleId="WW8Num22z4">
    <w:name w:val="WW8Num22z4"/>
    <w:rsid w:val="00093136"/>
    <w:rPr>
      <w:rFonts w:ascii="Courier New" w:hAnsi="Courier New" w:cs="Courier New"/>
    </w:rPr>
  </w:style>
  <w:style w:type="character" w:customStyle="1" w:styleId="WW8Num23z0">
    <w:name w:val="WW8Num23z0"/>
    <w:rsid w:val="00093136"/>
    <w:rPr>
      <w:rFonts w:ascii="Symbol" w:hAnsi="Symbol"/>
    </w:rPr>
  </w:style>
  <w:style w:type="character" w:customStyle="1" w:styleId="WW8Num23z1">
    <w:name w:val="WW8Num23z1"/>
    <w:rsid w:val="00093136"/>
    <w:rPr>
      <w:rFonts w:ascii="Courier New" w:hAnsi="Courier New" w:cs="Courier New"/>
    </w:rPr>
  </w:style>
  <w:style w:type="character" w:customStyle="1" w:styleId="WW8Num23z2">
    <w:name w:val="WW8Num23z2"/>
    <w:rsid w:val="00093136"/>
    <w:rPr>
      <w:rFonts w:ascii="Wingdings" w:hAnsi="Wingdings"/>
    </w:rPr>
  </w:style>
  <w:style w:type="character" w:customStyle="1" w:styleId="WW8Num25z0">
    <w:name w:val="WW8Num25z0"/>
    <w:rsid w:val="00093136"/>
    <w:rPr>
      <w:rFonts w:ascii="Times New Roman" w:hAnsi="Times New Roman"/>
      <w:b w:val="0"/>
      <w:i w:val="0"/>
      <w:caps w:val="0"/>
      <w:smallCaps w:val="0"/>
      <w:strike w:val="0"/>
      <w:dstrike w:val="0"/>
      <w:vanish/>
      <w:position w:val="0"/>
      <w:sz w:val="22"/>
      <w:szCs w:val="22"/>
      <w:vertAlign w:val="baseline"/>
    </w:rPr>
  </w:style>
  <w:style w:type="character" w:customStyle="1" w:styleId="WW8Num25z1">
    <w:name w:val="WW8Num25z1"/>
    <w:rsid w:val="00093136"/>
    <w:rPr>
      <w:rFonts w:ascii="Times New Roman" w:hAnsi="Times New Roman"/>
      <w:b/>
      <w:i w:val="0"/>
      <w:caps w:val="0"/>
      <w:smallCaps w:val="0"/>
      <w:strike w:val="0"/>
      <w:dstrike w:val="0"/>
      <w:vanish w:val="0"/>
      <w:position w:val="0"/>
      <w:sz w:val="22"/>
      <w:szCs w:val="22"/>
      <w:vertAlign w:val="baseline"/>
    </w:rPr>
  </w:style>
  <w:style w:type="character" w:customStyle="1" w:styleId="WW8Num25z2">
    <w:name w:val="WW8Num25z2"/>
    <w:rsid w:val="00093136"/>
    <w:rPr>
      <w:rFonts w:ascii="Times New Roman" w:hAnsi="Times New Roman"/>
      <w:b w:val="0"/>
      <w:bCs w:val="0"/>
      <w:i w:val="0"/>
      <w:caps w:val="0"/>
      <w:smallCaps w:val="0"/>
      <w:strike w:val="0"/>
      <w:dstrike w:val="0"/>
      <w:vanish w:val="0"/>
      <w:position w:val="0"/>
      <w:sz w:val="22"/>
      <w:szCs w:val="22"/>
      <w:vertAlign w:val="baseline"/>
    </w:rPr>
  </w:style>
  <w:style w:type="character" w:customStyle="1" w:styleId="WW8Num26z0">
    <w:name w:val="WW8Num26z0"/>
    <w:rsid w:val="00093136"/>
    <w:rPr>
      <w:rFonts w:ascii="Symbol" w:hAnsi="Symbol"/>
    </w:rPr>
  </w:style>
  <w:style w:type="character" w:customStyle="1" w:styleId="WW8Num26z1">
    <w:name w:val="WW8Num26z1"/>
    <w:rsid w:val="00093136"/>
    <w:rPr>
      <w:rFonts w:ascii="Courier New" w:hAnsi="Courier New" w:cs="Courier New"/>
    </w:rPr>
  </w:style>
  <w:style w:type="character" w:customStyle="1" w:styleId="WW8Num26z2">
    <w:name w:val="WW8Num26z2"/>
    <w:rsid w:val="00093136"/>
    <w:rPr>
      <w:rFonts w:ascii="Wingdings" w:hAnsi="Wingdings"/>
    </w:rPr>
  </w:style>
  <w:style w:type="character" w:customStyle="1" w:styleId="WW8Num28z0">
    <w:name w:val="WW8Num28z0"/>
    <w:rsid w:val="00093136"/>
    <w:rPr>
      <w:rFonts w:ascii="Symbol" w:hAnsi="Symbol"/>
    </w:rPr>
  </w:style>
  <w:style w:type="character" w:customStyle="1" w:styleId="WW8Num28z1">
    <w:name w:val="WW8Num28z1"/>
    <w:rsid w:val="00093136"/>
    <w:rPr>
      <w:rFonts w:ascii="Courier New" w:hAnsi="Courier New" w:cs="Courier New"/>
    </w:rPr>
  </w:style>
  <w:style w:type="character" w:customStyle="1" w:styleId="WW8Num28z2">
    <w:name w:val="WW8Num28z2"/>
    <w:rsid w:val="00093136"/>
    <w:rPr>
      <w:rFonts w:ascii="Wingdings" w:hAnsi="Wingdings"/>
    </w:rPr>
  </w:style>
  <w:style w:type="character" w:customStyle="1" w:styleId="WW8Num29z0">
    <w:name w:val="WW8Num29z0"/>
    <w:rsid w:val="00093136"/>
    <w:rPr>
      <w:rFonts w:ascii="Symbol" w:hAnsi="Symbol"/>
    </w:rPr>
  </w:style>
  <w:style w:type="character" w:customStyle="1" w:styleId="WW8Num30z0">
    <w:name w:val="WW8Num30z0"/>
    <w:rsid w:val="00093136"/>
    <w:rPr>
      <w:rFonts w:ascii="Symbol" w:hAnsi="Symbol"/>
    </w:rPr>
  </w:style>
  <w:style w:type="character" w:customStyle="1" w:styleId="WW8Num30z2">
    <w:name w:val="WW8Num30z2"/>
    <w:rsid w:val="00093136"/>
    <w:rPr>
      <w:rFonts w:ascii="Wingdings" w:hAnsi="Wingdings"/>
    </w:rPr>
  </w:style>
  <w:style w:type="character" w:customStyle="1" w:styleId="WW8Num30z4">
    <w:name w:val="WW8Num30z4"/>
    <w:rsid w:val="00093136"/>
    <w:rPr>
      <w:rFonts w:ascii="Courier New" w:hAnsi="Courier New" w:cs="Courier New"/>
    </w:rPr>
  </w:style>
  <w:style w:type="character" w:customStyle="1" w:styleId="WW8Num31z1">
    <w:name w:val="WW8Num31z1"/>
    <w:rsid w:val="00093136"/>
    <w:rPr>
      <w:rFonts w:ascii="Times New Roman" w:eastAsia="Times New Roman" w:hAnsi="Times New Roman" w:cs="Times New Roman"/>
    </w:rPr>
  </w:style>
  <w:style w:type="character" w:customStyle="1" w:styleId="37">
    <w:name w:val="Основной шрифт абзаца3"/>
    <w:rsid w:val="00093136"/>
  </w:style>
  <w:style w:type="character" w:customStyle="1" w:styleId="2a">
    <w:name w:val="Основной шрифт абзаца2"/>
    <w:rsid w:val="00093136"/>
  </w:style>
  <w:style w:type="character" w:customStyle="1" w:styleId="1a">
    <w:name w:val="Знак Знак1"/>
    <w:rsid w:val="00093136"/>
    <w:rPr>
      <w:i/>
      <w:sz w:val="24"/>
      <w:szCs w:val="24"/>
      <w:lang w:val="ru-RU" w:eastAsia="ar-SA" w:bidi="ar-SA"/>
    </w:rPr>
  </w:style>
  <w:style w:type="character" w:customStyle="1" w:styleId="WW-Absatz-Standardschriftart">
    <w:name w:val="WW-Absatz-Standardschriftart"/>
    <w:rsid w:val="00093136"/>
  </w:style>
  <w:style w:type="character" w:customStyle="1" w:styleId="WW-Absatz-Standardschriftart1">
    <w:name w:val="WW-Absatz-Standardschriftart1"/>
    <w:rsid w:val="00093136"/>
  </w:style>
  <w:style w:type="character" w:customStyle="1" w:styleId="WW-Absatz-Standardschriftart11">
    <w:name w:val="WW-Absatz-Standardschriftart11"/>
    <w:rsid w:val="00093136"/>
  </w:style>
  <w:style w:type="character" w:customStyle="1" w:styleId="WW-Absatz-Standardschriftart111">
    <w:name w:val="WW-Absatz-Standardschriftart111"/>
    <w:rsid w:val="00093136"/>
  </w:style>
  <w:style w:type="character" w:customStyle="1" w:styleId="WW-Absatz-Standardschriftart1111">
    <w:name w:val="WW-Absatz-Standardschriftart1111"/>
    <w:rsid w:val="00093136"/>
  </w:style>
  <w:style w:type="character" w:customStyle="1" w:styleId="WW-Absatz-Standardschriftart11111">
    <w:name w:val="WW-Absatz-Standardschriftart11111"/>
    <w:rsid w:val="00093136"/>
  </w:style>
  <w:style w:type="character" w:customStyle="1" w:styleId="WW8Num4z0">
    <w:name w:val="WW8Num4z0"/>
    <w:rsid w:val="00093136"/>
    <w:rPr>
      <w:b/>
      <w:bCs w:val="0"/>
    </w:rPr>
  </w:style>
  <w:style w:type="character" w:customStyle="1" w:styleId="WW8Num7z0">
    <w:name w:val="WW8Num7z0"/>
    <w:rsid w:val="00093136"/>
    <w:rPr>
      <w:b/>
      <w:bCs w:val="0"/>
    </w:rPr>
  </w:style>
  <w:style w:type="character" w:customStyle="1" w:styleId="1b">
    <w:name w:val="Основной шрифт абзаца1"/>
    <w:rsid w:val="00093136"/>
  </w:style>
  <w:style w:type="character" w:customStyle="1" w:styleId="aff4">
    <w:name w:val="Гипертекстовая ссылка"/>
    <w:rsid w:val="00093136"/>
    <w:rPr>
      <w:color w:val="008000"/>
      <w:sz w:val="20"/>
      <w:szCs w:val="20"/>
      <w:u w:val="single"/>
    </w:rPr>
  </w:style>
  <w:style w:type="character" w:customStyle="1" w:styleId="aff5">
    <w:name w:val="Символ нумерации"/>
    <w:rsid w:val="00093136"/>
  </w:style>
  <w:style w:type="character" w:customStyle="1" w:styleId="aff6">
    <w:name w:val="Маркеры списка"/>
    <w:rsid w:val="00093136"/>
    <w:rPr>
      <w:rFonts w:ascii="StarSymbol" w:eastAsia="StarSymbol" w:hAnsi="StarSymbol" w:cs="StarSymbol"/>
      <w:sz w:val="18"/>
      <w:szCs w:val="18"/>
    </w:rPr>
  </w:style>
  <w:style w:type="character" w:customStyle="1" w:styleId="41">
    <w:name w:val="Основной шрифт абзаца4"/>
    <w:rsid w:val="00093136"/>
  </w:style>
  <w:style w:type="character" w:customStyle="1" w:styleId="aff7">
    <w:name w:val="Символ сноски"/>
    <w:rsid w:val="00093136"/>
  </w:style>
  <w:style w:type="character" w:customStyle="1" w:styleId="font801">
    <w:name w:val="font801"/>
    <w:rsid w:val="00093136"/>
    <w:rPr>
      <w:sz w:val="19"/>
      <w:szCs w:val="19"/>
    </w:rPr>
  </w:style>
  <w:style w:type="character" w:customStyle="1" w:styleId="aff8">
    <w:name w:val="Знак Знак"/>
    <w:rsid w:val="00093136"/>
    <w:rPr>
      <w:i/>
      <w:iCs w:val="0"/>
      <w:sz w:val="24"/>
      <w:szCs w:val="24"/>
      <w:lang w:val="ru-RU" w:eastAsia="ar-SA" w:bidi="ar-SA"/>
    </w:rPr>
  </w:style>
  <w:style w:type="paragraph" w:customStyle="1" w:styleId="38">
    <w:name w:val="Название3"/>
    <w:basedOn w:val="a0"/>
    <w:rsid w:val="00093136"/>
    <w:pPr>
      <w:suppressLineNumbers/>
      <w:suppressAutoHyphens/>
      <w:spacing w:before="120" w:after="120"/>
    </w:pPr>
    <w:rPr>
      <w:rFonts w:ascii="Arial" w:hAnsi="Arial" w:cs="Mangal"/>
      <w:i/>
      <w:iCs/>
      <w:szCs w:val="24"/>
      <w:lang w:eastAsia="ar-SA"/>
    </w:rPr>
  </w:style>
  <w:style w:type="paragraph" w:customStyle="1" w:styleId="39">
    <w:name w:val="Указатель3"/>
    <w:basedOn w:val="a0"/>
    <w:rsid w:val="00093136"/>
    <w:pPr>
      <w:suppressLineNumbers/>
      <w:suppressAutoHyphens/>
    </w:pPr>
    <w:rPr>
      <w:rFonts w:ascii="Arial" w:hAnsi="Arial" w:cs="Mangal"/>
      <w:lang w:eastAsia="ar-SA"/>
    </w:rPr>
  </w:style>
  <w:style w:type="paragraph" w:customStyle="1" w:styleId="2b">
    <w:name w:val="Название2"/>
    <w:basedOn w:val="a0"/>
    <w:rsid w:val="00093136"/>
    <w:pPr>
      <w:suppressLineNumbers/>
      <w:suppressAutoHyphens/>
      <w:spacing w:before="120" w:after="120"/>
    </w:pPr>
    <w:rPr>
      <w:rFonts w:ascii="Arial" w:hAnsi="Arial" w:cs="Tahoma"/>
      <w:i/>
      <w:iCs/>
      <w:szCs w:val="24"/>
      <w:lang w:eastAsia="ar-SA"/>
    </w:rPr>
  </w:style>
  <w:style w:type="paragraph" w:customStyle="1" w:styleId="2c">
    <w:name w:val="Указатель2"/>
    <w:basedOn w:val="a0"/>
    <w:rsid w:val="00093136"/>
    <w:pPr>
      <w:suppressLineNumbers/>
      <w:suppressAutoHyphens/>
    </w:pPr>
    <w:rPr>
      <w:rFonts w:ascii="Arial" w:hAnsi="Arial" w:cs="Tahoma"/>
      <w:lang w:eastAsia="ar-SA"/>
    </w:rPr>
  </w:style>
  <w:style w:type="paragraph" w:customStyle="1" w:styleId="230">
    <w:name w:val="Основной текст 23"/>
    <w:basedOn w:val="a0"/>
    <w:rsid w:val="00093136"/>
    <w:pPr>
      <w:suppressAutoHyphens/>
      <w:spacing w:after="120" w:line="480" w:lineRule="auto"/>
    </w:pPr>
    <w:rPr>
      <w:lang w:eastAsia="ar-SA"/>
    </w:rPr>
  </w:style>
  <w:style w:type="paragraph" w:customStyle="1" w:styleId="310">
    <w:name w:val="Основной текст 31"/>
    <w:basedOn w:val="a0"/>
    <w:rsid w:val="00093136"/>
    <w:pPr>
      <w:suppressAutoHyphens/>
      <w:spacing w:after="120"/>
    </w:pPr>
    <w:rPr>
      <w:sz w:val="16"/>
      <w:szCs w:val="16"/>
      <w:lang w:eastAsia="ar-SA"/>
    </w:rPr>
  </w:style>
  <w:style w:type="paragraph" w:customStyle="1" w:styleId="220">
    <w:name w:val="Основной текст с отступом 22"/>
    <w:basedOn w:val="a0"/>
    <w:rsid w:val="00093136"/>
    <w:pPr>
      <w:spacing w:after="120" w:line="480" w:lineRule="auto"/>
      <w:ind w:left="283"/>
    </w:pPr>
    <w:rPr>
      <w:lang w:eastAsia="ar-SA"/>
    </w:rPr>
  </w:style>
  <w:style w:type="paragraph" w:customStyle="1" w:styleId="211">
    <w:name w:val="Основной текст 21"/>
    <w:basedOn w:val="a0"/>
    <w:rsid w:val="00093136"/>
    <w:pPr>
      <w:suppressAutoHyphens/>
      <w:jc w:val="both"/>
    </w:pPr>
    <w:rPr>
      <w:sz w:val="24"/>
      <w:lang w:eastAsia="ar-SA"/>
    </w:rPr>
  </w:style>
  <w:style w:type="paragraph" w:customStyle="1" w:styleId="ConsNormal">
    <w:name w:val="ConsNormal"/>
    <w:rsid w:val="00093136"/>
    <w:pPr>
      <w:widowControl w:val="0"/>
      <w:suppressAutoHyphens/>
      <w:autoSpaceDE w:val="0"/>
      <w:ind w:right="19772" w:firstLine="720"/>
    </w:pPr>
    <w:rPr>
      <w:rFonts w:ascii="Arial" w:eastAsia="Arial" w:hAnsi="Arial" w:cs="Arial"/>
      <w:lang w:eastAsia="ar-SA"/>
    </w:rPr>
  </w:style>
  <w:style w:type="paragraph" w:customStyle="1" w:styleId="ConsPlusNormal">
    <w:name w:val="ConsPlusNormal"/>
    <w:rsid w:val="00093136"/>
    <w:pPr>
      <w:widowControl w:val="0"/>
      <w:suppressAutoHyphens/>
      <w:ind w:firstLine="720"/>
    </w:pPr>
    <w:rPr>
      <w:rFonts w:ascii="Arial" w:eastAsia="Arial" w:hAnsi="Arial"/>
      <w:lang w:eastAsia="ar-SA"/>
    </w:rPr>
  </w:style>
  <w:style w:type="paragraph" w:customStyle="1" w:styleId="212">
    <w:name w:val="Основной текст с отступом 21"/>
    <w:basedOn w:val="a0"/>
    <w:rsid w:val="00093136"/>
    <w:pPr>
      <w:suppressAutoHyphens/>
      <w:spacing w:after="120" w:line="480" w:lineRule="auto"/>
      <w:ind w:left="283"/>
    </w:pPr>
    <w:rPr>
      <w:lang w:eastAsia="ar-SA"/>
    </w:rPr>
  </w:style>
  <w:style w:type="paragraph" w:customStyle="1" w:styleId="3">
    <w:name w:val="Стиль3"/>
    <w:basedOn w:val="a0"/>
    <w:rsid w:val="00093136"/>
    <w:pPr>
      <w:widowControl w:val="0"/>
      <w:numPr>
        <w:numId w:val="2"/>
      </w:numPr>
      <w:suppressAutoHyphens/>
      <w:jc w:val="both"/>
    </w:pPr>
    <w:rPr>
      <w:sz w:val="24"/>
      <w:lang w:eastAsia="ar-SA"/>
    </w:rPr>
  </w:style>
  <w:style w:type="paragraph" w:customStyle="1" w:styleId="02statia2">
    <w:name w:val="02_statia_2"/>
    <w:basedOn w:val="a0"/>
    <w:rsid w:val="00093136"/>
    <w:pPr>
      <w:suppressAutoHyphens/>
      <w:spacing w:before="120" w:line="320" w:lineRule="atLeast"/>
      <w:ind w:left="2020" w:hanging="880"/>
      <w:jc w:val="both"/>
    </w:pPr>
    <w:rPr>
      <w:rFonts w:ascii="GaramondNarrowC" w:hAnsi="GaramondNarrowC"/>
      <w:color w:val="000000"/>
      <w:sz w:val="21"/>
      <w:szCs w:val="24"/>
      <w:lang w:eastAsia="ar-SA"/>
    </w:rPr>
  </w:style>
  <w:style w:type="paragraph" w:customStyle="1" w:styleId="02statia20">
    <w:name w:val="02statia2"/>
    <w:basedOn w:val="a0"/>
    <w:rsid w:val="00093136"/>
    <w:pPr>
      <w:suppressAutoHyphens/>
      <w:spacing w:before="120" w:line="320" w:lineRule="atLeast"/>
      <w:ind w:left="2020" w:hanging="880"/>
      <w:jc w:val="both"/>
    </w:pPr>
    <w:rPr>
      <w:rFonts w:ascii="GaramondNarrowC" w:hAnsi="GaramondNarrowC"/>
      <w:color w:val="000000"/>
      <w:sz w:val="21"/>
      <w:szCs w:val="21"/>
      <w:lang w:eastAsia="ar-SA"/>
    </w:rPr>
  </w:style>
  <w:style w:type="paragraph" w:customStyle="1" w:styleId="02statia3">
    <w:name w:val="02statia3"/>
    <w:basedOn w:val="a0"/>
    <w:rsid w:val="00093136"/>
    <w:pPr>
      <w:suppressAutoHyphens/>
      <w:spacing w:before="120" w:line="320" w:lineRule="atLeast"/>
      <w:ind w:left="2900" w:hanging="880"/>
      <w:jc w:val="both"/>
    </w:pPr>
    <w:rPr>
      <w:rFonts w:ascii="GaramondNarrowC" w:hAnsi="GaramondNarrowC"/>
      <w:color w:val="000000"/>
      <w:sz w:val="21"/>
      <w:szCs w:val="21"/>
      <w:lang w:eastAsia="ar-SA"/>
    </w:rPr>
  </w:style>
  <w:style w:type="paragraph" w:customStyle="1" w:styleId="21">
    <w:name w:val="Нумерованный список 21"/>
    <w:basedOn w:val="a0"/>
    <w:rsid w:val="00093136"/>
    <w:pPr>
      <w:numPr>
        <w:numId w:val="3"/>
      </w:numPr>
      <w:suppressAutoHyphens/>
      <w:ind w:left="0" w:firstLine="0"/>
    </w:pPr>
    <w:rPr>
      <w:sz w:val="24"/>
      <w:szCs w:val="24"/>
      <w:lang w:eastAsia="ar-SA"/>
    </w:rPr>
  </w:style>
  <w:style w:type="paragraph" w:customStyle="1" w:styleId="2d">
    <w:name w:val="Стиль2"/>
    <w:basedOn w:val="21"/>
    <w:rsid w:val="00093136"/>
    <w:pPr>
      <w:keepNext/>
      <w:keepLines/>
      <w:widowControl w:val="0"/>
      <w:suppressLineNumbers/>
      <w:tabs>
        <w:tab w:val="left" w:pos="1836"/>
      </w:tabs>
      <w:spacing w:after="60"/>
      <w:ind w:left="540"/>
      <w:jc w:val="both"/>
    </w:pPr>
    <w:rPr>
      <w:b/>
      <w:szCs w:val="20"/>
    </w:rPr>
  </w:style>
  <w:style w:type="paragraph" w:customStyle="1" w:styleId="1c">
    <w:name w:val="Схема документа1"/>
    <w:basedOn w:val="a0"/>
    <w:rsid w:val="00093136"/>
    <w:pPr>
      <w:widowControl w:val="0"/>
      <w:shd w:val="clear" w:color="auto" w:fill="000080"/>
      <w:suppressAutoHyphens/>
      <w:overflowPunct w:val="0"/>
      <w:autoSpaceDE w:val="0"/>
      <w:spacing w:before="260" w:line="300" w:lineRule="auto"/>
      <w:jc w:val="both"/>
    </w:pPr>
    <w:rPr>
      <w:rFonts w:ascii="Tahoma" w:hAnsi="Tahoma"/>
      <w:sz w:val="24"/>
      <w:lang w:eastAsia="ar-SA"/>
    </w:rPr>
  </w:style>
  <w:style w:type="paragraph" w:customStyle="1" w:styleId="Iauiue1">
    <w:name w:val="Iau?iue1"/>
    <w:rsid w:val="00093136"/>
    <w:pPr>
      <w:suppressAutoHyphens/>
      <w:overflowPunct w:val="0"/>
      <w:autoSpaceDE w:val="0"/>
    </w:pPr>
    <w:rPr>
      <w:rFonts w:ascii="Times New Roman" w:eastAsia="Arial" w:hAnsi="Times New Roman"/>
      <w:lang w:val="en-US" w:eastAsia="ar-SA"/>
    </w:rPr>
  </w:style>
  <w:style w:type="paragraph" w:customStyle="1" w:styleId="aff9">
    <w:name w:val="Содержимое таблицы"/>
    <w:basedOn w:val="a0"/>
    <w:rsid w:val="00093136"/>
    <w:pPr>
      <w:suppressLineNumbers/>
      <w:suppressAutoHyphens/>
    </w:pPr>
    <w:rPr>
      <w:lang w:eastAsia="ar-SA"/>
    </w:rPr>
  </w:style>
  <w:style w:type="paragraph" w:customStyle="1" w:styleId="affa">
    <w:name w:val="Заголовок таблицы"/>
    <w:basedOn w:val="aff9"/>
    <w:rsid w:val="00093136"/>
    <w:pPr>
      <w:jc w:val="center"/>
    </w:pPr>
    <w:rPr>
      <w:b/>
      <w:bCs/>
    </w:rPr>
  </w:style>
  <w:style w:type="paragraph" w:customStyle="1" w:styleId="affb">
    <w:name w:val="Содержимое врезки"/>
    <w:basedOn w:val="af0"/>
    <w:rsid w:val="00093136"/>
    <w:pPr>
      <w:suppressAutoHyphens/>
      <w:spacing w:line="240" w:lineRule="auto"/>
    </w:pPr>
    <w:rPr>
      <w:rFonts w:ascii="Times New Roman" w:hAnsi="Times New Roman"/>
      <w:sz w:val="24"/>
      <w:lang w:eastAsia="ar-SA"/>
    </w:rPr>
  </w:style>
  <w:style w:type="paragraph" w:customStyle="1" w:styleId="ConsPlusNonformat">
    <w:name w:val="ConsPlusNonformat"/>
    <w:basedOn w:val="a0"/>
    <w:next w:val="ConsPlusNormal"/>
    <w:rsid w:val="00093136"/>
    <w:pPr>
      <w:suppressAutoHyphens/>
      <w:autoSpaceDE w:val="0"/>
    </w:pPr>
    <w:rPr>
      <w:rFonts w:ascii="Courier New" w:eastAsia="Courier New" w:hAnsi="Courier New"/>
      <w:lang w:eastAsia="ar-SA"/>
    </w:rPr>
  </w:style>
  <w:style w:type="paragraph" w:customStyle="1" w:styleId="ConsPlusCell">
    <w:name w:val="ConsPlusCell"/>
    <w:basedOn w:val="a0"/>
    <w:rsid w:val="00093136"/>
    <w:pPr>
      <w:suppressAutoHyphens/>
      <w:autoSpaceDE w:val="0"/>
    </w:pPr>
    <w:rPr>
      <w:rFonts w:ascii="Arial" w:eastAsia="Arial" w:hAnsi="Arial"/>
      <w:lang w:eastAsia="ar-SA"/>
    </w:rPr>
  </w:style>
  <w:style w:type="paragraph" w:customStyle="1" w:styleId="ConsPlusDocList">
    <w:name w:val="ConsPlusDocList"/>
    <w:basedOn w:val="a0"/>
    <w:rsid w:val="00093136"/>
    <w:pPr>
      <w:suppressAutoHyphens/>
      <w:autoSpaceDE w:val="0"/>
    </w:pPr>
    <w:rPr>
      <w:rFonts w:ascii="Courier New" w:eastAsia="Courier New" w:hAnsi="Courier New"/>
      <w:lang w:eastAsia="ar-SA"/>
    </w:rPr>
  </w:style>
  <w:style w:type="paragraph" w:customStyle="1" w:styleId="affc">
    <w:name w:val="Знак Знак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221">
    <w:name w:val="Основной текст 22"/>
    <w:basedOn w:val="a0"/>
    <w:rsid w:val="00093136"/>
    <w:pPr>
      <w:suppressAutoHyphens/>
      <w:spacing w:after="120" w:line="480" w:lineRule="auto"/>
    </w:pPr>
    <w:rPr>
      <w:rFonts w:cs="Lucida Sans Unicode"/>
      <w:sz w:val="24"/>
      <w:szCs w:val="24"/>
      <w:lang w:eastAsia="ar-SA"/>
    </w:rPr>
  </w:style>
  <w:style w:type="paragraph" w:customStyle="1" w:styleId="affd">
    <w:name w:val="Знак Знак Знак Знак Знак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affe">
    <w:name w:val="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zp2">
    <w:name w:val="zp2"/>
    <w:basedOn w:val="a0"/>
    <w:rsid w:val="00093136"/>
    <w:pPr>
      <w:spacing w:before="280" w:after="280"/>
    </w:pPr>
    <w:rPr>
      <w:color w:val="737373"/>
      <w:sz w:val="30"/>
      <w:szCs w:val="30"/>
      <w:lang w:eastAsia="ar-SA"/>
    </w:rPr>
  </w:style>
  <w:style w:type="paragraph" w:customStyle="1" w:styleId="2e">
    <w:name w:val="Знак2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1d">
    <w:name w:val="Знак1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afff">
    <w:name w:val="Знак Знак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consplustitle0">
    <w:name w:val="consplustitle"/>
    <w:basedOn w:val="a0"/>
    <w:rsid w:val="00093136"/>
    <w:pPr>
      <w:spacing w:before="150" w:after="150"/>
      <w:ind w:left="150" w:right="150"/>
    </w:pPr>
    <w:rPr>
      <w:sz w:val="24"/>
      <w:szCs w:val="24"/>
      <w:lang w:eastAsia="ar-SA"/>
    </w:rPr>
  </w:style>
  <w:style w:type="paragraph" w:customStyle="1" w:styleId="231">
    <w:name w:val="Основной текст с отступом 23"/>
    <w:basedOn w:val="a0"/>
    <w:rsid w:val="00093136"/>
    <w:pPr>
      <w:suppressAutoHyphens/>
      <w:spacing w:after="120" w:line="480" w:lineRule="auto"/>
      <w:ind w:left="283"/>
    </w:pPr>
    <w:rPr>
      <w:lang w:eastAsia="ar-SA"/>
    </w:rPr>
  </w:style>
  <w:style w:type="paragraph" w:customStyle="1" w:styleId="2f">
    <w:name w:val="Знак2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styleId="1e">
    <w:name w:val="toc 1"/>
    <w:basedOn w:val="a0"/>
    <w:next w:val="a0"/>
    <w:rsid w:val="00093136"/>
    <w:pPr>
      <w:tabs>
        <w:tab w:val="right" w:leader="dot" w:pos="9720"/>
      </w:tabs>
      <w:spacing w:before="120"/>
    </w:pPr>
    <w:rPr>
      <w:bCs/>
      <w:caps/>
      <w:sz w:val="24"/>
      <w:szCs w:val="24"/>
      <w:lang w:eastAsia="ar-SA"/>
    </w:rPr>
  </w:style>
  <w:style w:type="paragraph" w:styleId="2f0">
    <w:name w:val="toc 2"/>
    <w:basedOn w:val="a0"/>
    <w:next w:val="a0"/>
    <w:rsid w:val="00093136"/>
    <w:pPr>
      <w:tabs>
        <w:tab w:val="left" w:pos="480"/>
        <w:tab w:val="left" w:pos="960"/>
        <w:tab w:val="right" w:leader="dot" w:pos="9720"/>
      </w:tabs>
      <w:spacing w:before="120"/>
      <w:ind w:right="-144"/>
    </w:pPr>
    <w:rPr>
      <w:bCs/>
      <w:sz w:val="24"/>
      <w:szCs w:val="24"/>
      <w:lang w:eastAsia="ar-SA"/>
    </w:rPr>
  </w:style>
  <w:style w:type="paragraph" w:customStyle="1" w:styleId="213">
    <w:name w:val="Маркированный список 21"/>
    <w:basedOn w:val="a0"/>
    <w:rsid w:val="00093136"/>
    <w:pPr>
      <w:tabs>
        <w:tab w:val="num" w:pos="643"/>
      </w:tabs>
      <w:spacing w:after="60"/>
      <w:ind w:left="643" w:hanging="360"/>
      <w:jc w:val="both"/>
    </w:pPr>
    <w:rPr>
      <w:sz w:val="24"/>
      <w:lang w:eastAsia="ar-SA"/>
    </w:rPr>
  </w:style>
  <w:style w:type="paragraph" w:customStyle="1" w:styleId="320">
    <w:name w:val="Основной текст 32"/>
    <w:basedOn w:val="a0"/>
    <w:rsid w:val="00093136"/>
    <w:pPr>
      <w:suppressAutoHyphens/>
      <w:spacing w:after="120"/>
    </w:pPr>
    <w:rPr>
      <w:sz w:val="16"/>
      <w:szCs w:val="16"/>
      <w:lang w:eastAsia="ar-SA"/>
    </w:rPr>
  </w:style>
  <w:style w:type="paragraph" w:customStyle="1" w:styleId="42">
    <w:name w:val="Знак4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214">
    <w:name w:val="Знак2 Знак Знак Знак Знак Знак1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2f1">
    <w:name w:val="Знак2 Знак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43">
    <w:name w:val="Знак4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afff0">
    <w:name w:val="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1f">
    <w:name w:val="Знак1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1f0">
    <w:name w:val="Знак1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1f1">
    <w:name w:val="Знак1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afff1">
    <w:name w:val="Таблицы (моноширинный)"/>
    <w:basedOn w:val="a0"/>
    <w:next w:val="a0"/>
    <w:rsid w:val="00093136"/>
    <w:pPr>
      <w:widowControl w:val="0"/>
      <w:autoSpaceDE w:val="0"/>
      <w:autoSpaceDN w:val="0"/>
      <w:adjustRightInd w:val="0"/>
      <w:jc w:val="both"/>
    </w:pPr>
    <w:rPr>
      <w:rFonts w:ascii="Courier New" w:hAnsi="Courier New" w:cs="Courier New"/>
    </w:rPr>
  </w:style>
  <w:style w:type="paragraph" w:customStyle="1" w:styleId="afff2">
    <w:name w:val="Простойттекст"/>
    <w:basedOn w:val="a0"/>
    <w:rsid w:val="00093136"/>
    <w:pPr>
      <w:suppressAutoHyphens/>
      <w:ind w:firstLine="705"/>
      <w:jc w:val="both"/>
    </w:pPr>
    <w:rPr>
      <w:rFonts w:eastAsia="Lucida Sans Unicode"/>
      <w:kern w:val="2"/>
      <w:sz w:val="26"/>
      <w:szCs w:val="26"/>
    </w:rPr>
  </w:style>
  <w:style w:type="paragraph" w:customStyle="1" w:styleId="Iauiue">
    <w:name w:val="Iau?iue"/>
    <w:rsid w:val="00093136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afff3">
    <w:name w:val="Подпункты маркированные"/>
    <w:basedOn w:val="a0"/>
    <w:rsid w:val="00093136"/>
    <w:pPr>
      <w:widowControl w:val="0"/>
      <w:tabs>
        <w:tab w:val="num" w:pos="643"/>
        <w:tab w:val="left" w:pos="2415"/>
      </w:tabs>
      <w:suppressAutoHyphens/>
      <w:ind w:left="643" w:hanging="360"/>
      <w:jc w:val="both"/>
    </w:pPr>
    <w:rPr>
      <w:rFonts w:eastAsia="Lucida Sans Unicode"/>
      <w:kern w:val="2"/>
      <w:sz w:val="26"/>
      <w:szCs w:val="26"/>
    </w:rPr>
  </w:style>
  <w:style w:type="paragraph" w:customStyle="1" w:styleId="2f2">
    <w:name w:val="Подпункты2"/>
    <w:basedOn w:val="a0"/>
    <w:rsid w:val="00093136"/>
    <w:pPr>
      <w:widowControl w:val="0"/>
      <w:tabs>
        <w:tab w:val="num" w:pos="723"/>
        <w:tab w:val="left" w:pos="2085"/>
      </w:tabs>
      <w:suppressAutoHyphens/>
      <w:ind w:left="723" w:hanging="360"/>
    </w:pPr>
    <w:rPr>
      <w:rFonts w:eastAsia="Lucida Sans Unicode"/>
      <w:kern w:val="2"/>
      <w:sz w:val="26"/>
      <w:szCs w:val="26"/>
    </w:rPr>
  </w:style>
  <w:style w:type="character" w:customStyle="1" w:styleId="afff4">
    <w:name w:val="Подпункты Знак Знак Знак"/>
    <w:link w:val="afff5"/>
    <w:locked/>
    <w:rsid w:val="00093136"/>
    <w:rPr>
      <w:rFonts w:eastAsia="Lucida Sans Unicode"/>
      <w:b/>
      <w:bCs/>
      <w:kern w:val="2"/>
      <w:sz w:val="24"/>
      <w:szCs w:val="24"/>
    </w:rPr>
  </w:style>
  <w:style w:type="paragraph" w:customStyle="1" w:styleId="afff5">
    <w:name w:val="Подпункты Знак Знак"/>
    <w:basedOn w:val="a0"/>
    <w:link w:val="afff4"/>
    <w:autoRedefine/>
    <w:rsid w:val="00093136"/>
    <w:pPr>
      <w:widowControl w:val="0"/>
      <w:tabs>
        <w:tab w:val="left" w:pos="1454"/>
      </w:tabs>
      <w:suppressAutoHyphens/>
      <w:ind w:firstLine="567"/>
      <w:jc w:val="both"/>
    </w:pPr>
    <w:rPr>
      <w:rFonts w:ascii="Calibri" w:eastAsia="Lucida Sans Unicode" w:hAnsi="Calibri"/>
      <w:b/>
      <w:bCs/>
      <w:kern w:val="2"/>
      <w:sz w:val="24"/>
      <w:szCs w:val="24"/>
    </w:rPr>
  </w:style>
  <w:style w:type="paragraph" w:customStyle="1" w:styleId="afff6">
    <w:name w:val="Подпункты"/>
    <w:basedOn w:val="a0"/>
    <w:autoRedefine/>
    <w:rsid w:val="00093136"/>
    <w:pPr>
      <w:widowControl w:val="0"/>
      <w:tabs>
        <w:tab w:val="left" w:pos="1454"/>
      </w:tabs>
      <w:suppressAutoHyphens/>
      <w:ind w:firstLine="567"/>
      <w:jc w:val="both"/>
    </w:pPr>
    <w:rPr>
      <w:rFonts w:eastAsia="Lucida Sans Unicode"/>
      <w:b/>
      <w:bCs/>
      <w:kern w:val="2"/>
      <w:sz w:val="24"/>
      <w:szCs w:val="24"/>
    </w:rPr>
  </w:style>
  <w:style w:type="character" w:customStyle="1" w:styleId="1f2">
    <w:name w:val="Основной текст1"/>
    <w:rsid w:val="00093136"/>
    <w:rPr>
      <w:rFonts w:ascii="Times New Roman" w:eastAsia="Times New Roman" w:hAnsi="Times New Roman" w:cs="Times New Roman" w:hint="default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26"/>
      <w:szCs w:val="26"/>
      <w:u w:val="none"/>
      <w:effect w:val="none"/>
      <w:lang w:val="ru-RU"/>
    </w:rPr>
  </w:style>
  <w:style w:type="paragraph" w:customStyle="1" w:styleId="u">
    <w:name w:val="u"/>
    <w:basedOn w:val="a0"/>
    <w:rsid w:val="00CD3E31"/>
    <w:pPr>
      <w:spacing w:before="100" w:beforeAutospacing="1" w:after="100" w:afterAutospacing="1"/>
    </w:pPr>
    <w:rPr>
      <w:sz w:val="24"/>
      <w:szCs w:val="24"/>
    </w:rPr>
  </w:style>
  <w:style w:type="paragraph" w:customStyle="1" w:styleId="unip">
    <w:name w:val="unip"/>
    <w:basedOn w:val="a0"/>
    <w:rsid w:val="00CD3E31"/>
    <w:pPr>
      <w:spacing w:before="100" w:beforeAutospacing="1" w:after="100" w:afterAutospacing="1"/>
    </w:pPr>
    <w:rPr>
      <w:sz w:val="24"/>
      <w:szCs w:val="24"/>
    </w:rPr>
  </w:style>
  <w:style w:type="character" w:customStyle="1" w:styleId="blk">
    <w:name w:val="blk"/>
    <w:rsid w:val="00CD3E31"/>
  </w:style>
  <w:style w:type="character" w:customStyle="1" w:styleId="WW8Num1z1">
    <w:name w:val="WW8Num1z1"/>
    <w:rsid w:val="00EE38A5"/>
    <w:rPr>
      <w:rFonts w:ascii="Courier New" w:hAnsi="Courier New" w:cs="Courier New" w:hint="default"/>
    </w:rPr>
  </w:style>
  <w:style w:type="character" w:customStyle="1" w:styleId="WW8Num1z2">
    <w:name w:val="WW8Num1z2"/>
    <w:rsid w:val="00EE38A5"/>
    <w:rPr>
      <w:rFonts w:ascii="Wingdings" w:hAnsi="Wingdings" w:cs="Wingdings" w:hint="default"/>
    </w:rPr>
  </w:style>
  <w:style w:type="character" w:customStyle="1" w:styleId="WW8Num2z1">
    <w:name w:val="WW8Num2z1"/>
    <w:rsid w:val="00EE38A5"/>
  </w:style>
  <w:style w:type="character" w:customStyle="1" w:styleId="WW8Num2z2">
    <w:name w:val="WW8Num2z2"/>
    <w:rsid w:val="00EE38A5"/>
  </w:style>
  <w:style w:type="character" w:customStyle="1" w:styleId="WW8Num2z3">
    <w:name w:val="WW8Num2z3"/>
    <w:rsid w:val="00EE38A5"/>
  </w:style>
  <w:style w:type="character" w:customStyle="1" w:styleId="WW8Num2z4">
    <w:name w:val="WW8Num2z4"/>
    <w:rsid w:val="00EE38A5"/>
  </w:style>
  <w:style w:type="character" w:customStyle="1" w:styleId="WW8Num2z5">
    <w:name w:val="WW8Num2z5"/>
    <w:rsid w:val="00EE38A5"/>
  </w:style>
  <w:style w:type="character" w:customStyle="1" w:styleId="WW8Num2z6">
    <w:name w:val="WW8Num2z6"/>
    <w:rsid w:val="00EE38A5"/>
  </w:style>
  <w:style w:type="character" w:customStyle="1" w:styleId="WW8Num2z7">
    <w:name w:val="WW8Num2z7"/>
    <w:rsid w:val="00EE38A5"/>
  </w:style>
  <w:style w:type="character" w:customStyle="1" w:styleId="WW8Num2z8">
    <w:name w:val="WW8Num2z8"/>
    <w:rsid w:val="00EE38A5"/>
  </w:style>
  <w:style w:type="character" w:customStyle="1" w:styleId="WW8Num3z0">
    <w:name w:val="WW8Num3z0"/>
    <w:rsid w:val="00EE38A5"/>
    <w:rPr>
      <w:rFonts w:ascii="Symbol" w:hAnsi="Symbol" w:cs="Symbol" w:hint="default"/>
      <w:sz w:val="28"/>
      <w:szCs w:val="28"/>
    </w:rPr>
  </w:style>
  <w:style w:type="character" w:customStyle="1" w:styleId="WW8Num3z1">
    <w:name w:val="WW8Num3z1"/>
    <w:rsid w:val="00EE38A5"/>
    <w:rPr>
      <w:rFonts w:ascii="Courier New" w:hAnsi="Courier New" w:cs="Courier New" w:hint="default"/>
    </w:rPr>
  </w:style>
  <w:style w:type="character" w:customStyle="1" w:styleId="WW8Num3z2">
    <w:name w:val="WW8Num3z2"/>
    <w:rsid w:val="00EE38A5"/>
    <w:rPr>
      <w:rFonts w:ascii="Wingdings" w:hAnsi="Wingdings" w:cs="Wingdings" w:hint="default"/>
    </w:rPr>
  </w:style>
  <w:style w:type="character" w:customStyle="1" w:styleId="WW8Num4z1">
    <w:name w:val="WW8Num4z1"/>
    <w:rsid w:val="00EE38A5"/>
    <w:rPr>
      <w:rFonts w:ascii="Courier New" w:hAnsi="Courier New" w:cs="Courier New" w:hint="default"/>
    </w:rPr>
  </w:style>
  <w:style w:type="character" w:customStyle="1" w:styleId="WW8Num4z2">
    <w:name w:val="WW8Num4z2"/>
    <w:rsid w:val="00EE38A5"/>
    <w:rPr>
      <w:rFonts w:ascii="Wingdings" w:hAnsi="Wingdings" w:cs="Wingdings" w:hint="default"/>
    </w:rPr>
  </w:style>
  <w:style w:type="character" w:customStyle="1" w:styleId="WW8Num5z1">
    <w:name w:val="WW8Num5z1"/>
    <w:rsid w:val="00EE38A5"/>
  </w:style>
  <w:style w:type="character" w:customStyle="1" w:styleId="WW8Num5z2">
    <w:name w:val="WW8Num5z2"/>
    <w:rsid w:val="00EE38A5"/>
  </w:style>
  <w:style w:type="character" w:customStyle="1" w:styleId="WW8Num5z3">
    <w:name w:val="WW8Num5z3"/>
    <w:rsid w:val="00EE38A5"/>
  </w:style>
  <w:style w:type="character" w:customStyle="1" w:styleId="WW8Num5z4">
    <w:name w:val="WW8Num5z4"/>
    <w:rsid w:val="00EE38A5"/>
  </w:style>
  <w:style w:type="character" w:customStyle="1" w:styleId="WW8Num5z5">
    <w:name w:val="WW8Num5z5"/>
    <w:rsid w:val="00EE38A5"/>
  </w:style>
  <w:style w:type="character" w:customStyle="1" w:styleId="WW8Num5z6">
    <w:name w:val="WW8Num5z6"/>
    <w:rsid w:val="00EE38A5"/>
  </w:style>
  <w:style w:type="character" w:customStyle="1" w:styleId="WW8Num5z7">
    <w:name w:val="WW8Num5z7"/>
    <w:rsid w:val="00EE38A5"/>
  </w:style>
  <w:style w:type="character" w:customStyle="1" w:styleId="WW8Num5z8">
    <w:name w:val="WW8Num5z8"/>
    <w:rsid w:val="00EE38A5"/>
  </w:style>
  <w:style w:type="character" w:customStyle="1" w:styleId="WW8Num6z1">
    <w:name w:val="WW8Num6z1"/>
    <w:rsid w:val="00EE38A5"/>
    <w:rPr>
      <w:rFonts w:ascii="Courier New" w:hAnsi="Courier New" w:cs="Courier New" w:hint="default"/>
    </w:rPr>
  </w:style>
  <w:style w:type="character" w:customStyle="1" w:styleId="WW8Num6z2">
    <w:name w:val="WW8Num6z2"/>
    <w:rsid w:val="00EE38A5"/>
    <w:rPr>
      <w:rFonts w:ascii="Wingdings" w:hAnsi="Wingdings" w:cs="Wingdings" w:hint="default"/>
    </w:rPr>
  </w:style>
  <w:style w:type="character" w:customStyle="1" w:styleId="WW8Num7z1">
    <w:name w:val="WW8Num7z1"/>
    <w:rsid w:val="00EE38A5"/>
    <w:rPr>
      <w:rFonts w:hint="default"/>
    </w:rPr>
  </w:style>
  <w:style w:type="character" w:customStyle="1" w:styleId="WW8Num8z1">
    <w:name w:val="WW8Num8z1"/>
    <w:rsid w:val="00EE38A5"/>
    <w:rPr>
      <w:rFonts w:ascii="Courier New" w:hAnsi="Courier New" w:cs="Courier New" w:hint="default"/>
    </w:rPr>
  </w:style>
  <w:style w:type="character" w:customStyle="1" w:styleId="WW8Num8z2">
    <w:name w:val="WW8Num8z2"/>
    <w:rsid w:val="00EE38A5"/>
    <w:rPr>
      <w:rFonts w:ascii="Wingdings" w:hAnsi="Wingdings" w:cs="Wingdings" w:hint="default"/>
    </w:rPr>
  </w:style>
  <w:style w:type="character" w:customStyle="1" w:styleId="WW8Num9z1">
    <w:name w:val="WW8Num9z1"/>
    <w:rsid w:val="00EE38A5"/>
    <w:rPr>
      <w:rFonts w:ascii="Courier New" w:hAnsi="Courier New" w:cs="Courier New" w:hint="default"/>
    </w:rPr>
  </w:style>
  <w:style w:type="character" w:customStyle="1" w:styleId="WW8Num10z0">
    <w:name w:val="WW8Num10z0"/>
    <w:rsid w:val="00EE38A5"/>
    <w:rPr>
      <w:rFonts w:ascii="Symbol" w:hAnsi="Symbol" w:cs="Symbol" w:hint="default"/>
    </w:rPr>
  </w:style>
  <w:style w:type="character" w:customStyle="1" w:styleId="WW8Num10z2">
    <w:name w:val="WW8Num10z2"/>
    <w:rsid w:val="00EE38A5"/>
    <w:rPr>
      <w:rFonts w:ascii="Wingdings" w:hAnsi="Wingdings" w:cs="Wingdings" w:hint="default"/>
    </w:rPr>
  </w:style>
  <w:style w:type="character" w:customStyle="1" w:styleId="WW8Num11z2">
    <w:name w:val="WW8Num11z2"/>
    <w:rsid w:val="00EE38A5"/>
  </w:style>
  <w:style w:type="character" w:customStyle="1" w:styleId="WW8Num11z3">
    <w:name w:val="WW8Num11z3"/>
    <w:rsid w:val="00EE38A5"/>
  </w:style>
  <w:style w:type="character" w:customStyle="1" w:styleId="WW8Num11z4">
    <w:name w:val="WW8Num11z4"/>
    <w:rsid w:val="00EE38A5"/>
  </w:style>
  <w:style w:type="character" w:customStyle="1" w:styleId="WW8Num11z5">
    <w:name w:val="WW8Num11z5"/>
    <w:rsid w:val="00EE38A5"/>
  </w:style>
  <w:style w:type="character" w:customStyle="1" w:styleId="WW8Num11z6">
    <w:name w:val="WW8Num11z6"/>
    <w:rsid w:val="00EE38A5"/>
  </w:style>
  <w:style w:type="character" w:customStyle="1" w:styleId="WW8Num11z7">
    <w:name w:val="WW8Num11z7"/>
    <w:rsid w:val="00EE38A5"/>
  </w:style>
  <w:style w:type="character" w:customStyle="1" w:styleId="WW8Num11z8">
    <w:name w:val="WW8Num11z8"/>
    <w:rsid w:val="00EE38A5"/>
  </w:style>
  <w:style w:type="character" w:customStyle="1" w:styleId="WW8Num12z0">
    <w:name w:val="WW8Num12z0"/>
    <w:rsid w:val="00EE38A5"/>
  </w:style>
  <w:style w:type="character" w:customStyle="1" w:styleId="WW8Num12z1">
    <w:name w:val="WW8Num12z1"/>
    <w:rsid w:val="00EE38A5"/>
  </w:style>
  <w:style w:type="character" w:customStyle="1" w:styleId="WW8Num12z2">
    <w:name w:val="WW8Num12z2"/>
    <w:rsid w:val="00EE38A5"/>
  </w:style>
  <w:style w:type="character" w:customStyle="1" w:styleId="WW8Num12z3">
    <w:name w:val="WW8Num12z3"/>
    <w:rsid w:val="00EE38A5"/>
  </w:style>
  <w:style w:type="character" w:customStyle="1" w:styleId="WW8Num12z4">
    <w:name w:val="WW8Num12z4"/>
    <w:rsid w:val="00EE38A5"/>
  </w:style>
  <w:style w:type="character" w:customStyle="1" w:styleId="WW8Num12z5">
    <w:name w:val="WW8Num12z5"/>
    <w:rsid w:val="00EE38A5"/>
  </w:style>
  <w:style w:type="character" w:customStyle="1" w:styleId="WW8Num12z6">
    <w:name w:val="WW8Num12z6"/>
    <w:rsid w:val="00EE38A5"/>
  </w:style>
  <w:style w:type="character" w:customStyle="1" w:styleId="WW8Num12z7">
    <w:name w:val="WW8Num12z7"/>
    <w:rsid w:val="00EE38A5"/>
  </w:style>
  <w:style w:type="character" w:customStyle="1" w:styleId="WW8Num12z8">
    <w:name w:val="WW8Num12z8"/>
    <w:rsid w:val="00EE38A5"/>
  </w:style>
  <w:style w:type="character" w:customStyle="1" w:styleId="WW8Num13z0">
    <w:name w:val="WW8Num13z0"/>
    <w:rsid w:val="00EE38A5"/>
  </w:style>
  <w:style w:type="character" w:customStyle="1" w:styleId="WW8Num13z1">
    <w:name w:val="WW8Num13z1"/>
    <w:rsid w:val="00EE38A5"/>
  </w:style>
  <w:style w:type="character" w:customStyle="1" w:styleId="WW8Num13z2">
    <w:name w:val="WW8Num13z2"/>
    <w:rsid w:val="00EE38A5"/>
  </w:style>
  <w:style w:type="character" w:customStyle="1" w:styleId="WW8Num13z3">
    <w:name w:val="WW8Num13z3"/>
    <w:rsid w:val="00EE38A5"/>
  </w:style>
  <w:style w:type="character" w:customStyle="1" w:styleId="WW8Num13z4">
    <w:name w:val="WW8Num13z4"/>
    <w:rsid w:val="00EE38A5"/>
  </w:style>
  <w:style w:type="character" w:customStyle="1" w:styleId="WW8Num13z5">
    <w:name w:val="WW8Num13z5"/>
    <w:rsid w:val="00EE38A5"/>
  </w:style>
  <w:style w:type="character" w:customStyle="1" w:styleId="WW8Num13z6">
    <w:name w:val="WW8Num13z6"/>
    <w:rsid w:val="00EE38A5"/>
  </w:style>
  <w:style w:type="character" w:customStyle="1" w:styleId="WW8Num13z7">
    <w:name w:val="WW8Num13z7"/>
    <w:rsid w:val="00EE38A5"/>
  </w:style>
  <w:style w:type="character" w:customStyle="1" w:styleId="WW8Num13z8">
    <w:name w:val="WW8Num13z8"/>
    <w:rsid w:val="00EE38A5"/>
  </w:style>
  <w:style w:type="character" w:customStyle="1" w:styleId="WW8Num14z2">
    <w:name w:val="WW8Num14z2"/>
    <w:rsid w:val="00EE38A5"/>
    <w:rPr>
      <w:rFonts w:ascii="Wingdings" w:hAnsi="Wingdings" w:cs="Wingdings" w:hint="default"/>
    </w:rPr>
  </w:style>
  <w:style w:type="character" w:customStyle="1" w:styleId="WW8Num15z0">
    <w:name w:val="WW8Num15z0"/>
    <w:rsid w:val="00EE38A5"/>
  </w:style>
  <w:style w:type="character" w:customStyle="1" w:styleId="WW8Num15z1">
    <w:name w:val="WW8Num15z1"/>
    <w:rsid w:val="00EE38A5"/>
  </w:style>
  <w:style w:type="character" w:customStyle="1" w:styleId="WW8Num15z2">
    <w:name w:val="WW8Num15z2"/>
    <w:rsid w:val="00EE38A5"/>
  </w:style>
  <w:style w:type="character" w:customStyle="1" w:styleId="WW8Num15z3">
    <w:name w:val="WW8Num15z3"/>
    <w:rsid w:val="00EE38A5"/>
  </w:style>
  <w:style w:type="character" w:customStyle="1" w:styleId="WW8Num15z4">
    <w:name w:val="WW8Num15z4"/>
    <w:rsid w:val="00EE38A5"/>
  </w:style>
  <w:style w:type="character" w:customStyle="1" w:styleId="WW8Num15z5">
    <w:name w:val="WW8Num15z5"/>
    <w:rsid w:val="00EE38A5"/>
  </w:style>
  <w:style w:type="character" w:customStyle="1" w:styleId="WW8Num15z6">
    <w:name w:val="WW8Num15z6"/>
    <w:rsid w:val="00EE38A5"/>
  </w:style>
  <w:style w:type="character" w:customStyle="1" w:styleId="WW8Num15z7">
    <w:name w:val="WW8Num15z7"/>
    <w:rsid w:val="00EE38A5"/>
  </w:style>
  <w:style w:type="character" w:customStyle="1" w:styleId="WW8Num15z8">
    <w:name w:val="WW8Num15z8"/>
    <w:rsid w:val="00EE38A5"/>
  </w:style>
  <w:style w:type="character" w:customStyle="1" w:styleId="WW8Num16z2">
    <w:name w:val="WW8Num16z2"/>
    <w:rsid w:val="00EE38A5"/>
  </w:style>
  <w:style w:type="character" w:customStyle="1" w:styleId="WW8Num16z3">
    <w:name w:val="WW8Num16z3"/>
    <w:rsid w:val="00EE38A5"/>
  </w:style>
  <w:style w:type="character" w:customStyle="1" w:styleId="WW8Num16z5">
    <w:name w:val="WW8Num16z5"/>
    <w:rsid w:val="00EE38A5"/>
  </w:style>
  <w:style w:type="character" w:customStyle="1" w:styleId="WW8Num16z6">
    <w:name w:val="WW8Num16z6"/>
    <w:rsid w:val="00EE38A5"/>
  </w:style>
  <w:style w:type="character" w:customStyle="1" w:styleId="WW8Num16z7">
    <w:name w:val="WW8Num16z7"/>
    <w:rsid w:val="00EE38A5"/>
  </w:style>
  <w:style w:type="character" w:customStyle="1" w:styleId="WW8Num16z8">
    <w:name w:val="WW8Num16z8"/>
    <w:rsid w:val="00EE38A5"/>
  </w:style>
  <w:style w:type="character" w:styleId="afff7">
    <w:name w:val="Strong"/>
    <w:qFormat/>
    <w:rsid w:val="00EE38A5"/>
    <w:rPr>
      <w:b/>
      <w:bCs/>
    </w:rPr>
  </w:style>
  <w:style w:type="character" w:customStyle="1" w:styleId="2f3">
    <w:name w:val="Основной текст Знак2"/>
    <w:rsid w:val="00EE38A5"/>
    <w:rPr>
      <w:sz w:val="24"/>
      <w:szCs w:val="24"/>
    </w:rPr>
  </w:style>
  <w:style w:type="character" w:customStyle="1" w:styleId="1f3">
    <w:name w:val="Знак примечания1"/>
    <w:rsid w:val="00EE38A5"/>
    <w:rPr>
      <w:sz w:val="16"/>
      <w:szCs w:val="16"/>
    </w:rPr>
  </w:style>
  <w:style w:type="character" w:customStyle="1" w:styleId="afff8">
    <w:name w:val="Текст примечания Знак"/>
    <w:rsid w:val="00EE38A5"/>
  </w:style>
  <w:style w:type="paragraph" w:customStyle="1" w:styleId="uni">
    <w:name w:val="uni"/>
    <w:basedOn w:val="a0"/>
    <w:rsid w:val="00EE38A5"/>
    <w:pPr>
      <w:suppressAutoHyphens/>
      <w:spacing w:before="280" w:after="280"/>
    </w:pPr>
    <w:rPr>
      <w:sz w:val="24"/>
      <w:szCs w:val="24"/>
      <w:lang w:eastAsia="ar-SA"/>
    </w:rPr>
  </w:style>
  <w:style w:type="paragraph" w:customStyle="1" w:styleId="1f4">
    <w:name w:val="Знак Знак Знак1 Знак Знак Знак Знак"/>
    <w:basedOn w:val="a0"/>
    <w:rsid w:val="00EE38A5"/>
    <w:pPr>
      <w:suppressAutoHyphens/>
      <w:spacing w:before="280" w:after="280"/>
    </w:pPr>
    <w:rPr>
      <w:rFonts w:ascii="Tahoma" w:hAnsi="Tahoma" w:cs="Tahoma"/>
      <w:lang w:val="en-US" w:eastAsia="ar-SA"/>
    </w:rPr>
  </w:style>
  <w:style w:type="paragraph" w:customStyle="1" w:styleId="1f5">
    <w:name w:val="Текст примечания1"/>
    <w:basedOn w:val="a0"/>
    <w:rsid w:val="00EE38A5"/>
    <w:pPr>
      <w:suppressAutoHyphens/>
    </w:pPr>
    <w:rPr>
      <w:lang w:eastAsia="ar-SA"/>
    </w:rPr>
  </w:style>
  <w:style w:type="character" w:customStyle="1" w:styleId="Bodytext2Bold">
    <w:name w:val="Body text (2) + Bold"/>
    <w:basedOn w:val="a1"/>
    <w:rsid w:val="00C7792A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Bodytext2115ptItalic">
    <w:name w:val="Body text (2) + 11;5 pt;Italic"/>
    <w:basedOn w:val="a1"/>
    <w:rsid w:val="00C7792A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 w:eastAsia="ru-RU" w:bidi="ru-RU"/>
    </w:rPr>
  </w:style>
  <w:style w:type="paragraph" w:styleId="afff9">
    <w:name w:val="No Spacing"/>
    <w:aliases w:val="МОЙ Заголовки"/>
    <w:uiPriority w:val="1"/>
    <w:qFormat/>
    <w:rsid w:val="0030653A"/>
    <w:pPr>
      <w:spacing w:before="120" w:after="160" w:line="360" w:lineRule="auto"/>
      <w:ind w:firstLine="709"/>
    </w:pPr>
    <w:rPr>
      <w:rFonts w:ascii="Times New Roman" w:eastAsiaTheme="minorHAnsi" w:hAnsi="Times New Roman" w:cstheme="minorBidi"/>
      <w:b/>
      <w:sz w:val="28"/>
      <w:szCs w:val="22"/>
      <w:lang w:eastAsia="en-US"/>
    </w:rPr>
  </w:style>
  <w:style w:type="paragraph" w:customStyle="1" w:styleId="Default">
    <w:name w:val="Default"/>
    <w:rsid w:val="0030653A"/>
    <w:pPr>
      <w:autoSpaceDE w:val="0"/>
      <w:autoSpaceDN w:val="0"/>
      <w:adjustRightInd w:val="0"/>
    </w:pPr>
    <w:rPr>
      <w:rFonts w:ascii="Times New Roman" w:eastAsiaTheme="minorHAnsi" w:hAnsi="Times New Roman"/>
      <w:color w:val="000000"/>
      <w:sz w:val="24"/>
      <w:szCs w:val="24"/>
      <w:lang w:eastAsia="en-US"/>
    </w:rPr>
  </w:style>
  <w:style w:type="paragraph" w:customStyle="1" w:styleId="afffa">
    <w:name w:val="Белова"/>
    <w:basedOn w:val="a0"/>
    <w:rsid w:val="0030653A"/>
    <w:pPr>
      <w:tabs>
        <w:tab w:val="left" w:pos="10206"/>
      </w:tabs>
      <w:spacing w:line="360" w:lineRule="auto"/>
      <w:ind w:left="426" w:right="283" w:firstLine="708"/>
      <w:jc w:val="both"/>
    </w:pPr>
    <w:rPr>
      <w:color w:val="000000"/>
      <w:sz w:val="28"/>
    </w:rPr>
  </w:style>
  <w:style w:type="paragraph" w:customStyle="1" w:styleId="formattext">
    <w:name w:val="formattext"/>
    <w:basedOn w:val="a0"/>
    <w:rsid w:val="0030653A"/>
    <w:pPr>
      <w:spacing w:before="100" w:beforeAutospacing="1" w:after="100" w:afterAutospacing="1"/>
    </w:pPr>
    <w:rPr>
      <w:sz w:val="24"/>
      <w:szCs w:val="24"/>
    </w:rPr>
  </w:style>
  <w:style w:type="paragraph" w:customStyle="1" w:styleId="afffb">
    <w:name w:val="Обычный (ПЗ)"/>
    <w:basedOn w:val="a0"/>
    <w:rsid w:val="0030653A"/>
    <w:pPr>
      <w:ind w:firstLine="720"/>
      <w:jc w:val="both"/>
    </w:pPr>
    <w:rPr>
      <w:rFonts w:ascii="Arial" w:hAnsi="Arial"/>
      <w:sz w:val="24"/>
    </w:rPr>
  </w:style>
  <w:style w:type="paragraph" w:customStyle="1" w:styleId="msonormal0">
    <w:name w:val="msonormal"/>
    <w:basedOn w:val="a0"/>
    <w:rsid w:val="0030653A"/>
    <w:pPr>
      <w:spacing w:before="100" w:beforeAutospacing="1" w:after="100" w:afterAutospacing="1"/>
    </w:pPr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0"/>
    <w:lsdException w:name="caption" w:uiPriority="35" w:qFormat="1"/>
    <w:lsdException w:name="page number" w:uiPriority="0"/>
    <w:lsdException w:name="List" w:uiPriority="0"/>
    <w:lsdException w:name="List Bullet" w:uiPriority="0"/>
    <w:lsdException w:name="List Bulle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Balloon Tex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E10578"/>
    <w:rPr>
      <w:rFonts w:ascii="Times New Roman" w:eastAsia="Times New Roman" w:hAnsi="Times New Roman"/>
    </w:rPr>
  </w:style>
  <w:style w:type="paragraph" w:styleId="1">
    <w:name w:val="heading 1"/>
    <w:aliases w:val="МОЙ ТЕКТС ОСНОВНОЙ,Заголовок 1 Знак Знак,Заголовок 1 Знак Знак Знак"/>
    <w:basedOn w:val="a0"/>
    <w:next w:val="a0"/>
    <w:link w:val="10"/>
    <w:uiPriority w:val="9"/>
    <w:qFormat/>
    <w:rsid w:val="00093136"/>
    <w:pPr>
      <w:keepNext/>
      <w:widowControl w:val="0"/>
      <w:spacing w:line="280" w:lineRule="exact"/>
      <w:ind w:firstLine="680"/>
      <w:jc w:val="center"/>
      <w:outlineLvl w:val="0"/>
    </w:pPr>
    <w:rPr>
      <w:rFonts w:ascii="Arial" w:hAnsi="Arial"/>
      <w:sz w:val="26"/>
    </w:rPr>
  </w:style>
  <w:style w:type="paragraph" w:styleId="20">
    <w:name w:val="heading 2"/>
    <w:basedOn w:val="a0"/>
    <w:next w:val="a0"/>
    <w:link w:val="22"/>
    <w:uiPriority w:val="9"/>
    <w:qFormat/>
    <w:rsid w:val="00093136"/>
    <w:pPr>
      <w:keepNext/>
      <w:widowControl w:val="0"/>
      <w:spacing w:line="280" w:lineRule="exact"/>
      <w:outlineLvl w:val="1"/>
    </w:pPr>
    <w:rPr>
      <w:rFonts w:ascii="Arial" w:hAnsi="Arial"/>
      <w:snapToGrid w:val="0"/>
      <w:sz w:val="26"/>
      <w:lang w:val="en-US"/>
    </w:rPr>
  </w:style>
  <w:style w:type="paragraph" w:styleId="30">
    <w:name w:val="heading 3"/>
    <w:basedOn w:val="a0"/>
    <w:next w:val="a0"/>
    <w:link w:val="31"/>
    <w:qFormat/>
    <w:rsid w:val="00093136"/>
    <w:pPr>
      <w:keepNext/>
      <w:spacing w:line="288" w:lineRule="auto"/>
      <w:ind w:firstLine="709"/>
      <w:jc w:val="center"/>
      <w:outlineLvl w:val="2"/>
    </w:pPr>
    <w:rPr>
      <w:rFonts w:ascii="Arial" w:hAnsi="Arial"/>
      <w:sz w:val="26"/>
    </w:rPr>
  </w:style>
  <w:style w:type="paragraph" w:styleId="4">
    <w:name w:val="heading 4"/>
    <w:basedOn w:val="a0"/>
    <w:next w:val="a0"/>
    <w:link w:val="40"/>
    <w:qFormat/>
    <w:rsid w:val="00093136"/>
    <w:pPr>
      <w:keepNext/>
      <w:spacing w:line="288" w:lineRule="auto"/>
      <w:ind w:firstLine="709"/>
      <w:jc w:val="both"/>
      <w:outlineLvl w:val="3"/>
    </w:pPr>
    <w:rPr>
      <w:rFonts w:ascii="Arial" w:hAnsi="Arial"/>
      <w:sz w:val="26"/>
      <w:lang w:val="en-US"/>
    </w:rPr>
  </w:style>
  <w:style w:type="paragraph" w:styleId="5">
    <w:name w:val="heading 5"/>
    <w:basedOn w:val="a0"/>
    <w:next w:val="a0"/>
    <w:link w:val="50"/>
    <w:qFormat/>
    <w:rsid w:val="00093136"/>
    <w:pPr>
      <w:keepNext/>
      <w:spacing w:line="288" w:lineRule="auto"/>
      <w:ind w:firstLine="709"/>
      <w:jc w:val="both"/>
      <w:outlineLvl w:val="4"/>
    </w:pPr>
    <w:rPr>
      <w:rFonts w:ascii="Arial" w:hAnsi="Arial"/>
      <w:sz w:val="26"/>
      <w:u w:val="single"/>
    </w:rPr>
  </w:style>
  <w:style w:type="paragraph" w:styleId="6">
    <w:name w:val="heading 6"/>
    <w:basedOn w:val="a0"/>
    <w:next w:val="a0"/>
    <w:link w:val="60"/>
    <w:qFormat/>
    <w:rsid w:val="00093136"/>
    <w:pPr>
      <w:keepNext/>
      <w:jc w:val="center"/>
      <w:outlineLvl w:val="5"/>
    </w:pPr>
    <w:rPr>
      <w:sz w:val="24"/>
    </w:rPr>
  </w:style>
  <w:style w:type="paragraph" w:styleId="7">
    <w:name w:val="heading 7"/>
    <w:basedOn w:val="a0"/>
    <w:next w:val="a0"/>
    <w:link w:val="70"/>
    <w:qFormat/>
    <w:rsid w:val="00093136"/>
    <w:pPr>
      <w:keepNext/>
      <w:jc w:val="both"/>
      <w:outlineLvl w:val="6"/>
    </w:pPr>
    <w:rPr>
      <w:sz w:val="24"/>
    </w:rPr>
  </w:style>
  <w:style w:type="paragraph" w:styleId="8">
    <w:name w:val="heading 8"/>
    <w:basedOn w:val="a0"/>
    <w:next w:val="a0"/>
    <w:link w:val="80"/>
    <w:qFormat/>
    <w:rsid w:val="00093136"/>
    <w:pPr>
      <w:keepNext/>
      <w:spacing w:line="312" w:lineRule="auto"/>
      <w:ind w:firstLine="709"/>
      <w:jc w:val="center"/>
      <w:outlineLvl w:val="7"/>
    </w:pPr>
    <w:rPr>
      <w:rFonts w:ascii="Arial" w:hAnsi="Arial"/>
      <w:sz w:val="26"/>
    </w:rPr>
  </w:style>
  <w:style w:type="paragraph" w:styleId="9">
    <w:name w:val="heading 9"/>
    <w:basedOn w:val="a0"/>
    <w:next w:val="a0"/>
    <w:link w:val="90"/>
    <w:qFormat/>
    <w:rsid w:val="00093136"/>
    <w:pPr>
      <w:keepNext/>
      <w:shd w:val="clear" w:color="auto" w:fill="FFFFFF"/>
      <w:autoSpaceDE w:val="0"/>
      <w:autoSpaceDN w:val="0"/>
      <w:adjustRightInd w:val="0"/>
      <w:spacing w:line="312" w:lineRule="auto"/>
      <w:ind w:firstLine="709"/>
      <w:jc w:val="right"/>
      <w:outlineLvl w:val="8"/>
    </w:pPr>
    <w:rPr>
      <w:rFonts w:ascii="Arial" w:hAnsi="Arial"/>
      <w:color w:val="000000"/>
      <w:sz w:val="26"/>
      <w:szCs w:val="25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aliases w:val="МОЙ ТЕКТС ОСНОВНОЙ Знак,Заголовок 1 Знак Знак Знак1,Заголовок 1 Знак Знак Знак Знак"/>
    <w:link w:val="1"/>
    <w:uiPriority w:val="9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character" w:customStyle="1" w:styleId="22">
    <w:name w:val="Заголовок 2 Знак"/>
    <w:link w:val="20"/>
    <w:uiPriority w:val="9"/>
    <w:rsid w:val="00093136"/>
    <w:rPr>
      <w:rFonts w:ascii="Arial" w:eastAsia="Times New Roman" w:hAnsi="Arial" w:cs="Times New Roman"/>
      <w:snapToGrid w:val="0"/>
      <w:sz w:val="26"/>
      <w:szCs w:val="20"/>
      <w:lang w:val="en-US" w:eastAsia="ru-RU"/>
    </w:rPr>
  </w:style>
  <w:style w:type="character" w:customStyle="1" w:styleId="31">
    <w:name w:val="Заголовок 3 Знак"/>
    <w:link w:val="30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character" w:customStyle="1" w:styleId="40">
    <w:name w:val="Заголовок 4 Знак"/>
    <w:link w:val="4"/>
    <w:rsid w:val="00093136"/>
    <w:rPr>
      <w:rFonts w:ascii="Arial" w:eastAsia="Times New Roman" w:hAnsi="Arial" w:cs="Times New Roman"/>
      <w:sz w:val="26"/>
      <w:szCs w:val="20"/>
      <w:lang w:val="en-US" w:eastAsia="ru-RU"/>
    </w:rPr>
  </w:style>
  <w:style w:type="character" w:customStyle="1" w:styleId="50">
    <w:name w:val="Заголовок 5 Знак"/>
    <w:link w:val="5"/>
    <w:rsid w:val="00093136"/>
    <w:rPr>
      <w:rFonts w:ascii="Arial" w:eastAsia="Times New Roman" w:hAnsi="Arial" w:cs="Times New Roman"/>
      <w:sz w:val="26"/>
      <w:szCs w:val="20"/>
      <w:u w:val="single"/>
      <w:lang w:eastAsia="ru-RU"/>
    </w:rPr>
  </w:style>
  <w:style w:type="character" w:customStyle="1" w:styleId="60">
    <w:name w:val="Заголовок 6 Знак"/>
    <w:link w:val="6"/>
    <w:rsid w:val="00093136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70">
    <w:name w:val="Заголовок 7 Знак"/>
    <w:link w:val="7"/>
    <w:rsid w:val="00093136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80">
    <w:name w:val="Заголовок 8 Знак"/>
    <w:link w:val="8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character" w:customStyle="1" w:styleId="90">
    <w:name w:val="Заголовок 9 Знак"/>
    <w:link w:val="9"/>
    <w:rsid w:val="00093136"/>
    <w:rPr>
      <w:rFonts w:ascii="Arial" w:eastAsia="Times New Roman" w:hAnsi="Arial" w:cs="Times New Roman"/>
      <w:color w:val="000000"/>
      <w:sz w:val="26"/>
      <w:szCs w:val="25"/>
      <w:shd w:val="clear" w:color="auto" w:fill="FFFFFF"/>
      <w:lang w:eastAsia="ru-RU"/>
    </w:rPr>
  </w:style>
  <w:style w:type="paragraph" w:styleId="a4">
    <w:name w:val="header"/>
    <w:aliases w:val="??????? ??????????"/>
    <w:basedOn w:val="a0"/>
    <w:link w:val="a5"/>
    <w:uiPriority w:val="99"/>
    <w:rsid w:val="00093136"/>
    <w:pPr>
      <w:tabs>
        <w:tab w:val="center" w:pos="4536"/>
        <w:tab w:val="right" w:pos="9072"/>
      </w:tabs>
    </w:pPr>
  </w:style>
  <w:style w:type="character" w:customStyle="1" w:styleId="a5">
    <w:name w:val="Верхний колонтитул Знак"/>
    <w:aliases w:val="??????? ?????????? Знак"/>
    <w:link w:val="a4"/>
    <w:uiPriority w:val="99"/>
    <w:rsid w:val="0009313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footer"/>
    <w:basedOn w:val="a0"/>
    <w:link w:val="a7"/>
    <w:uiPriority w:val="99"/>
    <w:rsid w:val="00093136"/>
    <w:pPr>
      <w:tabs>
        <w:tab w:val="center" w:pos="4536"/>
        <w:tab w:val="right" w:pos="9072"/>
      </w:tabs>
    </w:pPr>
  </w:style>
  <w:style w:type="character" w:customStyle="1" w:styleId="a7">
    <w:name w:val="Нижний колонтитул Знак"/>
    <w:link w:val="a6"/>
    <w:uiPriority w:val="99"/>
    <w:rsid w:val="00093136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8">
    <w:name w:val="page number"/>
    <w:basedOn w:val="a1"/>
    <w:rsid w:val="00093136"/>
  </w:style>
  <w:style w:type="paragraph" w:styleId="a9">
    <w:name w:val="Body Text Indent"/>
    <w:basedOn w:val="a0"/>
    <w:link w:val="aa"/>
    <w:rsid w:val="00093136"/>
    <w:pPr>
      <w:spacing w:line="288" w:lineRule="auto"/>
      <w:ind w:firstLine="709"/>
      <w:jc w:val="both"/>
    </w:pPr>
    <w:rPr>
      <w:rFonts w:ascii="Arial" w:hAnsi="Arial"/>
      <w:sz w:val="26"/>
    </w:rPr>
  </w:style>
  <w:style w:type="character" w:customStyle="1" w:styleId="aa">
    <w:name w:val="Основной текст с отступом Знак"/>
    <w:link w:val="a9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paragraph" w:styleId="ab">
    <w:name w:val="Balloon Text"/>
    <w:basedOn w:val="a0"/>
    <w:link w:val="ac"/>
    <w:rsid w:val="00093136"/>
    <w:rPr>
      <w:rFonts w:ascii="Tahoma" w:hAnsi="Tahoma"/>
      <w:sz w:val="16"/>
      <w:szCs w:val="16"/>
    </w:rPr>
  </w:style>
  <w:style w:type="character" w:customStyle="1" w:styleId="ac">
    <w:name w:val="Текст выноски Знак"/>
    <w:link w:val="ab"/>
    <w:rsid w:val="00093136"/>
    <w:rPr>
      <w:rFonts w:ascii="Tahoma" w:eastAsia="Times New Roman" w:hAnsi="Tahoma" w:cs="Tahoma"/>
      <w:sz w:val="16"/>
      <w:szCs w:val="16"/>
      <w:lang w:eastAsia="ru-RU"/>
    </w:rPr>
  </w:style>
  <w:style w:type="table" w:styleId="ad">
    <w:name w:val="Table Grid"/>
    <w:basedOn w:val="a2"/>
    <w:uiPriority w:val="39"/>
    <w:rsid w:val="0009313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Title"/>
    <w:basedOn w:val="a0"/>
    <w:link w:val="af"/>
    <w:qFormat/>
    <w:rsid w:val="00093136"/>
    <w:pPr>
      <w:spacing w:line="288" w:lineRule="auto"/>
      <w:ind w:firstLine="709"/>
      <w:jc w:val="center"/>
    </w:pPr>
    <w:rPr>
      <w:rFonts w:ascii="Arial" w:hAnsi="Arial"/>
      <w:b/>
      <w:sz w:val="26"/>
    </w:rPr>
  </w:style>
  <w:style w:type="character" w:customStyle="1" w:styleId="af">
    <w:name w:val="Название Знак"/>
    <w:link w:val="ae"/>
    <w:rsid w:val="00093136"/>
    <w:rPr>
      <w:rFonts w:ascii="Arial" w:eastAsia="Times New Roman" w:hAnsi="Arial" w:cs="Times New Roman"/>
      <w:b/>
      <w:sz w:val="26"/>
      <w:szCs w:val="20"/>
      <w:lang w:eastAsia="ru-RU"/>
    </w:rPr>
  </w:style>
  <w:style w:type="paragraph" w:styleId="af0">
    <w:name w:val="Body Text"/>
    <w:basedOn w:val="a0"/>
    <w:link w:val="af1"/>
    <w:rsid w:val="00093136"/>
    <w:pPr>
      <w:spacing w:line="288" w:lineRule="auto"/>
      <w:jc w:val="both"/>
    </w:pPr>
    <w:rPr>
      <w:rFonts w:ascii="Arial" w:hAnsi="Arial"/>
      <w:sz w:val="26"/>
    </w:rPr>
  </w:style>
  <w:style w:type="character" w:customStyle="1" w:styleId="af1">
    <w:name w:val="Основной текст Знак"/>
    <w:link w:val="af0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paragraph" w:styleId="23">
    <w:name w:val="Body Text Indent 2"/>
    <w:aliases w:val=" Знак"/>
    <w:basedOn w:val="a0"/>
    <w:link w:val="24"/>
    <w:rsid w:val="00093136"/>
    <w:pPr>
      <w:spacing w:line="288" w:lineRule="auto"/>
      <w:ind w:firstLine="680"/>
      <w:jc w:val="both"/>
    </w:pPr>
    <w:rPr>
      <w:rFonts w:ascii="Arial" w:hAnsi="Arial"/>
      <w:sz w:val="26"/>
    </w:rPr>
  </w:style>
  <w:style w:type="character" w:customStyle="1" w:styleId="24">
    <w:name w:val="Основной текст с отступом 2 Знак"/>
    <w:aliases w:val=" Знак Знак"/>
    <w:link w:val="23"/>
    <w:rsid w:val="00093136"/>
    <w:rPr>
      <w:rFonts w:ascii="Arial" w:eastAsia="Times New Roman" w:hAnsi="Arial" w:cs="Times New Roman"/>
      <w:sz w:val="26"/>
      <w:szCs w:val="20"/>
      <w:lang w:eastAsia="ru-RU"/>
    </w:rPr>
  </w:style>
  <w:style w:type="paragraph" w:styleId="2">
    <w:name w:val="List Bullet 2"/>
    <w:basedOn w:val="a0"/>
    <w:autoRedefine/>
    <w:rsid w:val="00093136"/>
    <w:pPr>
      <w:numPr>
        <w:numId w:val="1"/>
      </w:numPr>
    </w:pPr>
  </w:style>
  <w:style w:type="paragraph" w:styleId="af2">
    <w:name w:val="Plain Text"/>
    <w:aliases w:val=" Знак7 Знак Знак"/>
    <w:basedOn w:val="a0"/>
    <w:link w:val="af3"/>
    <w:rsid w:val="00093136"/>
    <w:pPr>
      <w:spacing w:line="360" w:lineRule="auto"/>
      <w:ind w:firstLine="680"/>
      <w:jc w:val="both"/>
    </w:pPr>
    <w:rPr>
      <w:rFonts w:ascii="Courier New" w:hAnsi="Courier New"/>
    </w:rPr>
  </w:style>
  <w:style w:type="character" w:customStyle="1" w:styleId="af3">
    <w:name w:val="Текст Знак"/>
    <w:aliases w:val=" Знак7 Знак Знак Знак"/>
    <w:link w:val="af2"/>
    <w:rsid w:val="00093136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1IG">
    <w:name w:val="Заголовок_1_IG"/>
    <w:basedOn w:val="1"/>
    <w:link w:val="1IG0"/>
    <w:rsid w:val="00093136"/>
    <w:pPr>
      <w:pageBreakBefore/>
      <w:widowControl/>
      <w:spacing w:after="360" w:line="360" w:lineRule="auto"/>
      <w:ind w:firstLine="0"/>
    </w:pPr>
    <w:rPr>
      <w:b/>
      <w:bCs/>
      <w:caps/>
      <w:kern w:val="32"/>
      <w:sz w:val="28"/>
      <w:szCs w:val="28"/>
    </w:rPr>
  </w:style>
  <w:style w:type="paragraph" w:customStyle="1" w:styleId="2IG">
    <w:name w:val="Заголовок_2_IG"/>
    <w:basedOn w:val="a0"/>
    <w:link w:val="2IG1"/>
    <w:rsid w:val="00093136"/>
    <w:pPr>
      <w:keepNext/>
      <w:spacing w:before="240" w:after="240" w:line="360" w:lineRule="auto"/>
      <w:ind w:firstLine="709"/>
      <w:jc w:val="both"/>
      <w:outlineLvl w:val="1"/>
    </w:pPr>
    <w:rPr>
      <w:rFonts w:ascii="Arial" w:hAnsi="Arial"/>
      <w:b/>
      <w:bCs/>
      <w:i/>
      <w:iCs/>
      <w:snapToGrid w:val="0"/>
      <w:sz w:val="28"/>
    </w:rPr>
  </w:style>
  <w:style w:type="paragraph" w:customStyle="1" w:styleId="IG">
    <w:name w:val="Обычный_IG"/>
    <w:basedOn w:val="a0"/>
    <w:link w:val="IG2"/>
    <w:rsid w:val="00093136"/>
    <w:pPr>
      <w:spacing w:line="360" w:lineRule="auto"/>
      <w:ind w:firstLine="709"/>
      <w:jc w:val="both"/>
    </w:pPr>
    <w:rPr>
      <w:sz w:val="28"/>
      <w:szCs w:val="28"/>
    </w:rPr>
  </w:style>
  <w:style w:type="character" w:customStyle="1" w:styleId="1IG0">
    <w:name w:val="Заголовок_1_IG Знак"/>
    <w:link w:val="1IG"/>
    <w:rsid w:val="00093136"/>
    <w:rPr>
      <w:rFonts w:ascii="Arial" w:eastAsia="Times New Roman" w:hAnsi="Arial" w:cs="Arial"/>
      <w:b/>
      <w:bCs/>
      <w:caps/>
      <w:kern w:val="32"/>
      <w:sz w:val="28"/>
      <w:szCs w:val="28"/>
      <w:lang w:eastAsia="ru-RU"/>
    </w:rPr>
  </w:style>
  <w:style w:type="character" w:customStyle="1" w:styleId="2IG1">
    <w:name w:val="Заголовок_2_IG Знак1"/>
    <w:link w:val="2IG"/>
    <w:rsid w:val="00093136"/>
    <w:rPr>
      <w:rFonts w:ascii="Arial" w:eastAsia="Times New Roman" w:hAnsi="Arial" w:cs="Times New Roman"/>
      <w:b/>
      <w:bCs/>
      <w:i/>
      <w:iCs/>
      <w:snapToGrid w:val="0"/>
      <w:sz w:val="28"/>
      <w:szCs w:val="20"/>
      <w:lang w:eastAsia="ru-RU"/>
    </w:rPr>
  </w:style>
  <w:style w:type="character" w:customStyle="1" w:styleId="IG2">
    <w:name w:val="Обычный_IG Знак2"/>
    <w:link w:val="IG"/>
    <w:rsid w:val="00093136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IG0">
    <w:name w:val="Обычный_IG Знак"/>
    <w:rsid w:val="00093136"/>
    <w:rPr>
      <w:sz w:val="28"/>
      <w:szCs w:val="28"/>
      <w:lang w:val="ru-RU" w:eastAsia="ru-RU" w:bidi="ar-SA"/>
    </w:rPr>
  </w:style>
  <w:style w:type="paragraph" w:styleId="91">
    <w:name w:val="toc 9"/>
    <w:basedOn w:val="a0"/>
    <w:next w:val="a0"/>
    <w:autoRedefine/>
    <w:rsid w:val="00093136"/>
    <w:pPr>
      <w:spacing w:line="360" w:lineRule="auto"/>
      <w:ind w:left="2240" w:firstLine="709"/>
    </w:pPr>
    <w:rPr>
      <w:sz w:val="18"/>
      <w:szCs w:val="18"/>
    </w:rPr>
  </w:style>
  <w:style w:type="paragraph" w:styleId="af4">
    <w:name w:val="List Paragraph"/>
    <w:basedOn w:val="a0"/>
    <w:qFormat/>
    <w:rsid w:val="00093136"/>
    <w:pPr>
      <w:ind w:left="720"/>
      <w:contextualSpacing/>
    </w:pPr>
  </w:style>
  <w:style w:type="character" w:styleId="af5">
    <w:name w:val="Hyperlink"/>
    <w:uiPriority w:val="99"/>
    <w:rsid w:val="00093136"/>
    <w:rPr>
      <w:color w:val="0000FF"/>
      <w:u w:val="single"/>
    </w:rPr>
  </w:style>
  <w:style w:type="character" w:customStyle="1" w:styleId="apple-style-span">
    <w:name w:val="apple-style-span"/>
    <w:rsid w:val="00093136"/>
  </w:style>
  <w:style w:type="character" w:customStyle="1" w:styleId="apple-converted-space">
    <w:name w:val="apple-converted-space"/>
    <w:rsid w:val="00093136"/>
  </w:style>
  <w:style w:type="paragraph" w:customStyle="1" w:styleId="af6">
    <w:name w:val="Часть"/>
    <w:basedOn w:val="a0"/>
    <w:rsid w:val="00093136"/>
    <w:pPr>
      <w:tabs>
        <w:tab w:val="num" w:pos="4320"/>
      </w:tabs>
      <w:spacing w:after="60"/>
      <w:ind w:left="3600" w:hanging="720"/>
      <w:jc w:val="center"/>
    </w:pPr>
    <w:rPr>
      <w:rFonts w:ascii="Arial" w:hAnsi="Arial"/>
      <w:b/>
      <w:caps/>
      <w:sz w:val="32"/>
    </w:rPr>
  </w:style>
  <w:style w:type="paragraph" w:styleId="32">
    <w:name w:val="Body Text Indent 3"/>
    <w:basedOn w:val="a0"/>
    <w:link w:val="33"/>
    <w:rsid w:val="00093136"/>
    <w:pPr>
      <w:widowControl w:val="0"/>
      <w:spacing w:line="288" w:lineRule="auto"/>
      <w:ind w:firstLine="708"/>
      <w:jc w:val="both"/>
    </w:pPr>
    <w:rPr>
      <w:rFonts w:ascii="Arial" w:hAnsi="Arial"/>
      <w:b/>
      <w:snapToGrid w:val="0"/>
      <w:sz w:val="26"/>
    </w:rPr>
  </w:style>
  <w:style w:type="character" w:customStyle="1" w:styleId="33">
    <w:name w:val="Основной текст с отступом 3 Знак"/>
    <w:link w:val="32"/>
    <w:rsid w:val="00093136"/>
    <w:rPr>
      <w:rFonts w:ascii="Arial" w:eastAsia="Times New Roman" w:hAnsi="Arial" w:cs="Times New Roman"/>
      <w:b/>
      <w:snapToGrid w:val="0"/>
      <w:sz w:val="26"/>
      <w:szCs w:val="20"/>
      <w:lang w:eastAsia="ru-RU"/>
    </w:rPr>
  </w:style>
  <w:style w:type="paragraph" w:customStyle="1" w:styleId="FR1">
    <w:name w:val="FR1"/>
    <w:rsid w:val="00093136"/>
    <w:pPr>
      <w:widowControl w:val="0"/>
      <w:autoSpaceDE w:val="0"/>
      <w:autoSpaceDN w:val="0"/>
      <w:adjustRightInd w:val="0"/>
      <w:spacing w:line="260" w:lineRule="auto"/>
      <w:ind w:firstLine="180"/>
      <w:jc w:val="both"/>
    </w:pPr>
    <w:rPr>
      <w:rFonts w:ascii="Times New Roman" w:eastAsia="Times New Roman" w:hAnsi="Times New Roman"/>
      <w:sz w:val="28"/>
      <w:szCs w:val="28"/>
    </w:rPr>
  </w:style>
  <w:style w:type="paragraph" w:customStyle="1" w:styleId="FR4">
    <w:name w:val="FR4"/>
    <w:rsid w:val="00093136"/>
    <w:pPr>
      <w:widowControl w:val="0"/>
      <w:autoSpaceDE w:val="0"/>
      <w:autoSpaceDN w:val="0"/>
      <w:adjustRightInd w:val="0"/>
      <w:spacing w:before="160"/>
      <w:ind w:left="3080"/>
    </w:pPr>
    <w:rPr>
      <w:rFonts w:ascii="Arial" w:eastAsia="Times New Roman" w:hAnsi="Arial" w:cs="Arial"/>
      <w:b/>
      <w:bCs/>
      <w:i/>
      <w:iCs/>
      <w:sz w:val="12"/>
      <w:szCs w:val="12"/>
    </w:rPr>
  </w:style>
  <w:style w:type="paragraph" w:customStyle="1" w:styleId="FR2">
    <w:name w:val="FR2"/>
    <w:rsid w:val="00093136"/>
    <w:pPr>
      <w:widowControl w:val="0"/>
      <w:autoSpaceDE w:val="0"/>
      <w:autoSpaceDN w:val="0"/>
      <w:adjustRightInd w:val="0"/>
      <w:spacing w:line="420" w:lineRule="auto"/>
      <w:ind w:left="1200" w:firstLine="700"/>
    </w:pPr>
    <w:rPr>
      <w:rFonts w:ascii="Arial" w:eastAsia="Times New Roman" w:hAnsi="Arial" w:cs="Arial"/>
      <w:sz w:val="28"/>
      <w:szCs w:val="28"/>
    </w:rPr>
  </w:style>
  <w:style w:type="paragraph" w:customStyle="1" w:styleId="FR5">
    <w:name w:val="FR5"/>
    <w:rsid w:val="00093136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  <w:b/>
      <w:bCs/>
      <w:sz w:val="12"/>
      <w:szCs w:val="12"/>
    </w:rPr>
  </w:style>
  <w:style w:type="paragraph" w:customStyle="1" w:styleId="11">
    <w:name w:val="Обычный1"/>
    <w:rsid w:val="00093136"/>
    <w:pPr>
      <w:widowControl w:val="0"/>
      <w:spacing w:line="360" w:lineRule="auto"/>
      <w:ind w:left="40" w:firstLine="1440"/>
      <w:jc w:val="both"/>
    </w:pPr>
    <w:rPr>
      <w:rFonts w:ascii="Arial" w:eastAsia="Times New Roman" w:hAnsi="Arial"/>
      <w:snapToGrid w:val="0"/>
      <w:sz w:val="48"/>
    </w:rPr>
  </w:style>
  <w:style w:type="numbering" w:customStyle="1" w:styleId="12">
    <w:name w:val="Нет списка1"/>
    <w:next w:val="a3"/>
    <w:uiPriority w:val="99"/>
    <w:semiHidden/>
    <w:unhideWhenUsed/>
    <w:rsid w:val="00093136"/>
  </w:style>
  <w:style w:type="character" w:styleId="af7">
    <w:name w:val="FollowedHyperlink"/>
    <w:uiPriority w:val="99"/>
    <w:unhideWhenUsed/>
    <w:rsid w:val="00093136"/>
    <w:rPr>
      <w:color w:val="800080"/>
      <w:u w:val="single"/>
    </w:rPr>
  </w:style>
  <w:style w:type="paragraph" w:customStyle="1" w:styleId="font5">
    <w:name w:val="font5"/>
    <w:basedOn w:val="a0"/>
    <w:rsid w:val="00093136"/>
    <w:pPr>
      <w:spacing w:before="100" w:beforeAutospacing="1" w:after="100" w:afterAutospacing="1"/>
    </w:pPr>
    <w:rPr>
      <w:rFonts w:ascii="Arial" w:hAnsi="Arial" w:cs="Arial"/>
      <w:color w:val="000000"/>
      <w:sz w:val="22"/>
      <w:szCs w:val="22"/>
    </w:rPr>
  </w:style>
  <w:style w:type="paragraph" w:customStyle="1" w:styleId="font6">
    <w:name w:val="font6"/>
    <w:basedOn w:val="a0"/>
    <w:rsid w:val="00093136"/>
    <w:pPr>
      <w:spacing w:before="100" w:beforeAutospacing="1" w:after="100" w:afterAutospacing="1"/>
    </w:pPr>
    <w:rPr>
      <w:rFonts w:ascii="Arial" w:hAnsi="Arial" w:cs="Arial"/>
      <w:b/>
      <w:bCs/>
      <w:color w:val="000000"/>
      <w:sz w:val="22"/>
      <w:szCs w:val="22"/>
    </w:rPr>
  </w:style>
  <w:style w:type="paragraph" w:customStyle="1" w:styleId="font7">
    <w:name w:val="font7"/>
    <w:basedOn w:val="a0"/>
    <w:rsid w:val="00093136"/>
    <w:pPr>
      <w:spacing w:before="100" w:beforeAutospacing="1" w:after="100" w:afterAutospacing="1"/>
    </w:pPr>
    <w:rPr>
      <w:rFonts w:ascii="Arial" w:hAnsi="Arial" w:cs="Arial"/>
      <w:color w:val="FF0000"/>
      <w:sz w:val="22"/>
      <w:szCs w:val="22"/>
    </w:rPr>
  </w:style>
  <w:style w:type="paragraph" w:customStyle="1" w:styleId="xl63">
    <w:name w:val="xl63"/>
    <w:basedOn w:val="a0"/>
    <w:rsid w:val="00093136"/>
    <w:pP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64">
    <w:name w:val="xl64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 CYR" w:hAnsi="Arial CYR" w:cs="Arial CYR"/>
    </w:rPr>
  </w:style>
  <w:style w:type="paragraph" w:customStyle="1" w:styleId="xl65">
    <w:name w:val="xl65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 CYR" w:hAnsi="Arial CYR" w:cs="Arial CYR"/>
      <w:b/>
      <w:bCs/>
    </w:rPr>
  </w:style>
  <w:style w:type="paragraph" w:customStyle="1" w:styleId="xl66">
    <w:name w:val="xl66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67">
    <w:name w:val="xl67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68">
    <w:name w:val="xl68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</w:rPr>
  </w:style>
  <w:style w:type="paragraph" w:customStyle="1" w:styleId="xl69">
    <w:name w:val="xl69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 CYR" w:hAnsi="Arial CYR" w:cs="Arial CYR"/>
      <w:b/>
      <w:bCs/>
    </w:rPr>
  </w:style>
  <w:style w:type="paragraph" w:customStyle="1" w:styleId="xl70">
    <w:name w:val="xl70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1">
    <w:name w:val="xl71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72">
    <w:name w:val="xl72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3">
    <w:name w:val="xl73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4">
    <w:name w:val="xl74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FF0000"/>
      <w:sz w:val="24"/>
      <w:szCs w:val="24"/>
    </w:rPr>
  </w:style>
  <w:style w:type="paragraph" w:customStyle="1" w:styleId="xl75">
    <w:name w:val="xl75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</w:rPr>
  </w:style>
  <w:style w:type="paragraph" w:customStyle="1" w:styleId="xl76">
    <w:name w:val="xl76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7">
    <w:name w:val="xl77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78">
    <w:name w:val="xl78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79">
    <w:name w:val="xl79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0">
    <w:name w:val="xl80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1">
    <w:name w:val="xl81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2">
    <w:name w:val="xl82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3">
    <w:name w:val="xl83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84">
    <w:name w:val="xl84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FF0000"/>
      <w:sz w:val="24"/>
      <w:szCs w:val="24"/>
    </w:rPr>
  </w:style>
  <w:style w:type="paragraph" w:customStyle="1" w:styleId="xl85">
    <w:name w:val="xl85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86">
    <w:name w:val="xl86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000000"/>
      <w:sz w:val="24"/>
      <w:szCs w:val="24"/>
    </w:rPr>
  </w:style>
  <w:style w:type="paragraph" w:customStyle="1" w:styleId="xl87">
    <w:name w:val="xl87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color w:val="000000"/>
      <w:sz w:val="24"/>
      <w:szCs w:val="24"/>
    </w:rPr>
  </w:style>
  <w:style w:type="paragraph" w:customStyle="1" w:styleId="xl88">
    <w:name w:val="xl88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89">
    <w:name w:val="xl89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ascii="Arial" w:hAnsi="Arial" w:cs="Arial"/>
      <w:color w:val="000000"/>
    </w:rPr>
  </w:style>
  <w:style w:type="paragraph" w:customStyle="1" w:styleId="xl90">
    <w:name w:val="xl90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91">
    <w:name w:val="xl91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4"/>
      <w:szCs w:val="24"/>
    </w:rPr>
  </w:style>
  <w:style w:type="paragraph" w:customStyle="1" w:styleId="xl92">
    <w:name w:val="xl92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93">
    <w:name w:val="xl93"/>
    <w:basedOn w:val="a0"/>
    <w:rsid w:val="00093136"/>
    <w:pPr>
      <w:spacing w:before="100" w:beforeAutospacing="1" w:after="100" w:afterAutospacing="1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94">
    <w:name w:val="xl94"/>
    <w:basedOn w:val="a0"/>
    <w:rsid w:val="00093136"/>
    <w:pP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color w:val="000000"/>
      <w:sz w:val="24"/>
      <w:szCs w:val="24"/>
    </w:rPr>
  </w:style>
  <w:style w:type="paragraph" w:customStyle="1" w:styleId="xl95">
    <w:name w:val="xl95"/>
    <w:basedOn w:val="a0"/>
    <w:rsid w:val="00093136"/>
    <w:pPr>
      <w:spacing w:before="100" w:beforeAutospacing="1" w:after="100" w:afterAutospacing="1"/>
      <w:textAlignment w:val="center"/>
    </w:pPr>
    <w:rPr>
      <w:rFonts w:ascii="Arial" w:hAnsi="Arial" w:cs="Arial"/>
      <w:color w:val="000000"/>
      <w:sz w:val="24"/>
      <w:szCs w:val="24"/>
    </w:rPr>
  </w:style>
  <w:style w:type="paragraph" w:customStyle="1" w:styleId="xl96">
    <w:name w:val="xl96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97">
    <w:name w:val="xl97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color w:val="000000"/>
      <w:sz w:val="24"/>
      <w:szCs w:val="24"/>
    </w:rPr>
  </w:style>
  <w:style w:type="paragraph" w:customStyle="1" w:styleId="xl98">
    <w:name w:val="xl98"/>
    <w:basedOn w:val="a0"/>
    <w:rsid w:val="000931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color w:val="000000"/>
      <w:sz w:val="24"/>
      <w:szCs w:val="24"/>
    </w:rPr>
  </w:style>
  <w:style w:type="numbering" w:customStyle="1" w:styleId="25">
    <w:name w:val="Нет списка2"/>
    <w:next w:val="a3"/>
    <w:uiPriority w:val="99"/>
    <w:semiHidden/>
    <w:unhideWhenUsed/>
    <w:rsid w:val="00093136"/>
  </w:style>
  <w:style w:type="table" w:customStyle="1" w:styleId="13">
    <w:name w:val="Сетка таблицы1"/>
    <w:basedOn w:val="a2"/>
    <w:next w:val="ad"/>
    <w:uiPriority w:val="39"/>
    <w:rsid w:val="0009313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4">
    <w:name w:val="Обычный1"/>
    <w:rsid w:val="00093136"/>
    <w:pPr>
      <w:widowControl w:val="0"/>
      <w:spacing w:line="360" w:lineRule="auto"/>
      <w:ind w:left="40" w:firstLine="1440"/>
      <w:jc w:val="both"/>
    </w:pPr>
    <w:rPr>
      <w:rFonts w:ascii="Arial" w:eastAsia="Times New Roman" w:hAnsi="Arial"/>
      <w:snapToGrid w:val="0"/>
      <w:sz w:val="48"/>
    </w:rPr>
  </w:style>
  <w:style w:type="numbering" w:customStyle="1" w:styleId="110">
    <w:name w:val="Нет списка11"/>
    <w:next w:val="a3"/>
    <w:uiPriority w:val="99"/>
    <w:semiHidden/>
    <w:unhideWhenUsed/>
    <w:rsid w:val="00093136"/>
  </w:style>
  <w:style w:type="numbering" w:customStyle="1" w:styleId="34">
    <w:name w:val="Нет списка3"/>
    <w:next w:val="a3"/>
    <w:uiPriority w:val="99"/>
    <w:semiHidden/>
    <w:unhideWhenUsed/>
    <w:rsid w:val="00093136"/>
  </w:style>
  <w:style w:type="table" w:customStyle="1" w:styleId="26">
    <w:name w:val="Сетка таблицы2"/>
    <w:basedOn w:val="a2"/>
    <w:next w:val="ad"/>
    <w:rsid w:val="0009313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0">
    <w:name w:val="Нет списка12"/>
    <w:next w:val="a3"/>
    <w:uiPriority w:val="99"/>
    <w:semiHidden/>
    <w:unhideWhenUsed/>
    <w:rsid w:val="00093136"/>
  </w:style>
  <w:style w:type="paragraph" w:styleId="af8">
    <w:name w:val="Body Text First Indent"/>
    <w:basedOn w:val="af0"/>
    <w:link w:val="af9"/>
    <w:rsid w:val="00093136"/>
    <w:pPr>
      <w:spacing w:after="120" w:line="240" w:lineRule="auto"/>
      <w:ind w:firstLine="210"/>
      <w:jc w:val="left"/>
    </w:pPr>
    <w:rPr>
      <w:rFonts w:ascii="Times New Roman" w:hAnsi="Times New Roman"/>
      <w:sz w:val="20"/>
    </w:rPr>
  </w:style>
  <w:style w:type="character" w:customStyle="1" w:styleId="af9">
    <w:name w:val="Красная строка Знак"/>
    <w:link w:val="af8"/>
    <w:rsid w:val="0009313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a">
    <w:name w:val="Normal (Web)"/>
    <w:basedOn w:val="a0"/>
    <w:rsid w:val="00093136"/>
    <w:pPr>
      <w:spacing w:before="100" w:beforeAutospacing="1" w:after="119"/>
    </w:pPr>
    <w:rPr>
      <w:sz w:val="24"/>
      <w:szCs w:val="24"/>
    </w:rPr>
  </w:style>
  <w:style w:type="paragraph" w:customStyle="1" w:styleId="afb">
    <w:name w:val="Автозамена"/>
    <w:rsid w:val="00093136"/>
    <w:rPr>
      <w:rFonts w:ascii="Times New Roman" w:eastAsia="Times New Roman" w:hAnsi="Times New Roman"/>
    </w:rPr>
  </w:style>
  <w:style w:type="paragraph" w:customStyle="1" w:styleId="ConsPlusTitle">
    <w:name w:val="ConsPlusTitle"/>
    <w:rsid w:val="00093136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</w:rPr>
  </w:style>
  <w:style w:type="paragraph" w:customStyle="1" w:styleId="afc">
    <w:name w:val="Заголовок"/>
    <w:basedOn w:val="a0"/>
    <w:next w:val="af0"/>
    <w:rsid w:val="00093136"/>
    <w:pPr>
      <w:keepNext/>
      <w:widowControl w:val="0"/>
      <w:suppressAutoHyphens/>
      <w:autoSpaceDE w:val="0"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styleId="afd">
    <w:name w:val="List"/>
    <w:basedOn w:val="af0"/>
    <w:rsid w:val="00093136"/>
    <w:pPr>
      <w:widowControl w:val="0"/>
      <w:suppressAutoHyphens/>
      <w:autoSpaceDE w:val="0"/>
      <w:spacing w:after="120" w:line="240" w:lineRule="auto"/>
      <w:jc w:val="left"/>
    </w:pPr>
    <w:rPr>
      <w:rFonts w:eastAsia="Arial"/>
      <w:sz w:val="20"/>
    </w:rPr>
  </w:style>
  <w:style w:type="paragraph" w:customStyle="1" w:styleId="15">
    <w:name w:val="Название1"/>
    <w:basedOn w:val="a0"/>
    <w:rsid w:val="00093136"/>
    <w:pPr>
      <w:widowControl w:val="0"/>
      <w:suppressLineNumbers/>
      <w:suppressAutoHyphens/>
      <w:autoSpaceDE w:val="0"/>
      <w:spacing w:before="120" w:after="120"/>
    </w:pPr>
    <w:rPr>
      <w:rFonts w:ascii="Arial" w:eastAsia="Arial" w:hAnsi="Arial" w:cs="Tahoma"/>
      <w:i/>
      <w:iCs/>
      <w:sz w:val="24"/>
      <w:szCs w:val="24"/>
    </w:rPr>
  </w:style>
  <w:style w:type="paragraph" w:customStyle="1" w:styleId="16">
    <w:name w:val="Указатель1"/>
    <w:basedOn w:val="a0"/>
    <w:rsid w:val="00093136"/>
    <w:pPr>
      <w:widowControl w:val="0"/>
      <w:suppressLineNumbers/>
      <w:suppressAutoHyphens/>
      <w:autoSpaceDE w:val="0"/>
    </w:pPr>
    <w:rPr>
      <w:rFonts w:ascii="Arial" w:eastAsia="Arial" w:hAnsi="Arial" w:cs="Tahoma"/>
    </w:rPr>
  </w:style>
  <w:style w:type="paragraph" w:styleId="afe">
    <w:name w:val="Subtitle"/>
    <w:basedOn w:val="afc"/>
    <w:next w:val="af0"/>
    <w:link w:val="aff"/>
    <w:qFormat/>
    <w:rsid w:val="00093136"/>
    <w:pPr>
      <w:jc w:val="center"/>
    </w:pPr>
    <w:rPr>
      <w:rFonts w:cs="Times New Roman"/>
      <w:i/>
      <w:iCs/>
    </w:rPr>
  </w:style>
  <w:style w:type="character" w:customStyle="1" w:styleId="aff">
    <w:name w:val="Подзаголовок Знак"/>
    <w:link w:val="afe"/>
    <w:rsid w:val="00093136"/>
    <w:rPr>
      <w:rFonts w:ascii="Arial" w:eastAsia="Arial Unicode MS" w:hAnsi="Arial" w:cs="Tahoma"/>
      <w:i/>
      <w:iCs/>
      <w:sz w:val="28"/>
      <w:szCs w:val="28"/>
    </w:rPr>
  </w:style>
  <w:style w:type="paragraph" w:customStyle="1" w:styleId="17">
    <w:name w:val="Название объекта1"/>
    <w:basedOn w:val="a0"/>
    <w:rsid w:val="00093136"/>
    <w:pPr>
      <w:widowControl w:val="0"/>
      <w:suppressAutoHyphens/>
      <w:autoSpaceDE w:val="0"/>
      <w:spacing w:before="120" w:after="120"/>
    </w:pPr>
    <w:rPr>
      <w:rFonts w:ascii="Arial" w:eastAsia="Arial" w:hAnsi="Arial"/>
      <w:i/>
      <w:iCs/>
      <w:sz w:val="24"/>
      <w:szCs w:val="24"/>
    </w:rPr>
  </w:style>
  <w:style w:type="paragraph" w:customStyle="1" w:styleId="Index">
    <w:name w:val="Index"/>
    <w:basedOn w:val="a0"/>
    <w:rsid w:val="00093136"/>
    <w:pPr>
      <w:widowControl w:val="0"/>
      <w:suppressAutoHyphens/>
      <w:autoSpaceDE w:val="0"/>
    </w:pPr>
    <w:rPr>
      <w:rFonts w:ascii="Arial" w:eastAsia="Arial" w:hAnsi="Arial"/>
    </w:rPr>
  </w:style>
  <w:style w:type="paragraph" w:customStyle="1" w:styleId="afc5ed">
    <w:name w:val="Обычпafc5edый"/>
    <w:rsid w:val="00093136"/>
    <w:pPr>
      <w:widowControl w:val="0"/>
      <w:autoSpaceDE w:val="0"/>
      <w:autoSpaceDN w:val="0"/>
    </w:pPr>
    <w:rPr>
      <w:rFonts w:ascii="Times New Roman" w:eastAsia="Times New Roman" w:hAnsi="Times New Roman"/>
    </w:rPr>
  </w:style>
  <w:style w:type="paragraph" w:customStyle="1" w:styleId="18">
    <w:name w:val="заголовок 1"/>
    <w:basedOn w:val="afc5ed"/>
    <w:next w:val="afc5ed"/>
    <w:rsid w:val="00093136"/>
    <w:pPr>
      <w:keepNext/>
      <w:ind w:firstLine="709"/>
      <w:jc w:val="both"/>
    </w:pPr>
    <w:rPr>
      <w:rFonts w:ascii="Arial" w:hAnsi="Arial"/>
      <w:sz w:val="26"/>
      <w:szCs w:val="26"/>
      <w:u w:val="single"/>
    </w:rPr>
  </w:style>
  <w:style w:type="paragraph" w:styleId="a">
    <w:name w:val="List Bullet"/>
    <w:basedOn w:val="a0"/>
    <w:autoRedefine/>
    <w:rsid w:val="00093136"/>
    <w:pPr>
      <w:numPr>
        <w:numId w:val="4"/>
      </w:numPr>
    </w:pPr>
    <w:rPr>
      <w:lang w:eastAsia="en-US"/>
    </w:rPr>
  </w:style>
  <w:style w:type="paragraph" w:customStyle="1" w:styleId="19">
    <w:name w:val="Стиль1"/>
    <w:basedOn w:val="a0"/>
    <w:rsid w:val="00093136"/>
    <w:pPr>
      <w:tabs>
        <w:tab w:val="num" w:pos="1329"/>
      </w:tabs>
      <w:ind w:firstLine="709"/>
      <w:jc w:val="both"/>
    </w:pPr>
    <w:rPr>
      <w:sz w:val="26"/>
      <w:lang w:eastAsia="en-US"/>
    </w:rPr>
  </w:style>
  <w:style w:type="paragraph" w:customStyle="1" w:styleId="210">
    <w:name w:val="Основной текст 21"/>
    <w:basedOn w:val="a0"/>
    <w:rsid w:val="00093136"/>
    <w:pPr>
      <w:overflowPunct w:val="0"/>
      <w:autoSpaceDE w:val="0"/>
      <w:autoSpaceDN w:val="0"/>
      <w:adjustRightInd w:val="0"/>
      <w:ind w:firstLine="709"/>
      <w:jc w:val="both"/>
      <w:textAlignment w:val="baseline"/>
    </w:pPr>
    <w:rPr>
      <w:rFonts w:ascii="Arial" w:hAnsi="Arial"/>
      <w:sz w:val="26"/>
    </w:rPr>
  </w:style>
  <w:style w:type="paragraph" w:customStyle="1" w:styleId="xl40">
    <w:name w:val="xl40"/>
    <w:basedOn w:val="a0"/>
    <w:rsid w:val="00093136"/>
    <w:pPr>
      <w:pBdr>
        <w:lef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27">
    <w:name w:val="Обычный2"/>
    <w:rsid w:val="00093136"/>
    <w:pPr>
      <w:widowControl w:val="0"/>
      <w:autoSpaceDE w:val="0"/>
      <w:autoSpaceDN w:val="0"/>
    </w:pPr>
    <w:rPr>
      <w:rFonts w:ascii="Times New Roman" w:eastAsia="Times New Roman" w:hAnsi="Times New Roman"/>
    </w:rPr>
  </w:style>
  <w:style w:type="character" w:customStyle="1" w:styleId="aff0">
    <w:name w:val="Основной шрифт"/>
    <w:rsid w:val="00093136"/>
  </w:style>
  <w:style w:type="character" w:customStyle="1" w:styleId="aff1">
    <w:name w:val="Îñíîâíîé øðèôò"/>
    <w:rsid w:val="00093136"/>
  </w:style>
  <w:style w:type="paragraph" w:styleId="28">
    <w:name w:val="Body Text 2"/>
    <w:basedOn w:val="a0"/>
    <w:link w:val="29"/>
    <w:rsid w:val="00093136"/>
    <w:rPr>
      <w:rFonts w:ascii="Arial" w:hAnsi="Arial"/>
      <w:sz w:val="26"/>
    </w:rPr>
  </w:style>
  <w:style w:type="character" w:customStyle="1" w:styleId="29">
    <w:name w:val="Основной текст 2 Знак"/>
    <w:link w:val="28"/>
    <w:rsid w:val="00093136"/>
    <w:rPr>
      <w:rFonts w:ascii="Arial" w:eastAsia="Times New Roman" w:hAnsi="Arial" w:cs="Arial"/>
      <w:sz w:val="26"/>
      <w:szCs w:val="20"/>
      <w:lang w:eastAsia="ru-RU"/>
    </w:rPr>
  </w:style>
  <w:style w:type="paragraph" w:styleId="35">
    <w:name w:val="Body Text 3"/>
    <w:basedOn w:val="a0"/>
    <w:link w:val="36"/>
    <w:rsid w:val="00093136"/>
    <w:rPr>
      <w:sz w:val="24"/>
    </w:rPr>
  </w:style>
  <w:style w:type="character" w:customStyle="1" w:styleId="36">
    <w:name w:val="Основной текст 3 Знак"/>
    <w:link w:val="35"/>
    <w:rsid w:val="00093136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xl25">
    <w:name w:val="xl25"/>
    <w:basedOn w:val="a0"/>
    <w:rsid w:val="00093136"/>
    <w:pPr>
      <w:numPr>
        <w:numId w:val="5"/>
      </w:num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left="0" w:firstLine="0"/>
    </w:pPr>
    <w:rPr>
      <w:sz w:val="24"/>
      <w:szCs w:val="24"/>
    </w:rPr>
  </w:style>
  <w:style w:type="paragraph" w:customStyle="1" w:styleId="xl48">
    <w:name w:val="xl48"/>
    <w:basedOn w:val="a0"/>
    <w:rsid w:val="0009313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 w:cs="Arial CYR"/>
      <w:sz w:val="24"/>
      <w:szCs w:val="24"/>
    </w:rPr>
  </w:style>
  <w:style w:type="paragraph" w:customStyle="1" w:styleId="xl24">
    <w:name w:val="xl24"/>
    <w:basedOn w:val="a0"/>
    <w:rsid w:val="00093136"/>
    <w:pPr>
      <w:spacing w:before="100" w:beforeAutospacing="1" w:after="100" w:afterAutospacing="1"/>
      <w:jc w:val="center"/>
      <w:textAlignment w:val="center"/>
    </w:pPr>
    <w:rPr>
      <w:rFonts w:ascii="Arial CYR" w:hAnsi="Arial CYR" w:cs="Arial CYR"/>
      <w:b/>
      <w:bCs/>
      <w:sz w:val="32"/>
      <w:szCs w:val="32"/>
    </w:rPr>
  </w:style>
  <w:style w:type="paragraph" w:customStyle="1" w:styleId="western">
    <w:name w:val="western"/>
    <w:basedOn w:val="a0"/>
    <w:rsid w:val="00093136"/>
    <w:pPr>
      <w:spacing w:before="119"/>
      <w:jc w:val="center"/>
    </w:pPr>
    <w:rPr>
      <w:sz w:val="24"/>
      <w:szCs w:val="24"/>
    </w:rPr>
  </w:style>
  <w:style w:type="paragraph" w:styleId="aff2">
    <w:name w:val="Document Map"/>
    <w:basedOn w:val="a0"/>
    <w:link w:val="aff3"/>
    <w:uiPriority w:val="99"/>
    <w:rsid w:val="00093136"/>
    <w:pPr>
      <w:shd w:val="clear" w:color="auto" w:fill="000080"/>
    </w:pPr>
    <w:rPr>
      <w:rFonts w:ascii="Tahoma" w:hAnsi="Tahoma"/>
    </w:rPr>
  </w:style>
  <w:style w:type="character" w:customStyle="1" w:styleId="aff3">
    <w:name w:val="Схема документа Знак"/>
    <w:link w:val="aff2"/>
    <w:uiPriority w:val="99"/>
    <w:rsid w:val="00093136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character" w:customStyle="1" w:styleId="WW8Num2z0">
    <w:name w:val="WW8Num2z0"/>
    <w:rsid w:val="00093136"/>
    <w:rPr>
      <w:rFonts w:ascii="Symbol" w:hAnsi="Symbol"/>
    </w:rPr>
  </w:style>
  <w:style w:type="character" w:customStyle="1" w:styleId="WW8Num6z0">
    <w:name w:val="WW8Num6z0"/>
    <w:rsid w:val="00093136"/>
    <w:rPr>
      <w:rFonts w:ascii="Symbol" w:hAnsi="Symbol"/>
      <w:b/>
      <w:bCs w:val="0"/>
    </w:rPr>
  </w:style>
  <w:style w:type="character" w:customStyle="1" w:styleId="WW8Num9z0">
    <w:name w:val="WW8Num9z0"/>
    <w:rsid w:val="00093136"/>
    <w:rPr>
      <w:rFonts w:ascii="Symbol" w:hAnsi="Symbol"/>
    </w:rPr>
  </w:style>
  <w:style w:type="character" w:customStyle="1" w:styleId="Absatz-Standardschriftart">
    <w:name w:val="Absatz-Standardschriftart"/>
    <w:rsid w:val="00093136"/>
  </w:style>
  <w:style w:type="character" w:customStyle="1" w:styleId="WW8Num1z0">
    <w:name w:val="WW8Num1z0"/>
    <w:rsid w:val="00093136"/>
    <w:rPr>
      <w:rFonts w:ascii="Symbol" w:hAnsi="Symbol"/>
    </w:rPr>
  </w:style>
  <w:style w:type="character" w:customStyle="1" w:styleId="WW8Num5z0">
    <w:name w:val="WW8Num5z0"/>
    <w:rsid w:val="00093136"/>
    <w:rPr>
      <w:b/>
      <w:bCs w:val="0"/>
    </w:rPr>
  </w:style>
  <w:style w:type="character" w:customStyle="1" w:styleId="WW8Num8z0">
    <w:name w:val="WW8Num8z0"/>
    <w:rsid w:val="00093136"/>
    <w:rPr>
      <w:rFonts w:ascii="Symbol" w:hAnsi="Symbol"/>
    </w:rPr>
  </w:style>
  <w:style w:type="character" w:customStyle="1" w:styleId="WW8Num9z2">
    <w:name w:val="WW8Num9z2"/>
    <w:rsid w:val="00093136"/>
    <w:rPr>
      <w:rFonts w:ascii="Wingdings" w:hAnsi="Wingdings"/>
    </w:rPr>
  </w:style>
  <w:style w:type="character" w:customStyle="1" w:styleId="WW8Num9z4">
    <w:name w:val="WW8Num9z4"/>
    <w:rsid w:val="00093136"/>
    <w:rPr>
      <w:rFonts w:ascii="Courier New" w:hAnsi="Courier New" w:cs="Courier New"/>
    </w:rPr>
  </w:style>
  <w:style w:type="character" w:customStyle="1" w:styleId="WW8Num10z1">
    <w:name w:val="WW8Num10z1"/>
    <w:rsid w:val="00093136"/>
    <w:rPr>
      <w:rFonts w:ascii="Times New Roman" w:eastAsia="Times New Roman" w:hAnsi="Times New Roman" w:cs="Times New Roman"/>
    </w:rPr>
  </w:style>
  <w:style w:type="character" w:customStyle="1" w:styleId="WW8Num11z0">
    <w:name w:val="WW8Num11z0"/>
    <w:rsid w:val="00093136"/>
    <w:rPr>
      <w:b/>
    </w:rPr>
  </w:style>
  <w:style w:type="character" w:customStyle="1" w:styleId="WW8Num11z1">
    <w:name w:val="WW8Num11z1"/>
    <w:rsid w:val="00093136"/>
    <w:rPr>
      <w:b w:val="0"/>
    </w:rPr>
  </w:style>
  <w:style w:type="character" w:customStyle="1" w:styleId="WW8Num14z0">
    <w:name w:val="WW8Num14z0"/>
    <w:rsid w:val="00093136"/>
    <w:rPr>
      <w:rFonts w:ascii="Symbol" w:hAnsi="Symbol"/>
    </w:rPr>
  </w:style>
  <w:style w:type="character" w:customStyle="1" w:styleId="WW8Num14z1">
    <w:name w:val="WW8Num14z1"/>
    <w:rsid w:val="00093136"/>
    <w:rPr>
      <w:rFonts w:ascii="Times New Roman" w:eastAsia="Times New Roman" w:hAnsi="Times New Roman" w:cs="Times New Roman"/>
    </w:rPr>
  </w:style>
  <w:style w:type="character" w:customStyle="1" w:styleId="WW8Num16z0">
    <w:name w:val="WW8Num16z0"/>
    <w:rsid w:val="00093136"/>
    <w:rPr>
      <w:rFonts w:ascii="Symbol" w:hAnsi="Symbol"/>
    </w:rPr>
  </w:style>
  <w:style w:type="character" w:customStyle="1" w:styleId="WW8Num16z1">
    <w:name w:val="WW8Num16z1"/>
    <w:rsid w:val="00093136"/>
    <w:rPr>
      <w:rFonts w:ascii="Wingdings" w:hAnsi="Wingdings"/>
    </w:rPr>
  </w:style>
  <w:style w:type="character" w:customStyle="1" w:styleId="WW8Num16z4">
    <w:name w:val="WW8Num16z4"/>
    <w:rsid w:val="00093136"/>
    <w:rPr>
      <w:rFonts w:ascii="Courier New" w:hAnsi="Courier New" w:cs="Courier New"/>
    </w:rPr>
  </w:style>
  <w:style w:type="character" w:customStyle="1" w:styleId="WW8Num17z1">
    <w:name w:val="WW8Num17z1"/>
    <w:rsid w:val="00093136"/>
    <w:rPr>
      <w:rFonts w:ascii="Symbol" w:hAnsi="Symbol"/>
    </w:rPr>
  </w:style>
  <w:style w:type="character" w:customStyle="1" w:styleId="WW8Num18z0">
    <w:name w:val="WW8Num18z0"/>
    <w:rsid w:val="00093136"/>
    <w:rPr>
      <w:rFonts w:ascii="Symbol" w:hAnsi="Symbol"/>
    </w:rPr>
  </w:style>
  <w:style w:type="character" w:customStyle="1" w:styleId="WW8Num18z1">
    <w:name w:val="WW8Num18z1"/>
    <w:rsid w:val="00093136"/>
    <w:rPr>
      <w:rFonts w:ascii="Courier New" w:hAnsi="Courier New" w:cs="Courier New"/>
    </w:rPr>
  </w:style>
  <w:style w:type="character" w:customStyle="1" w:styleId="WW8Num18z2">
    <w:name w:val="WW8Num18z2"/>
    <w:rsid w:val="00093136"/>
    <w:rPr>
      <w:rFonts w:ascii="Wingdings" w:hAnsi="Wingdings"/>
    </w:rPr>
  </w:style>
  <w:style w:type="character" w:customStyle="1" w:styleId="WW8Num19z0">
    <w:name w:val="WW8Num19z0"/>
    <w:rsid w:val="00093136"/>
    <w:rPr>
      <w:b/>
    </w:rPr>
  </w:style>
  <w:style w:type="character" w:customStyle="1" w:styleId="WW8Num22z0">
    <w:name w:val="WW8Num22z0"/>
    <w:rsid w:val="00093136"/>
    <w:rPr>
      <w:rFonts w:ascii="Wingdings" w:hAnsi="Wingdings"/>
    </w:rPr>
  </w:style>
  <w:style w:type="character" w:customStyle="1" w:styleId="WW8Num22z1">
    <w:name w:val="WW8Num22z1"/>
    <w:rsid w:val="00093136"/>
    <w:rPr>
      <w:rFonts w:ascii="Symbol" w:hAnsi="Symbol"/>
    </w:rPr>
  </w:style>
  <w:style w:type="character" w:customStyle="1" w:styleId="WW8Num22z4">
    <w:name w:val="WW8Num22z4"/>
    <w:rsid w:val="00093136"/>
    <w:rPr>
      <w:rFonts w:ascii="Courier New" w:hAnsi="Courier New" w:cs="Courier New"/>
    </w:rPr>
  </w:style>
  <w:style w:type="character" w:customStyle="1" w:styleId="WW8Num23z0">
    <w:name w:val="WW8Num23z0"/>
    <w:rsid w:val="00093136"/>
    <w:rPr>
      <w:rFonts w:ascii="Symbol" w:hAnsi="Symbol"/>
    </w:rPr>
  </w:style>
  <w:style w:type="character" w:customStyle="1" w:styleId="WW8Num23z1">
    <w:name w:val="WW8Num23z1"/>
    <w:rsid w:val="00093136"/>
    <w:rPr>
      <w:rFonts w:ascii="Courier New" w:hAnsi="Courier New" w:cs="Courier New"/>
    </w:rPr>
  </w:style>
  <w:style w:type="character" w:customStyle="1" w:styleId="WW8Num23z2">
    <w:name w:val="WW8Num23z2"/>
    <w:rsid w:val="00093136"/>
    <w:rPr>
      <w:rFonts w:ascii="Wingdings" w:hAnsi="Wingdings"/>
    </w:rPr>
  </w:style>
  <w:style w:type="character" w:customStyle="1" w:styleId="WW8Num25z0">
    <w:name w:val="WW8Num25z0"/>
    <w:rsid w:val="00093136"/>
    <w:rPr>
      <w:rFonts w:ascii="Times New Roman" w:hAnsi="Times New Roman"/>
      <w:b w:val="0"/>
      <w:i w:val="0"/>
      <w:caps w:val="0"/>
      <w:smallCaps w:val="0"/>
      <w:strike w:val="0"/>
      <w:dstrike w:val="0"/>
      <w:vanish/>
      <w:position w:val="0"/>
      <w:sz w:val="22"/>
      <w:szCs w:val="22"/>
      <w:vertAlign w:val="baseline"/>
    </w:rPr>
  </w:style>
  <w:style w:type="character" w:customStyle="1" w:styleId="WW8Num25z1">
    <w:name w:val="WW8Num25z1"/>
    <w:rsid w:val="00093136"/>
    <w:rPr>
      <w:rFonts w:ascii="Times New Roman" w:hAnsi="Times New Roman"/>
      <w:b/>
      <w:i w:val="0"/>
      <w:caps w:val="0"/>
      <w:smallCaps w:val="0"/>
      <w:strike w:val="0"/>
      <w:dstrike w:val="0"/>
      <w:vanish w:val="0"/>
      <w:position w:val="0"/>
      <w:sz w:val="22"/>
      <w:szCs w:val="22"/>
      <w:vertAlign w:val="baseline"/>
    </w:rPr>
  </w:style>
  <w:style w:type="character" w:customStyle="1" w:styleId="WW8Num25z2">
    <w:name w:val="WW8Num25z2"/>
    <w:rsid w:val="00093136"/>
    <w:rPr>
      <w:rFonts w:ascii="Times New Roman" w:hAnsi="Times New Roman"/>
      <w:b w:val="0"/>
      <w:bCs w:val="0"/>
      <w:i w:val="0"/>
      <w:caps w:val="0"/>
      <w:smallCaps w:val="0"/>
      <w:strike w:val="0"/>
      <w:dstrike w:val="0"/>
      <w:vanish w:val="0"/>
      <w:position w:val="0"/>
      <w:sz w:val="22"/>
      <w:szCs w:val="22"/>
      <w:vertAlign w:val="baseline"/>
    </w:rPr>
  </w:style>
  <w:style w:type="character" w:customStyle="1" w:styleId="WW8Num26z0">
    <w:name w:val="WW8Num26z0"/>
    <w:rsid w:val="00093136"/>
    <w:rPr>
      <w:rFonts w:ascii="Symbol" w:hAnsi="Symbol"/>
    </w:rPr>
  </w:style>
  <w:style w:type="character" w:customStyle="1" w:styleId="WW8Num26z1">
    <w:name w:val="WW8Num26z1"/>
    <w:rsid w:val="00093136"/>
    <w:rPr>
      <w:rFonts w:ascii="Courier New" w:hAnsi="Courier New" w:cs="Courier New"/>
    </w:rPr>
  </w:style>
  <w:style w:type="character" w:customStyle="1" w:styleId="WW8Num26z2">
    <w:name w:val="WW8Num26z2"/>
    <w:rsid w:val="00093136"/>
    <w:rPr>
      <w:rFonts w:ascii="Wingdings" w:hAnsi="Wingdings"/>
    </w:rPr>
  </w:style>
  <w:style w:type="character" w:customStyle="1" w:styleId="WW8Num28z0">
    <w:name w:val="WW8Num28z0"/>
    <w:rsid w:val="00093136"/>
    <w:rPr>
      <w:rFonts w:ascii="Symbol" w:hAnsi="Symbol"/>
    </w:rPr>
  </w:style>
  <w:style w:type="character" w:customStyle="1" w:styleId="WW8Num28z1">
    <w:name w:val="WW8Num28z1"/>
    <w:rsid w:val="00093136"/>
    <w:rPr>
      <w:rFonts w:ascii="Courier New" w:hAnsi="Courier New" w:cs="Courier New"/>
    </w:rPr>
  </w:style>
  <w:style w:type="character" w:customStyle="1" w:styleId="WW8Num28z2">
    <w:name w:val="WW8Num28z2"/>
    <w:rsid w:val="00093136"/>
    <w:rPr>
      <w:rFonts w:ascii="Wingdings" w:hAnsi="Wingdings"/>
    </w:rPr>
  </w:style>
  <w:style w:type="character" w:customStyle="1" w:styleId="WW8Num29z0">
    <w:name w:val="WW8Num29z0"/>
    <w:rsid w:val="00093136"/>
    <w:rPr>
      <w:rFonts w:ascii="Symbol" w:hAnsi="Symbol"/>
    </w:rPr>
  </w:style>
  <w:style w:type="character" w:customStyle="1" w:styleId="WW8Num30z0">
    <w:name w:val="WW8Num30z0"/>
    <w:rsid w:val="00093136"/>
    <w:rPr>
      <w:rFonts w:ascii="Symbol" w:hAnsi="Symbol"/>
    </w:rPr>
  </w:style>
  <w:style w:type="character" w:customStyle="1" w:styleId="WW8Num30z2">
    <w:name w:val="WW8Num30z2"/>
    <w:rsid w:val="00093136"/>
    <w:rPr>
      <w:rFonts w:ascii="Wingdings" w:hAnsi="Wingdings"/>
    </w:rPr>
  </w:style>
  <w:style w:type="character" w:customStyle="1" w:styleId="WW8Num30z4">
    <w:name w:val="WW8Num30z4"/>
    <w:rsid w:val="00093136"/>
    <w:rPr>
      <w:rFonts w:ascii="Courier New" w:hAnsi="Courier New" w:cs="Courier New"/>
    </w:rPr>
  </w:style>
  <w:style w:type="character" w:customStyle="1" w:styleId="WW8Num31z1">
    <w:name w:val="WW8Num31z1"/>
    <w:rsid w:val="00093136"/>
    <w:rPr>
      <w:rFonts w:ascii="Times New Roman" w:eastAsia="Times New Roman" w:hAnsi="Times New Roman" w:cs="Times New Roman"/>
    </w:rPr>
  </w:style>
  <w:style w:type="character" w:customStyle="1" w:styleId="37">
    <w:name w:val="Основной шрифт абзаца3"/>
    <w:rsid w:val="00093136"/>
  </w:style>
  <w:style w:type="character" w:customStyle="1" w:styleId="2a">
    <w:name w:val="Основной шрифт абзаца2"/>
    <w:rsid w:val="00093136"/>
  </w:style>
  <w:style w:type="character" w:customStyle="1" w:styleId="1a">
    <w:name w:val="Знак Знак1"/>
    <w:rsid w:val="00093136"/>
    <w:rPr>
      <w:i/>
      <w:sz w:val="24"/>
      <w:szCs w:val="24"/>
      <w:lang w:val="ru-RU" w:eastAsia="ar-SA" w:bidi="ar-SA"/>
    </w:rPr>
  </w:style>
  <w:style w:type="character" w:customStyle="1" w:styleId="WW-Absatz-Standardschriftart">
    <w:name w:val="WW-Absatz-Standardschriftart"/>
    <w:rsid w:val="00093136"/>
  </w:style>
  <w:style w:type="character" w:customStyle="1" w:styleId="WW-Absatz-Standardschriftart1">
    <w:name w:val="WW-Absatz-Standardschriftart1"/>
    <w:rsid w:val="00093136"/>
  </w:style>
  <w:style w:type="character" w:customStyle="1" w:styleId="WW-Absatz-Standardschriftart11">
    <w:name w:val="WW-Absatz-Standardschriftart11"/>
    <w:rsid w:val="00093136"/>
  </w:style>
  <w:style w:type="character" w:customStyle="1" w:styleId="WW-Absatz-Standardschriftart111">
    <w:name w:val="WW-Absatz-Standardschriftart111"/>
    <w:rsid w:val="00093136"/>
  </w:style>
  <w:style w:type="character" w:customStyle="1" w:styleId="WW-Absatz-Standardschriftart1111">
    <w:name w:val="WW-Absatz-Standardschriftart1111"/>
    <w:rsid w:val="00093136"/>
  </w:style>
  <w:style w:type="character" w:customStyle="1" w:styleId="WW-Absatz-Standardschriftart11111">
    <w:name w:val="WW-Absatz-Standardschriftart11111"/>
    <w:rsid w:val="00093136"/>
  </w:style>
  <w:style w:type="character" w:customStyle="1" w:styleId="WW8Num4z0">
    <w:name w:val="WW8Num4z0"/>
    <w:rsid w:val="00093136"/>
    <w:rPr>
      <w:b/>
      <w:bCs w:val="0"/>
    </w:rPr>
  </w:style>
  <w:style w:type="character" w:customStyle="1" w:styleId="WW8Num7z0">
    <w:name w:val="WW8Num7z0"/>
    <w:rsid w:val="00093136"/>
    <w:rPr>
      <w:b/>
      <w:bCs w:val="0"/>
    </w:rPr>
  </w:style>
  <w:style w:type="character" w:customStyle="1" w:styleId="1b">
    <w:name w:val="Основной шрифт абзаца1"/>
    <w:rsid w:val="00093136"/>
  </w:style>
  <w:style w:type="character" w:customStyle="1" w:styleId="aff4">
    <w:name w:val="Гипертекстовая ссылка"/>
    <w:rsid w:val="00093136"/>
    <w:rPr>
      <w:color w:val="008000"/>
      <w:sz w:val="20"/>
      <w:szCs w:val="20"/>
      <w:u w:val="single"/>
    </w:rPr>
  </w:style>
  <w:style w:type="character" w:customStyle="1" w:styleId="aff5">
    <w:name w:val="Символ нумерации"/>
    <w:rsid w:val="00093136"/>
  </w:style>
  <w:style w:type="character" w:customStyle="1" w:styleId="aff6">
    <w:name w:val="Маркеры списка"/>
    <w:rsid w:val="00093136"/>
    <w:rPr>
      <w:rFonts w:ascii="StarSymbol" w:eastAsia="StarSymbol" w:hAnsi="StarSymbol" w:cs="StarSymbol"/>
      <w:sz w:val="18"/>
      <w:szCs w:val="18"/>
    </w:rPr>
  </w:style>
  <w:style w:type="character" w:customStyle="1" w:styleId="41">
    <w:name w:val="Основной шрифт абзаца4"/>
    <w:rsid w:val="00093136"/>
  </w:style>
  <w:style w:type="character" w:customStyle="1" w:styleId="aff7">
    <w:name w:val="Символ сноски"/>
    <w:rsid w:val="00093136"/>
  </w:style>
  <w:style w:type="character" w:customStyle="1" w:styleId="font801">
    <w:name w:val="font801"/>
    <w:rsid w:val="00093136"/>
    <w:rPr>
      <w:sz w:val="19"/>
      <w:szCs w:val="19"/>
    </w:rPr>
  </w:style>
  <w:style w:type="character" w:customStyle="1" w:styleId="aff8">
    <w:name w:val="Знак Знак"/>
    <w:rsid w:val="00093136"/>
    <w:rPr>
      <w:i/>
      <w:iCs w:val="0"/>
      <w:sz w:val="24"/>
      <w:szCs w:val="24"/>
      <w:lang w:val="ru-RU" w:eastAsia="ar-SA" w:bidi="ar-SA"/>
    </w:rPr>
  </w:style>
  <w:style w:type="paragraph" w:customStyle="1" w:styleId="38">
    <w:name w:val="Название3"/>
    <w:basedOn w:val="a0"/>
    <w:rsid w:val="00093136"/>
    <w:pPr>
      <w:suppressLineNumbers/>
      <w:suppressAutoHyphens/>
      <w:spacing w:before="120" w:after="120"/>
    </w:pPr>
    <w:rPr>
      <w:rFonts w:ascii="Arial" w:hAnsi="Arial" w:cs="Mangal"/>
      <w:i/>
      <w:iCs/>
      <w:szCs w:val="24"/>
      <w:lang w:eastAsia="ar-SA"/>
    </w:rPr>
  </w:style>
  <w:style w:type="paragraph" w:customStyle="1" w:styleId="39">
    <w:name w:val="Указатель3"/>
    <w:basedOn w:val="a0"/>
    <w:rsid w:val="00093136"/>
    <w:pPr>
      <w:suppressLineNumbers/>
      <w:suppressAutoHyphens/>
    </w:pPr>
    <w:rPr>
      <w:rFonts w:ascii="Arial" w:hAnsi="Arial" w:cs="Mangal"/>
      <w:lang w:eastAsia="ar-SA"/>
    </w:rPr>
  </w:style>
  <w:style w:type="paragraph" w:customStyle="1" w:styleId="2b">
    <w:name w:val="Название2"/>
    <w:basedOn w:val="a0"/>
    <w:rsid w:val="00093136"/>
    <w:pPr>
      <w:suppressLineNumbers/>
      <w:suppressAutoHyphens/>
      <w:spacing w:before="120" w:after="120"/>
    </w:pPr>
    <w:rPr>
      <w:rFonts w:ascii="Arial" w:hAnsi="Arial" w:cs="Tahoma"/>
      <w:i/>
      <w:iCs/>
      <w:szCs w:val="24"/>
      <w:lang w:eastAsia="ar-SA"/>
    </w:rPr>
  </w:style>
  <w:style w:type="paragraph" w:customStyle="1" w:styleId="2c">
    <w:name w:val="Указатель2"/>
    <w:basedOn w:val="a0"/>
    <w:rsid w:val="00093136"/>
    <w:pPr>
      <w:suppressLineNumbers/>
      <w:suppressAutoHyphens/>
    </w:pPr>
    <w:rPr>
      <w:rFonts w:ascii="Arial" w:hAnsi="Arial" w:cs="Tahoma"/>
      <w:lang w:eastAsia="ar-SA"/>
    </w:rPr>
  </w:style>
  <w:style w:type="paragraph" w:customStyle="1" w:styleId="230">
    <w:name w:val="Основной текст 23"/>
    <w:basedOn w:val="a0"/>
    <w:rsid w:val="00093136"/>
    <w:pPr>
      <w:suppressAutoHyphens/>
      <w:spacing w:after="120" w:line="480" w:lineRule="auto"/>
    </w:pPr>
    <w:rPr>
      <w:lang w:eastAsia="ar-SA"/>
    </w:rPr>
  </w:style>
  <w:style w:type="paragraph" w:customStyle="1" w:styleId="310">
    <w:name w:val="Основной текст 31"/>
    <w:basedOn w:val="a0"/>
    <w:rsid w:val="00093136"/>
    <w:pPr>
      <w:suppressAutoHyphens/>
      <w:spacing w:after="120"/>
    </w:pPr>
    <w:rPr>
      <w:sz w:val="16"/>
      <w:szCs w:val="16"/>
      <w:lang w:eastAsia="ar-SA"/>
    </w:rPr>
  </w:style>
  <w:style w:type="paragraph" w:customStyle="1" w:styleId="220">
    <w:name w:val="Основной текст с отступом 22"/>
    <w:basedOn w:val="a0"/>
    <w:rsid w:val="00093136"/>
    <w:pPr>
      <w:spacing w:after="120" w:line="480" w:lineRule="auto"/>
      <w:ind w:left="283"/>
    </w:pPr>
    <w:rPr>
      <w:lang w:eastAsia="ar-SA"/>
    </w:rPr>
  </w:style>
  <w:style w:type="paragraph" w:customStyle="1" w:styleId="211">
    <w:name w:val="Основной текст 21"/>
    <w:basedOn w:val="a0"/>
    <w:rsid w:val="00093136"/>
    <w:pPr>
      <w:suppressAutoHyphens/>
      <w:jc w:val="both"/>
    </w:pPr>
    <w:rPr>
      <w:sz w:val="24"/>
      <w:lang w:eastAsia="ar-SA"/>
    </w:rPr>
  </w:style>
  <w:style w:type="paragraph" w:customStyle="1" w:styleId="ConsNormal">
    <w:name w:val="ConsNormal"/>
    <w:rsid w:val="00093136"/>
    <w:pPr>
      <w:widowControl w:val="0"/>
      <w:suppressAutoHyphens/>
      <w:autoSpaceDE w:val="0"/>
      <w:ind w:right="19772" w:firstLine="720"/>
    </w:pPr>
    <w:rPr>
      <w:rFonts w:ascii="Arial" w:eastAsia="Arial" w:hAnsi="Arial" w:cs="Arial"/>
      <w:lang w:eastAsia="ar-SA"/>
    </w:rPr>
  </w:style>
  <w:style w:type="paragraph" w:customStyle="1" w:styleId="ConsPlusNormal">
    <w:name w:val="ConsPlusNormal"/>
    <w:rsid w:val="00093136"/>
    <w:pPr>
      <w:widowControl w:val="0"/>
      <w:suppressAutoHyphens/>
      <w:ind w:firstLine="720"/>
    </w:pPr>
    <w:rPr>
      <w:rFonts w:ascii="Arial" w:eastAsia="Arial" w:hAnsi="Arial"/>
      <w:lang w:eastAsia="ar-SA"/>
    </w:rPr>
  </w:style>
  <w:style w:type="paragraph" w:customStyle="1" w:styleId="212">
    <w:name w:val="Основной текст с отступом 21"/>
    <w:basedOn w:val="a0"/>
    <w:rsid w:val="00093136"/>
    <w:pPr>
      <w:suppressAutoHyphens/>
      <w:spacing w:after="120" w:line="480" w:lineRule="auto"/>
      <w:ind w:left="283"/>
    </w:pPr>
    <w:rPr>
      <w:lang w:eastAsia="ar-SA"/>
    </w:rPr>
  </w:style>
  <w:style w:type="paragraph" w:customStyle="1" w:styleId="3">
    <w:name w:val="Стиль3"/>
    <w:basedOn w:val="a0"/>
    <w:rsid w:val="00093136"/>
    <w:pPr>
      <w:widowControl w:val="0"/>
      <w:numPr>
        <w:numId w:val="2"/>
      </w:numPr>
      <w:suppressAutoHyphens/>
      <w:jc w:val="both"/>
    </w:pPr>
    <w:rPr>
      <w:sz w:val="24"/>
      <w:lang w:eastAsia="ar-SA"/>
    </w:rPr>
  </w:style>
  <w:style w:type="paragraph" w:customStyle="1" w:styleId="02statia2">
    <w:name w:val="02_statia_2"/>
    <w:basedOn w:val="a0"/>
    <w:rsid w:val="00093136"/>
    <w:pPr>
      <w:suppressAutoHyphens/>
      <w:spacing w:before="120" w:line="320" w:lineRule="atLeast"/>
      <w:ind w:left="2020" w:hanging="880"/>
      <w:jc w:val="both"/>
    </w:pPr>
    <w:rPr>
      <w:rFonts w:ascii="GaramondNarrowC" w:hAnsi="GaramondNarrowC"/>
      <w:color w:val="000000"/>
      <w:sz w:val="21"/>
      <w:szCs w:val="24"/>
      <w:lang w:eastAsia="ar-SA"/>
    </w:rPr>
  </w:style>
  <w:style w:type="paragraph" w:customStyle="1" w:styleId="02statia20">
    <w:name w:val="02statia2"/>
    <w:basedOn w:val="a0"/>
    <w:rsid w:val="00093136"/>
    <w:pPr>
      <w:suppressAutoHyphens/>
      <w:spacing w:before="120" w:line="320" w:lineRule="atLeast"/>
      <w:ind w:left="2020" w:hanging="880"/>
      <w:jc w:val="both"/>
    </w:pPr>
    <w:rPr>
      <w:rFonts w:ascii="GaramondNarrowC" w:hAnsi="GaramondNarrowC"/>
      <w:color w:val="000000"/>
      <w:sz w:val="21"/>
      <w:szCs w:val="21"/>
      <w:lang w:eastAsia="ar-SA"/>
    </w:rPr>
  </w:style>
  <w:style w:type="paragraph" w:customStyle="1" w:styleId="02statia3">
    <w:name w:val="02statia3"/>
    <w:basedOn w:val="a0"/>
    <w:rsid w:val="00093136"/>
    <w:pPr>
      <w:suppressAutoHyphens/>
      <w:spacing w:before="120" w:line="320" w:lineRule="atLeast"/>
      <w:ind w:left="2900" w:hanging="880"/>
      <w:jc w:val="both"/>
    </w:pPr>
    <w:rPr>
      <w:rFonts w:ascii="GaramondNarrowC" w:hAnsi="GaramondNarrowC"/>
      <w:color w:val="000000"/>
      <w:sz w:val="21"/>
      <w:szCs w:val="21"/>
      <w:lang w:eastAsia="ar-SA"/>
    </w:rPr>
  </w:style>
  <w:style w:type="paragraph" w:customStyle="1" w:styleId="21">
    <w:name w:val="Нумерованный список 21"/>
    <w:basedOn w:val="a0"/>
    <w:rsid w:val="00093136"/>
    <w:pPr>
      <w:numPr>
        <w:numId w:val="3"/>
      </w:numPr>
      <w:suppressAutoHyphens/>
      <w:ind w:left="0" w:firstLine="0"/>
    </w:pPr>
    <w:rPr>
      <w:sz w:val="24"/>
      <w:szCs w:val="24"/>
      <w:lang w:eastAsia="ar-SA"/>
    </w:rPr>
  </w:style>
  <w:style w:type="paragraph" w:customStyle="1" w:styleId="2d">
    <w:name w:val="Стиль2"/>
    <w:basedOn w:val="21"/>
    <w:rsid w:val="00093136"/>
    <w:pPr>
      <w:keepNext/>
      <w:keepLines/>
      <w:widowControl w:val="0"/>
      <w:suppressLineNumbers/>
      <w:tabs>
        <w:tab w:val="left" w:pos="1836"/>
      </w:tabs>
      <w:spacing w:after="60"/>
      <w:ind w:left="540"/>
      <w:jc w:val="both"/>
    </w:pPr>
    <w:rPr>
      <w:b/>
      <w:szCs w:val="20"/>
    </w:rPr>
  </w:style>
  <w:style w:type="paragraph" w:customStyle="1" w:styleId="1c">
    <w:name w:val="Схема документа1"/>
    <w:basedOn w:val="a0"/>
    <w:rsid w:val="00093136"/>
    <w:pPr>
      <w:widowControl w:val="0"/>
      <w:shd w:val="clear" w:color="auto" w:fill="000080"/>
      <w:suppressAutoHyphens/>
      <w:overflowPunct w:val="0"/>
      <w:autoSpaceDE w:val="0"/>
      <w:spacing w:before="260" w:line="300" w:lineRule="auto"/>
      <w:jc w:val="both"/>
    </w:pPr>
    <w:rPr>
      <w:rFonts w:ascii="Tahoma" w:hAnsi="Tahoma"/>
      <w:sz w:val="24"/>
      <w:lang w:eastAsia="ar-SA"/>
    </w:rPr>
  </w:style>
  <w:style w:type="paragraph" w:customStyle="1" w:styleId="Iauiue1">
    <w:name w:val="Iau?iue1"/>
    <w:rsid w:val="00093136"/>
    <w:pPr>
      <w:suppressAutoHyphens/>
      <w:overflowPunct w:val="0"/>
      <w:autoSpaceDE w:val="0"/>
    </w:pPr>
    <w:rPr>
      <w:rFonts w:ascii="Times New Roman" w:eastAsia="Arial" w:hAnsi="Times New Roman"/>
      <w:lang w:val="en-US" w:eastAsia="ar-SA"/>
    </w:rPr>
  </w:style>
  <w:style w:type="paragraph" w:customStyle="1" w:styleId="aff9">
    <w:name w:val="Содержимое таблицы"/>
    <w:basedOn w:val="a0"/>
    <w:rsid w:val="00093136"/>
    <w:pPr>
      <w:suppressLineNumbers/>
      <w:suppressAutoHyphens/>
    </w:pPr>
    <w:rPr>
      <w:lang w:eastAsia="ar-SA"/>
    </w:rPr>
  </w:style>
  <w:style w:type="paragraph" w:customStyle="1" w:styleId="affa">
    <w:name w:val="Заголовок таблицы"/>
    <w:basedOn w:val="aff9"/>
    <w:rsid w:val="00093136"/>
    <w:pPr>
      <w:jc w:val="center"/>
    </w:pPr>
    <w:rPr>
      <w:b/>
      <w:bCs/>
    </w:rPr>
  </w:style>
  <w:style w:type="paragraph" w:customStyle="1" w:styleId="affb">
    <w:name w:val="Содержимое врезки"/>
    <w:basedOn w:val="af0"/>
    <w:rsid w:val="00093136"/>
    <w:pPr>
      <w:suppressAutoHyphens/>
      <w:spacing w:line="240" w:lineRule="auto"/>
    </w:pPr>
    <w:rPr>
      <w:rFonts w:ascii="Times New Roman" w:hAnsi="Times New Roman"/>
      <w:sz w:val="24"/>
      <w:lang w:eastAsia="ar-SA"/>
    </w:rPr>
  </w:style>
  <w:style w:type="paragraph" w:customStyle="1" w:styleId="ConsPlusNonformat">
    <w:name w:val="ConsPlusNonformat"/>
    <w:basedOn w:val="a0"/>
    <w:next w:val="ConsPlusNormal"/>
    <w:rsid w:val="00093136"/>
    <w:pPr>
      <w:suppressAutoHyphens/>
      <w:autoSpaceDE w:val="0"/>
    </w:pPr>
    <w:rPr>
      <w:rFonts w:ascii="Courier New" w:eastAsia="Courier New" w:hAnsi="Courier New"/>
      <w:lang w:eastAsia="ar-SA"/>
    </w:rPr>
  </w:style>
  <w:style w:type="paragraph" w:customStyle="1" w:styleId="ConsPlusCell">
    <w:name w:val="ConsPlusCell"/>
    <w:basedOn w:val="a0"/>
    <w:rsid w:val="00093136"/>
    <w:pPr>
      <w:suppressAutoHyphens/>
      <w:autoSpaceDE w:val="0"/>
    </w:pPr>
    <w:rPr>
      <w:rFonts w:ascii="Arial" w:eastAsia="Arial" w:hAnsi="Arial"/>
      <w:lang w:eastAsia="ar-SA"/>
    </w:rPr>
  </w:style>
  <w:style w:type="paragraph" w:customStyle="1" w:styleId="ConsPlusDocList">
    <w:name w:val="ConsPlusDocList"/>
    <w:basedOn w:val="a0"/>
    <w:rsid w:val="00093136"/>
    <w:pPr>
      <w:suppressAutoHyphens/>
      <w:autoSpaceDE w:val="0"/>
    </w:pPr>
    <w:rPr>
      <w:rFonts w:ascii="Courier New" w:eastAsia="Courier New" w:hAnsi="Courier New"/>
      <w:lang w:eastAsia="ar-SA"/>
    </w:rPr>
  </w:style>
  <w:style w:type="paragraph" w:customStyle="1" w:styleId="affc">
    <w:name w:val="Знак Знак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221">
    <w:name w:val="Основной текст 22"/>
    <w:basedOn w:val="a0"/>
    <w:rsid w:val="00093136"/>
    <w:pPr>
      <w:suppressAutoHyphens/>
      <w:spacing w:after="120" w:line="480" w:lineRule="auto"/>
    </w:pPr>
    <w:rPr>
      <w:rFonts w:cs="Lucida Sans Unicode"/>
      <w:sz w:val="24"/>
      <w:szCs w:val="24"/>
      <w:lang w:eastAsia="ar-SA"/>
    </w:rPr>
  </w:style>
  <w:style w:type="paragraph" w:customStyle="1" w:styleId="affd">
    <w:name w:val="Знак Знак Знак Знак Знак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affe">
    <w:name w:val="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zp2">
    <w:name w:val="zp2"/>
    <w:basedOn w:val="a0"/>
    <w:rsid w:val="00093136"/>
    <w:pPr>
      <w:spacing w:before="280" w:after="280"/>
    </w:pPr>
    <w:rPr>
      <w:color w:val="737373"/>
      <w:sz w:val="30"/>
      <w:szCs w:val="30"/>
      <w:lang w:eastAsia="ar-SA"/>
    </w:rPr>
  </w:style>
  <w:style w:type="paragraph" w:customStyle="1" w:styleId="2e">
    <w:name w:val="Знак2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1d">
    <w:name w:val="Знак1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afff">
    <w:name w:val="Знак Знак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consplustitle0">
    <w:name w:val="consplustitle"/>
    <w:basedOn w:val="a0"/>
    <w:rsid w:val="00093136"/>
    <w:pPr>
      <w:spacing w:before="150" w:after="150"/>
      <w:ind w:left="150" w:right="150"/>
    </w:pPr>
    <w:rPr>
      <w:sz w:val="24"/>
      <w:szCs w:val="24"/>
      <w:lang w:eastAsia="ar-SA"/>
    </w:rPr>
  </w:style>
  <w:style w:type="paragraph" w:customStyle="1" w:styleId="231">
    <w:name w:val="Основной текст с отступом 23"/>
    <w:basedOn w:val="a0"/>
    <w:rsid w:val="00093136"/>
    <w:pPr>
      <w:suppressAutoHyphens/>
      <w:spacing w:after="120" w:line="480" w:lineRule="auto"/>
      <w:ind w:left="283"/>
    </w:pPr>
    <w:rPr>
      <w:lang w:eastAsia="ar-SA"/>
    </w:rPr>
  </w:style>
  <w:style w:type="paragraph" w:customStyle="1" w:styleId="2f">
    <w:name w:val="Знак2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styleId="1e">
    <w:name w:val="toc 1"/>
    <w:basedOn w:val="a0"/>
    <w:next w:val="a0"/>
    <w:rsid w:val="00093136"/>
    <w:pPr>
      <w:tabs>
        <w:tab w:val="right" w:leader="dot" w:pos="9720"/>
      </w:tabs>
      <w:spacing w:before="120"/>
    </w:pPr>
    <w:rPr>
      <w:bCs/>
      <w:caps/>
      <w:sz w:val="24"/>
      <w:szCs w:val="24"/>
      <w:lang w:eastAsia="ar-SA"/>
    </w:rPr>
  </w:style>
  <w:style w:type="paragraph" w:styleId="2f0">
    <w:name w:val="toc 2"/>
    <w:basedOn w:val="a0"/>
    <w:next w:val="a0"/>
    <w:rsid w:val="00093136"/>
    <w:pPr>
      <w:tabs>
        <w:tab w:val="left" w:pos="480"/>
        <w:tab w:val="left" w:pos="960"/>
        <w:tab w:val="right" w:leader="dot" w:pos="9720"/>
      </w:tabs>
      <w:spacing w:before="120"/>
      <w:ind w:right="-144"/>
    </w:pPr>
    <w:rPr>
      <w:bCs/>
      <w:sz w:val="24"/>
      <w:szCs w:val="24"/>
      <w:lang w:eastAsia="ar-SA"/>
    </w:rPr>
  </w:style>
  <w:style w:type="paragraph" w:customStyle="1" w:styleId="213">
    <w:name w:val="Маркированный список 21"/>
    <w:basedOn w:val="a0"/>
    <w:rsid w:val="00093136"/>
    <w:pPr>
      <w:tabs>
        <w:tab w:val="num" w:pos="643"/>
      </w:tabs>
      <w:spacing w:after="60"/>
      <w:ind w:left="643" w:hanging="360"/>
      <w:jc w:val="both"/>
    </w:pPr>
    <w:rPr>
      <w:sz w:val="24"/>
      <w:lang w:eastAsia="ar-SA"/>
    </w:rPr>
  </w:style>
  <w:style w:type="paragraph" w:customStyle="1" w:styleId="320">
    <w:name w:val="Основной текст 32"/>
    <w:basedOn w:val="a0"/>
    <w:rsid w:val="00093136"/>
    <w:pPr>
      <w:suppressAutoHyphens/>
      <w:spacing w:after="120"/>
    </w:pPr>
    <w:rPr>
      <w:sz w:val="16"/>
      <w:szCs w:val="16"/>
      <w:lang w:eastAsia="ar-SA"/>
    </w:rPr>
  </w:style>
  <w:style w:type="paragraph" w:customStyle="1" w:styleId="42">
    <w:name w:val="Знак4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214">
    <w:name w:val="Знак2 Знак Знак Знак Знак Знак1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2f1">
    <w:name w:val="Знак2 Знак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43">
    <w:name w:val="Знак4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afff0">
    <w:name w:val="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1f">
    <w:name w:val="Знак1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1f0">
    <w:name w:val="Знак1 Знак Знак Знак Знак Знак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1f1">
    <w:name w:val="Знак1"/>
    <w:basedOn w:val="a0"/>
    <w:rsid w:val="00093136"/>
    <w:pPr>
      <w:spacing w:before="280" w:after="280"/>
    </w:pPr>
    <w:rPr>
      <w:rFonts w:ascii="Tahoma" w:hAnsi="Tahoma"/>
      <w:lang w:val="en-US" w:eastAsia="ar-SA"/>
    </w:rPr>
  </w:style>
  <w:style w:type="paragraph" w:customStyle="1" w:styleId="afff1">
    <w:name w:val="Таблицы (моноширинный)"/>
    <w:basedOn w:val="a0"/>
    <w:next w:val="a0"/>
    <w:rsid w:val="00093136"/>
    <w:pPr>
      <w:widowControl w:val="0"/>
      <w:autoSpaceDE w:val="0"/>
      <w:autoSpaceDN w:val="0"/>
      <w:adjustRightInd w:val="0"/>
      <w:jc w:val="both"/>
    </w:pPr>
    <w:rPr>
      <w:rFonts w:ascii="Courier New" w:hAnsi="Courier New" w:cs="Courier New"/>
    </w:rPr>
  </w:style>
  <w:style w:type="paragraph" w:customStyle="1" w:styleId="afff2">
    <w:name w:val="Простойттекст"/>
    <w:basedOn w:val="a0"/>
    <w:rsid w:val="00093136"/>
    <w:pPr>
      <w:suppressAutoHyphens/>
      <w:ind w:firstLine="705"/>
      <w:jc w:val="both"/>
    </w:pPr>
    <w:rPr>
      <w:rFonts w:eastAsia="Lucida Sans Unicode"/>
      <w:kern w:val="2"/>
      <w:sz w:val="26"/>
      <w:szCs w:val="26"/>
    </w:rPr>
  </w:style>
  <w:style w:type="paragraph" w:customStyle="1" w:styleId="Iauiue">
    <w:name w:val="Iau?iue"/>
    <w:rsid w:val="00093136"/>
    <w:pPr>
      <w:widowControl w:val="0"/>
      <w:suppressAutoHyphens/>
    </w:pPr>
    <w:rPr>
      <w:rFonts w:ascii="Times New Roman" w:eastAsia="Arial" w:hAnsi="Times New Roman"/>
      <w:lang w:eastAsia="ar-SA"/>
    </w:rPr>
  </w:style>
  <w:style w:type="paragraph" w:customStyle="1" w:styleId="afff3">
    <w:name w:val="Подпункты маркированные"/>
    <w:basedOn w:val="a0"/>
    <w:rsid w:val="00093136"/>
    <w:pPr>
      <w:widowControl w:val="0"/>
      <w:tabs>
        <w:tab w:val="num" w:pos="643"/>
        <w:tab w:val="left" w:pos="2415"/>
      </w:tabs>
      <w:suppressAutoHyphens/>
      <w:ind w:left="643" w:hanging="360"/>
      <w:jc w:val="both"/>
    </w:pPr>
    <w:rPr>
      <w:rFonts w:eastAsia="Lucida Sans Unicode"/>
      <w:kern w:val="2"/>
      <w:sz w:val="26"/>
      <w:szCs w:val="26"/>
    </w:rPr>
  </w:style>
  <w:style w:type="paragraph" w:customStyle="1" w:styleId="2f2">
    <w:name w:val="Подпункты2"/>
    <w:basedOn w:val="a0"/>
    <w:rsid w:val="00093136"/>
    <w:pPr>
      <w:widowControl w:val="0"/>
      <w:tabs>
        <w:tab w:val="num" w:pos="723"/>
        <w:tab w:val="left" w:pos="2085"/>
      </w:tabs>
      <w:suppressAutoHyphens/>
      <w:ind w:left="723" w:hanging="360"/>
    </w:pPr>
    <w:rPr>
      <w:rFonts w:eastAsia="Lucida Sans Unicode"/>
      <w:kern w:val="2"/>
      <w:sz w:val="26"/>
      <w:szCs w:val="26"/>
    </w:rPr>
  </w:style>
  <w:style w:type="character" w:customStyle="1" w:styleId="afff4">
    <w:name w:val="Подпункты Знак Знак Знак"/>
    <w:link w:val="afff5"/>
    <w:locked/>
    <w:rsid w:val="00093136"/>
    <w:rPr>
      <w:rFonts w:eastAsia="Lucida Sans Unicode"/>
      <w:b/>
      <w:bCs/>
      <w:kern w:val="2"/>
      <w:sz w:val="24"/>
      <w:szCs w:val="24"/>
    </w:rPr>
  </w:style>
  <w:style w:type="paragraph" w:customStyle="1" w:styleId="afff5">
    <w:name w:val="Подпункты Знак Знак"/>
    <w:basedOn w:val="a0"/>
    <w:link w:val="afff4"/>
    <w:autoRedefine/>
    <w:rsid w:val="00093136"/>
    <w:pPr>
      <w:widowControl w:val="0"/>
      <w:tabs>
        <w:tab w:val="left" w:pos="1454"/>
      </w:tabs>
      <w:suppressAutoHyphens/>
      <w:ind w:firstLine="567"/>
      <w:jc w:val="both"/>
    </w:pPr>
    <w:rPr>
      <w:rFonts w:ascii="Calibri" w:eastAsia="Lucida Sans Unicode" w:hAnsi="Calibri"/>
      <w:b/>
      <w:bCs/>
      <w:kern w:val="2"/>
      <w:sz w:val="24"/>
      <w:szCs w:val="24"/>
    </w:rPr>
  </w:style>
  <w:style w:type="paragraph" w:customStyle="1" w:styleId="afff6">
    <w:name w:val="Подпункты"/>
    <w:basedOn w:val="a0"/>
    <w:autoRedefine/>
    <w:rsid w:val="00093136"/>
    <w:pPr>
      <w:widowControl w:val="0"/>
      <w:tabs>
        <w:tab w:val="left" w:pos="1454"/>
      </w:tabs>
      <w:suppressAutoHyphens/>
      <w:ind w:firstLine="567"/>
      <w:jc w:val="both"/>
    </w:pPr>
    <w:rPr>
      <w:rFonts w:eastAsia="Lucida Sans Unicode"/>
      <w:b/>
      <w:bCs/>
      <w:kern w:val="2"/>
      <w:sz w:val="24"/>
      <w:szCs w:val="24"/>
    </w:rPr>
  </w:style>
  <w:style w:type="character" w:customStyle="1" w:styleId="1f2">
    <w:name w:val="Основной текст1"/>
    <w:rsid w:val="00093136"/>
    <w:rPr>
      <w:rFonts w:ascii="Times New Roman" w:eastAsia="Times New Roman" w:hAnsi="Times New Roman" w:cs="Times New Roman" w:hint="default"/>
      <w:b w:val="0"/>
      <w:bCs w:val="0"/>
      <w:i w:val="0"/>
      <w:iCs w:val="0"/>
      <w:smallCaps w:val="0"/>
      <w:strike w:val="0"/>
      <w:dstrike w:val="0"/>
      <w:color w:val="000000"/>
      <w:spacing w:val="0"/>
      <w:w w:val="100"/>
      <w:position w:val="0"/>
      <w:sz w:val="26"/>
      <w:szCs w:val="26"/>
      <w:u w:val="none"/>
      <w:effect w:val="none"/>
      <w:lang w:val="ru-RU"/>
    </w:rPr>
  </w:style>
  <w:style w:type="paragraph" w:customStyle="1" w:styleId="u">
    <w:name w:val="u"/>
    <w:basedOn w:val="a0"/>
    <w:rsid w:val="00CD3E31"/>
    <w:pPr>
      <w:spacing w:before="100" w:beforeAutospacing="1" w:after="100" w:afterAutospacing="1"/>
    </w:pPr>
    <w:rPr>
      <w:sz w:val="24"/>
      <w:szCs w:val="24"/>
    </w:rPr>
  </w:style>
  <w:style w:type="paragraph" w:customStyle="1" w:styleId="unip">
    <w:name w:val="unip"/>
    <w:basedOn w:val="a0"/>
    <w:rsid w:val="00CD3E31"/>
    <w:pPr>
      <w:spacing w:before="100" w:beforeAutospacing="1" w:after="100" w:afterAutospacing="1"/>
    </w:pPr>
    <w:rPr>
      <w:sz w:val="24"/>
      <w:szCs w:val="24"/>
    </w:rPr>
  </w:style>
  <w:style w:type="character" w:customStyle="1" w:styleId="blk">
    <w:name w:val="blk"/>
    <w:rsid w:val="00CD3E31"/>
  </w:style>
  <w:style w:type="character" w:customStyle="1" w:styleId="WW8Num1z1">
    <w:name w:val="WW8Num1z1"/>
    <w:rsid w:val="00EE38A5"/>
    <w:rPr>
      <w:rFonts w:ascii="Courier New" w:hAnsi="Courier New" w:cs="Courier New" w:hint="default"/>
    </w:rPr>
  </w:style>
  <w:style w:type="character" w:customStyle="1" w:styleId="WW8Num1z2">
    <w:name w:val="WW8Num1z2"/>
    <w:rsid w:val="00EE38A5"/>
    <w:rPr>
      <w:rFonts w:ascii="Wingdings" w:hAnsi="Wingdings" w:cs="Wingdings" w:hint="default"/>
    </w:rPr>
  </w:style>
  <w:style w:type="character" w:customStyle="1" w:styleId="WW8Num2z1">
    <w:name w:val="WW8Num2z1"/>
    <w:rsid w:val="00EE38A5"/>
  </w:style>
  <w:style w:type="character" w:customStyle="1" w:styleId="WW8Num2z2">
    <w:name w:val="WW8Num2z2"/>
    <w:rsid w:val="00EE38A5"/>
  </w:style>
  <w:style w:type="character" w:customStyle="1" w:styleId="WW8Num2z3">
    <w:name w:val="WW8Num2z3"/>
    <w:rsid w:val="00EE38A5"/>
  </w:style>
  <w:style w:type="character" w:customStyle="1" w:styleId="WW8Num2z4">
    <w:name w:val="WW8Num2z4"/>
    <w:rsid w:val="00EE38A5"/>
  </w:style>
  <w:style w:type="character" w:customStyle="1" w:styleId="WW8Num2z5">
    <w:name w:val="WW8Num2z5"/>
    <w:rsid w:val="00EE38A5"/>
  </w:style>
  <w:style w:type="character" w:customStyle="1" w:styleId="WW8Num2z6">
    <w:name w:val="WW8Num2z6"/>
    <w:rsid w:val="00EE38A5"/>
  </w:style>
  <w:style w:type="character" w:customStyle="1" w:styleId="WW8Num2z7">
    <w:name w:val="WW8Num2z7"/>
    <w:rsid w:val="00EE38A5"/>
  </w:style>
  <w:style w:type="character" w:customStyle="1" w:styleId="WW8Num2z8">
    <w:name w:val="WW8Num2z8"/>
    <w:rsid w:val="00EE38A5"/>
  </w:style>
  <w:style w:type="character" w:customStyle="1" w:styleId="WW8Num3z0">
    <w:name w:val="WW8Num3z0"/>
    <w:rsid w:val="00EE38A5"/>
    <w:rPr>
      <w:rFonts w:ascii="Symbol" w:hAnsi="Symbol" w:cs="Symbol" w:hint="default"/>
      <w:sz w:val="28"/>
      <w:szCs w:val="28"/>
    </w:rPr>
  </w:style>
  <w:style w:type="character" w:customStyle="1" w:styleId="WW8Num3z1">
    <w:name w:val="WW8Num3z1"/>
    <w:rsid w:val="00EE38A5"/>
    <w:rPr>
      <w:rFonts w:ascii="Courier New" w:hAnsi="Courier New" w:cs="Courier New" w:hint="default"/>
    </w:rPr>
  </w:style>
  <w:style w:type="character" w:customStyle="1" w:styleId="WW8Num3z2">
    <w:name w:val="WW8Num3z2"/>
    <w:rsid w:val="00EE38A5"/>
    <w:rPr>
      <w:rFonts w:ascii="Wingdings" w:hAnsi="Wingdings" w:cs="Wingdings" w:hint="default"/>
    </w:rPr>
  </w:style>
  <w:style w:type="character" w:customStyle="1" w:styleId="WW8Num4z1">
    <w:name w:val="WW8Num4z1"/>
    <w:rsid w:val="00EE38A5"/>
    <w:rPr>
      <w:rFonts w:ascii="Courier New" w:hAnsi="Courier New" w:cs="Courier New" w:hint="default"/>
    </w:rPr>
  </w:style>
  <w:style w:type="character" w:customStyle="1" w:styleId="WW8Num4z2">
    <w:name w:val="WW8Num4z2"/>
    <w:rsid w:val="00EE38A5"/>
    <w:rPr>
      <w:rFonts w:ascii="Wingdings" w:hAnsi="Wingdings" w:cs="Wingdings" w:hint="default"/>
    </w:rPr>
  </w:style>
  <w:style w:type="character" w:customStyle="1" w:styleId="WW8Num5z1">
    <w:name w:val="WW8Num5z1"/>
    <w:rsid w:val="00EE38A5"/>
  </w:style>
  <w:style w:type="character" w:customStyle="1" w:styleId="WW8Num5z2">
    <w:name w:val="WW8Num5z2"/>
    <w:rsid w:val="00EE38A5"/>
  </w:style>
  <w:style w:type="character" w:customStyle="1" w:styleId="WW8Num5z3">
    <w:name w:val="WW8Num5z3"/>
    <w:rsid w:val="00EE38A5"/>
  </w:style>
  <w:style w:type="character" w:customStyle="1" w:styleId="WW8Num5z4">
    <w:name w:val="WW8Num5z4"/>
    <w:rsid w:val="00EE38A5"/>
  </w:style>
  <w:style w:type="character" w:customStyle="1" w:styleId="WW8Num5z5">
    <w:name w:val="WW8Num5z5"/>
    <w:rsid w:val="00EE38A5"/>
  </w:style>
  <w:style w:type="character" w:customStyle="1" w:styleId="WW8Num5z6">
    <w:name w:val="WW8Num5z6"/>
    <w:rsid w:val="00EE38A5"/>
  </w:style>
  <w:style w:type="character" w:customStyle="1" w:styleId="WW8Num5z7">
    <w:name w:val="WW8Num5z7"/>
    <w:rsid w:val="00EE38A5"/>
  </w:style>
  <w:style w:type="character" w:customStyle="1" w:styleId="WW8Num5z8">
    <w:name w:val="WW8Num5z8"/>
    <w:rsid w:val="00EE38A5"/>
  </w:style>
  <w:style w:type="character" w:customStyle="1" w:styleId="WW8Num6z1">
    <w:name w:val="WW8Num6z1"/>
    <w:rsid w:val="00EE38A5"/>
    <w:rPr>
      <w:rFonts w:ascii="Courier New" w:hAnsi="Courier New" w:cs="Courier New" w:hint="default"/>
    </w:rPr>
  </w:style>
  <w:style w:type="character" w:customStyle="1" w:styleId="WW8Num6z2">
    <w:name w:val="WW8Num6z2"/>
    <w:rsid w:val="00EE38A5"/>
    <w:rPr>
      <w:rFonts w:ascii="Wingdings" w:hAnsi="Wingdings" w:cs="Wingdings" w:hint="default"/>
    </w:rPr>
  </w:style>
  <w:style w:type="character" w:customStyle="1" w:styleId="WW8Num7z1">
    <w:name w:val="WW8Num7z1"/>
    <w:rsid w:val="00EE38A5"/>
    <w:rPr>
      <w:rFonts w:hint="default"/>
    </w:rPr>
  </w:style>
  <w:style w:type="character" w:customStyle="1" w:styleId="WW8Num8z1">
    <w:name w:val="WW8Num8z1"/>
    <w:rsid w:val="00EE38A5"/>
    <w:rPr>
      <w:rFonts w:ascii="Courier New" w:hAnsi="Courier New" w:cs="Courier New" w:hint="default"/>
    </w:rPr>
  </w:style>
  <w:style w:type="character" w:customStyle="1" w:styleId="WW8Num8z2">
    <w:name w:val="WW8Num8z2"/>
    <w:rsid w:val="00EE38A5"/>
    <w:rPr>
      <w:rFonts w:ascii="Wingdings" w:hAnsi="Wingdings" w:cs="Wingdings" w:hint="default"/>
    </w:rPr>
  </w:style>
  <w:style w:type="character" w:customStyle="1" w:styleId="WW8Num9z1">
    <w:name w:val="WW8Num9z1"/>
    <w:rsid w:val="00EE38A5"/>
    <w:rPr>
      <w:rFonts w:ascii="Courier New" w:hAnsi="Courier New" w:cs="Courier New" w:hint="default"/>
    </w:rPr>
  </w:style>
  <w:style w:type="character" w:customStyle="1" w:styleId="WW8Num10z0">
    <w:name w:val="WW8Num10z0"/>
    <w:rsid w:val="00EE38A5"/>
    <w:rPr>
      <w:rFonts w:ascii="Symbol" w:hAnsi="Symbol" w:cs="Symbol" w:hint="default"/>
    </w:rPr>
  </w:style>
  <w:style w:type="character" w:customStyle="1" w:styleId="WW8Num10z2">
    <w:name w:val="WW8Num10z2"/>
    <w:rsid w:val="00EE38A5"/>
    <w:rPr>
      <w:rFonts w:ascii="Wingdings" w:hAnsi="Wingdings" w:cs="Wingdings" w:hint="default"/>
    </w:rPr>
  </w:style>
  <w:style w:type="character" w:customStyle="1" w:styleId="WW8Num11z2">
    <w:name w:val="WW8Num11z2"/>
    <w:rsid w:val="00EE38A5"/>
  </w:style>
  <w:style w:type="character" w:customStyle="1" w:styleId="WW8Num11z3">
    <w:name w:val="WW8Num11z3"/>
    <w:rsid w:val="00EE38A5"/>
  </w:style>
  <w:style w:type="character" w:customStyle="1" w:styleId="WW8Num11z4">
    <w:name w:val="WW8Num11z4"/>
    <w:rsid w:val="00EE38A5"/>
  </w:style>
  <w:style w:type="character" w:customStyle="1" w:styleId="WW8Num11z5">
    <w:name w:val="WW8Num11z5"/>
    <w:rsid w:val="00EE38A5"/>
  </w:style>
  <w:style w:type="character" w:customStyle="1" w:styleId="WW8Num11z6">
    <w:name w:val="WW8Num11z6"/>
    <w:rsid w:val="00EE38A5"/>
  </w:style>
  <w:style w:type="character" w:customStyle="1" w:styleId="WW8Num11z7">
    <w:name w:val="WW8Num11z7"/>
    <w:rsid w:val="00EE38A5"/>
  </w:style>
  <w:style w:type="character" w:customStyle="1" w:styleId="WW8Num11z8">
    <w:name w:val="WW8Num11z8"/>
    <w:rsid w:val="00EE38A5"/>
  </w:style>
  <w:style w:type="character" w:customStyle="1" w:styleId="WW8Num12z0">
    <w:name w:val="WW8Num12z0"/>
    <w:rsid w:val="00EE38A5"/>
  </w:style>
  <w:style w:type="character" w:customStyle="1" w:styleId="WW8Num12z1">
    <w:name w:val="WW8Num12z1"/>
    <w:rsid w:val="00EE38A5"/>
  </w:style>
  <w:style w:type="character" w:customStyle="1" w:styleId="WW8Num12z2">
    <w:name w:val="WW8Num12z2"/>
    <w:rsid w:val="00EE38A5"/>
  </w:style>
  <w:style w:type="character" w:customStyle="1" w:styleId="WW8Num12z3">
    <w:name w:val="WW8Num12z3"/>
    <w:rsid w:val="00EE38A5"/>
  </w:style>
  <w:style w:type="character" w:customStyle="1" w:styleId="WW8Num12z4">
    <w:name w:val="WW8Num12z4"/>
    <w:rsid w:val="00EE38A5"/>
  </w:style>
  <w:style w:type="character" w:customStyle="1" w:styleId="WW8Num12z5">
    <w:name w:val="WW8Num12z5"/>
    <w:rsid w:val="00EE38A5"/>
  </w:style>
  <w:style w:type="character" w:customStyle="1" w:styleId="WW8Num12z6">
    <w:name w:val="WW8Num12z6"/>
    <w:rsid w:val="00EE38A5"/>
  </w:style>
  <w:style w:type="character" w:customStyle="1" w:styleId="WW8Num12z7">
    <w:name w:val="WW8Num12z7"/>
    <w:rsid w:val="00EE38A5"/>
  </w:style>
  <w:style w:type="character" w:customStyle="1" w:styleId="WW8Num12z8">
    <w:name w:val="WW8Num12z8"/>
    <w:rsid w:val="00EE38A5"/>
  </w:style>
  <w:style w:type="character" w:customStyle="1" w:styleId="WW8Num13z0">
    <w:name w:val="WW8Num13z0"/>
    <w:rsid w:val="00EE38A5"/>
  </w:style>
  <w:style w:type="character" w:customStyle="1" w:styleId="WW8Num13z1">
    <w:name w:val="WW8Num13z1"/>
    <w:rsid w:val="00EE38A5"/>
  </w:style>
  <w:style w:type="character" w:customStyle="1" w:styleId="WW8Num13z2">
    <w:name w:val="WW8Num13z2"/>
    <w:rsid w:val="00EE38A5"/>
  </w:style>
  <w:style w:type="character" w:customStyle="1" w:styleId="WW8Num13z3">
    <w:name w:val="WW8Num13z3"/>
    <w:rsid w:val="00EE38A5"/>
  </w:style>
  <w:style w:type="character" w:customStyle="1" w:styleId="WW8Num13z4">
    <w:name w:val="WW8Num13z4"/>
    <w:rsid w:val="00EE38A5"/>
  </w:style>
  <w:style w:type="character" w:customStyle="1" w:styleId="WW8Num13z5">
    <w:name w:val="WW8Num13z5"/>
    <w:rsid w:val="00EE38A5"/>
  </w:style>
  <w:style w:type="character" w:customStyle="1" w:styleId="WW8Num13z6">
    <w:name w:val="WW8Num13z6"/>
    <w:rsid w:val="00EE38A5"/>
  </w:style>
  <w:style w:type="character" w:customStyle="1" w:styleId="WW8Num13z7">
    <w:name w:val="WW8Num13z7"/>
    <w:rsid w:val="00EE38A5"/>
  </w:style>
  <w:style w:type="character" w:customStyle="1" w:styleId="WW8Num13z8">
    <w:name w:val="WW8Num13z8"/>
    <w:rsid w:val="00EE38A5"/>
  </w:style>
  <w:style w:type="character" w:customStyle="1" w:styleId="WW8Num14z2">
    <w:name w:val="WW8Num14z2"/>
    <w:rsid w:val="00EE38A5"/>
    <w:rPr>
      <w:rFonts w:ascii="Wingdings" w:hAnsi="Wingdings" w:cs="Wingdings" w:hint="default"/>
    </w:rPr>
  </w:style>
  <w:style w:type="character" w:customStyle="1" w:styleId="WW8Num15z0">
    <w:name w:val="WW8Num15z0"/>
    <w:rsid w:val="00EE38A5"/>
  </w:style>
  <w:style w:type="character" w:customStyle="1" w:styleId="WW8Num15z1">
    <w:name w:val="WW8Num15z1"/>
    <w:rsid w:val="00EE38A5"/>
  </w:style>
  <w:style w:type="character" w:customStyle="1" w:styleId="WW8Num15z2">
    <w:name w:val="WW8Num15z2"/>
    <w:rsid w:val="00EE38A5"/>
  </w:style>
  <w:style w:type="character" w:customStyle="1" w:styleId="WW8Num15z3">
    <w:name w:val="WW8Num15z3"/>
    <w:rsid w:val="00EE38A5"/>
  </w:style>
  <w:style w:type="character" w:customStyle="1" w:styleId="WW8Num15z4">
    <w:name w:val="WW8Num15z4"/>
    <w:rsid w:val="00EE38A5"/>
  </w:style>
  <w:style w:type="character" w:customStyle="1" w:styleId="WW8Num15z5">
    <w:name w:val="WW8Num15z5"/>
    <w:rsid w:val="00EE38A5"/>
  </w:style>
  <w:style w:type="character" w:customStyle="1" w:styleId="WW8Num15z6">
    <w:name w:val="WW8Num15z6"/>
    <w:rsid w:val="00EE38A5"/>
  </w:style>
  <w:style w:type="character" w:customStyle="1" w:styleId="WW8Num15z7">
    <w:name w:val="WW8Num15z7"/>
    <w:rsid w:val="00EE38A5"/>
  </w:style>
  <w:style w:type="character" w:customStyle="1" w:styleId="WW8Num15z8">
    <w:name w:val="WW8Num15z8"/>
    <w:rsid w:val="00EE38A5"/>
  </w:style>
  <w:style w:type="character" w:customStyle="1" w:styleId="WW8Num16z2">
    <w:name w:val="WW8Num16z2"/>
    <w:rsid w:val="00EE38A5"/>
  </w:style>
  <w:style w:type="character" w:customStyle="1" w:styleId="WW8Num16z3">
    <w:name w:val="WW8Num16z3"/>
    <w:rsid w:val="00EE38A5"/>
  </w:style>
  <w:style w:type="character" w:customStyle="1" w:styleId="WW8Num16z5">
    <w:name w:val="WW8Num16z5"/>
    <w:rsid w:val="00EE38A5"/>
  </w:style>
  <w:style w:type="character" w:customStyle="1" w:styleId="WW8Num16z6">
    <w:name w:val="WW8Num16z6"/>
    <w:rsid w:val="00EE38A5"/>
  </w:style>
  <w:style w:type="character" w:customStyle="1" w:styleId="WW8Num16z7">
    <w:name w:val="WW8Num16z7"/>
    <w:rsid w:val="00EE38A5"/>
  </w:style>
  <w:style w:type="character" w:customStyle="1" w:styleId="WW8Num16z8">
    <w:name w:val="WW8Num16z8"/>
    <w:rsid w:val="00EE38A5"/>
  </w:style>
  <w:style w:type="character" w:styleId="afff7">
    <w:name w:val="Strong"/>
    <w:qFormat/>
    <w:rsid w:val="00EE38A5"/>
    <w:rPr>
      <w:b/>
      <w:bCs/>
    </w:rPr>
  </w:style>
  <w:style w:type="character" w:customStyle="1" w:styleId="2f3">
    <w:name w:val="Основной текст Знак2"/>
    <w:rsid w:val="00EE38A5"/>
    <w:rPr>
      <w:sz w:val="24"/>
      <w:szCs w:val="24"/>
    </w:rPr>
  </w:style>
  <w:style w:type="character" w:customStyle="1" w:styleId="1f3">
    <w:name w:val="Знак примечания1"/>
    <w:rsid w:val="00EE38A5"/>
    <w:rPr>
      <w:sz w:val="16"/>
      <w:szCs w:val="16"/>
    </w:rPr>
  </w:style>
  <w:style w:type="character" w:customStyle="1" w:styleId="afff8">
    <w:name w:val="Текст примечания Знак"/>
    <w:rsid w:val="00EE38A5"/>
  </w:style>
  <w:style w:type="paragraph" w:customStyle="1" w:styleId="uni">
    <w:name w:val="uni"/>
    <w:basedOn w:val="a0"/>
    <w:rsid w:val="00EE38A5"/>
    <w:pPr>
      <w:suppressAutoHyphens/>
      <w:spacing w:before="280" w:after="280"/>
    </w:pPr>
    <w:rPr>
      <w:sz w:val="24"/>
      <w:szCs w:val="24"/>
      <w:lang w:eastAsia="ar-SA"/>
    </w:rPr>
  </w:style>
  <w:style w:type="paragraph" w:customStyle="1" w:styleId="1f4">
    <w:name w:val="Знак Знак Знак1 Знак Знак Знак Знак"/>
    <w:basedOn w:val="a0"/>
    <w:rsid w:val="00EE38A5"/>
    <w:pPr>
      <w:suppressAutoHyphens/>
      <w:spacing w:before="280" w:after="280"/>
    </w:pPr>
    <w:rPr>
      <w:rFonts w:ascii="Tahoma" w:hAnsi="Tahoma" w:cs="Tahoma"/>
      <w:lang w:val="en-US" w:eastAsia="ar-SA"/>
    </w:rPr>
  </w:style>
  <w:style w:type="paragraph" w:customStyle="1" w:styleId="1f5">
    <w:name w:val="Текст примечания1"/>
    <w:basedOn w:val="a0"/>
    <w:rsid w:val="00EE38A5"/>
    <w:pPr>
      <w:suppressAutoHyphens/>
    </w:pPr>
    <w:rPr>
      <w:lang w:eastAsia="ar-SA"/>
    </w:rPr>
  </w:style>
  <w:style w:type="character" w:customStyle="1" w:styleId="Bodytext2Bold">
    <w:name w:val="Body text (2) + Bold"/>
    <w:basedOn w:val="a1"/>
    <w:rsid w:val="00C7792A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Bodytext2115ptItalic">
    <w:name w:val="Body text (2) + 11;5 pt;Italic"/>
    <w:basedOn w:val="a1"/>
    <w:rsid w:val="00C7792A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 w:eastAsia="ru-RU" w:bidi="ru-RU"/>
    </w:rPr>
  </w:style>
  <w:style w:type="paragraph" w:styleId="afff9">
    <w:name w:val="No Spacing"/>
    <w:aliases w:val="МОЙ Заголовки"/>
    <w:uiPriority w:val="1"/>
    <w:qFormat/>
    <w:rsid w:val="0030653A"/>
    <w:pPr>
      <w:spacing w:before="120" w:after="160" w:line="360" w:lineRule="auto"/>
      <w:ind w:firstLine="709"/>
    </w:pPr>
    <w:rPr>
      <w:rFonts w:ascii="Times New Roman" w:eastAsiaTheme="minorHAnsi" w:hAnsi="Times New Roman" w:cstheme="minorBidi"/>
      <w:b/>
      <w:sz w:val="28"/>
      <w:szCs w:val="22"/>
      <w:lang w:eastAsia="en-US"/>
    </w:rPr>
  </w:style>
  <w:style w:type="paragraph" w:customStyle="1" w:styleId="Default">
    <w:name w:val="Default"/>
    <w:rsid w:val="0030653A"/>
    <w:pPr>
      <w:autoSpaceDE w:val="0"/>
      <w:autoSpaceDN w:val="0"/>
      <w:adjustRightInd w:val="0"/>
    </w:pPr>
    <w:rPr>
      <w:rFonts w:ascii="Times New Roman" w:eastAsiaTheme="minorHAnsi" w:hAnsi="Times New Roman"/>
      <w:color w:val="000000"/>
      <w:sz w:val="24"/>
      <w:szCs w:val="24"/>
      <w:lang w:eastAsia="en-US"/>
    </w:rPr>
  </w:style>
  <w:style w:type="paragraph" w:customStyle="1" w:styleId="afffa">
    <w:name w:val="Белова"/>
    <w:basedOn w:val="a0"/>
    <w:rsid w:val="0030653A"/>
    <w:pPr>
      <w:tabs>
        <w:tab w:val="left" w:pos="10206"/>
      </w:tabs>
      <w:spacing w:line="360" w:lineRule="auto"/>
      <w:ind w:left="426" w:right="283" w:firstLine="708"/>
      <w:jc w:val="both"/>
    </w:pPr>
    <w:rPr>
      <w:color w:val="000000"/>
      <w:sz w:val="28"/>
    </w:rPr>
  </w:style>
  <w:style w:type="paragraph" w:customStyle="1" w:styleId="formattext">
    <w:name w:val="formattext"/>
    <w:basedOn w:val="a0"/>
    <w:rsid w:val="0030653A"/>
    <w:pPr>
      <w:spacing w:before="100" w:beforeAutospacing="1" w:after="100" w:afterAutospacing="1"/>
    </w:pPr>
    <w:rPr>
      <w:sz w:val="24"/>
      <w:szCs w:val="24"/>
    </w:rPr>
  </w:style>
  <w:style w:type="paragraph" w:customStyle="1" w:styleId="afffb">
    <w:name w:val="Обычный (ПЗ)"/>
    <w:basedOn w:val="a0"/>
    <w:rsid w:val="0030653A"/>
    <w:pPr>
      <w:ind w:firstLine="720"/>
      <w:jc w:val="both"/>
    </w:pPr>
    <w:rPr>
      <w:rFonts w:ascii="Arial" w:hAnsi="Arial"/>
      <w:sz w:val="24"/>
    </w:rPr>
  </w:style>
  <w:style w:type="paragraph" w:customStyle="1" w:styleId="msonormal0">
    <w:name w:val="msonormal"/>
    <w:basedOn w:val="a0"/>
    <w:rsid w:val="0030653A"/>
    <w:pPr>
      <w:spacing w:before="100" w:beforeAutospacing="1" w:after="100" w:afterAutospacing="1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488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2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95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75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88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55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81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30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22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header" Target="header5.xml"/><Relationship Id="rId3" Type="http://schemas.openxmlformats.org/officeDocument/2006/relationships/styles" Target="styles.xml"/><Relationship Id="rId21" Type="http://schemas.openxmlformats.org/officeDocument/2006/relationships/image" Target="media/image1.jpeg"/><Relationship Id="rId7" Type="http://schemas.openxmlformats.org/officeDocument/2006/relationships/footnotes" Target="footnotes.xml"/><Relationship Id="rId12" Type="http://schemas.openxmlformats.org/officeDocument/2006/relationships/hyperlink" Target="consultantplus://offline/ref=891A66472F5422D728CDA007397D82403EC64EA82250CE11A28A09B0D33C57F2592A4B96A137C1D9AFC620r4g6F" TargetMode="External"/><Relationship Id="rId17" Type="http://schemas.openxmlformats.org/officeDocument/2006/relationships/header" Target="header4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consultantplus://offline/ref=891A66472F5422D728CDBE0A2F11DC4A38CB14A32654C04FF9D552ED84355DA51E6512D6E3r3gEF" TargetMode="Externa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23" Type="http://schemas.openxmlformats.org/officeDocument/2006/relationships/image" Target="media/image3.jpeg"/><Relationship Id="rId10" Type="http://schemas.openxmlformats.org/officeDocument/2006/relationships/hyperlink" Target="consultantplus://offline/ref=891A66472F5422D728CDBE0A2F11DC4A38CB14AC2752C04FF9D552ED84355DA51E6512D4E53AC7DArAgFF" TargetMode="External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hyperlink" Target="consultantplus://offline/ref=891A66472F5422D728CDBE0A2F11DC4A38CB14AC2752C04FF9D552ED84355DA51E6512D4E53BC7D1rAg9F" TargetMode="External"/><Relationship Id="rId14" Type="http://schemas.openxmlformats.org/officeDocument/2006/relationships/header" Target="header2.xml"/><Relationship Id="rId22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B.XSL" StyleName="GB7714"/>
</file>

<file path=customXml/itemProps1.xml><?xml version="1.0" encoding="utf-8"?>
<ds:datastoreItem xmlns:ds="http://schemas.openxmlformats.org/officeDocument/2006/customXml" ds:itemID="{D32461C9-6747-411B-9A53-77CB09C71B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41</Pages>
  <Words>8558</Words>
  <Characters>48783</Characters>
  <Application>Microsoft Office Word</Application>
  <DocSecurity>4</DocSecurity>
  <Lines>406</Lines>
  <Paragraphs>114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57227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Феклинчева Елена Викторовна</dc:creator>
  <cp:lastModifiedBy>Феклинчева Елена Викторовна</cp:lastModifiedBy>
  <cp:revision>2</cp:revision>
  <cp:lastPrinted>2019-04-19T15:34:00Z</cp:lastPrinted>
  <dcterms:created xsi:type="dcterms:W3CDTF">2019-05-14T12:16:00Z</dcterms:created>
  <dcterms:modified xsi:type="dcterms:W3CDTF">2019-05-14T12:16:00Z</dcterms:modified>
</cp:coreProperties>
</file>